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761" w:rsidRPr="00CB47BE" w:rsidRDefault="00064761" w:rsidP="00DF2D01">
      <w:pPr>
        <w:spacing w:line="560" w:lineRule="exact"/>
        <w:rPr>
          <w:color w:val="000000" w:themeColor="text1"/>
          <w:sz w:val="44"/>
          <w:szCs w:val="44"/>
        </w:rPr>
      </w:pPr>
    </w:p>
    <w:p w:rsidR="00064761" w:rsidRPr="00CB47BE" w:rsidRDefault="00064761" w:rsidP="000472B0">
      <w:pPr>
        <w:spacing w:line="540" w:lineRule="auto"/>
        <w:rPr>
          <w:color w:val="000000" w:themeColor="text1"/>
        </w:rPr>
      </w:pPr>
      <w:r w:rsidRPr="00CB47BE">
        <w:rPr>
          <w:rFonts w:hint="eastAsia"/>
          <w:color w:val="000000" w:themeColor="text1"/>
        </w:rPr>
        <w:t>附件</w:t>
      </w:r>
      <w:r w:rsidRPr="00CB47BE">
        <w:rPr>
          <w:color w:val="000000" w:themeColor="text1"/>
        </w:rPr>
        <w:t>1</w:t>
      </w:r>
    </w:p>
    <w:p w:rsidR="00064761" w:rsidRPr="00CB47BE" w:rsidRDefault="00064761" w:rsidP="00DF2D01">
      <w:pPr>
        <w:rPr>
          <w:color w:val="000000" w:themeColor="text1"/>
        </w:rPr>
      </w:pPr>
    </w:p>
    <w:p w:rsidR="00064761" w:rsidRPr="00CB47BE" w:rsidRDefault="00064761" w:rsidP="009962EA">
      <w:pPr>
        <w:jc w:val="center"/>
        <w:rPr>
          <w:rFonts w:ascii="创艺简标宋" w:eastAsia="创艺简标宋"/>
          <w:color w:val="000000" w:themeColor="text1"/>
          <w:kern w:val="0"/>
          <w:sz w:val="36"/>
          <w:szCs w:val="36"/>
        </w:rPr>
      </w:pPr>
      <w:r w:rsidRPr="00CB47BE">
        <w:rPr>
          <w:rFonts w:ascii="创艺简标宋" w:eastAsia="创艺简标宋"/>
          <w:color w:val="000000" w:themeColor="text1"/>
          <w:kern w:val="0"/>
          <w:sz w:val="36"/>
          <w:szCs w:val="36"/>
        </w:rPr>
        <w:t>2015</w:t>
      </w:r>
      <w:r w:rsidRPr="00CB47BE">
        <w:rPr>
          <w:rFonts w:ascii="创艺简标宋" w:eastAsia="创艺简标宋" w:hint="eastAsia"/>
          <w:color w:val="000000" w:themeColor="text1"/>
          <w:kern w:val="0"/>
          <w:sz w:val="36"/>
          <w:szCs w:val="36"/>
        </w:rPr>
        <w:t>年度梅州市基本养老金领取资格协助认证网点名址</w:t>
      </w:r>
    </w:p>
    <w:tbl>
      <w:tblPr>
        <w:tblW w:w="9695" w:type="dxa"/>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
        <w:gridCol w:w="1276"/>
        <w:gridCol w:w="2693"/>
        <w:gridCol w:w="3545"/>
        <w:gridCol w:w="1701"/>
      </w:tblGrid>
      <w:tr w:rsidR="00064761" w:rsidRPr="00CB47BE" w:rsidTr="003A6BDF">
        <w:trPr>
          <w:trHeight w:val="879"/>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hint="eastAsia"/>
                <w:color w:val="000000" w:themeColor="text1"/>
                <w:sz w:val="24"/>
                <w:szCs w:val="24"/>
              </w:rPr>
              <w:t>序号</w:t>
            </w:r>
          </w:p>
        </w:tc>
        <w:tc>
          <w:tcPr>
            <w:tcW w:w="1276" w:type="dxa"/>
            <w:vAlign w:val="center"/>
          </w:tcPr>
          <w:p w:rsidR="00064761" w:rsidRPr="00CB47BE" w:rsidRDefault="00064761" w:rsidP="003A6BDF">
            <w:pPr>
              <w:jc w:val="center"/>
              <w:rPr>
                <w:rFonts w:eastAsia="宋体"/>
                <w:color w:val="000000" w:themeColor="text1"/>
                <w:sz w:val="24"/>
                <w:szCs w:val="24"/>
              </w:rPr>
            </w:pPr>
            <w:r w:rsidRPr="00CB47BE">
              <w:rPr>
                <w:rFonts w:eastAsia="宋体" w:hint="eastAsia"/>
                <w:color w:val="000000" w:themeColor="text1"/>
                <w:sz w:val="24"/>
                <w:szCs w:val="24"/>
              </w:rPr>
              <w:t>所属区域</w:t>
            </w:r>
          </w:p>
        </w:tc>
        <w:tc>
          <w:tcPr>
            <w:tcW w:w="2693" w:type="dxa"/>
            <w:vAlign w:val="center"/>
          </w:tcPr>
          <w:p w:rsidR="00064761" w:rsidRPr="00CB47BE" w:rsidRDefault="00064761" w:rsidP="003A6BDF">
            <w:pPr>
              <w:jc w:val="center"/>
              <w:rPr>
                <w:rFonts w:eastAsia="宋体"/>
                <w:color w:val="000000" w:themeColor="text1"/>
                <w:sz w:val="24"/>
                <w:szCs w:val="24"/>
              </w:rPr>
            </w:pPr>
            <w:r w:rsidRPr="00CB47BE">
              <w:rPr>
                <w:rFonts w:eastAsia="宋体" w:hint="eastAsia"/>
                <w:color w:val="000000" w:themeColor="text1"/>
                <w:sz w:val="24"/>
                <w:szCs w:val="24"/>
              </w:rPr>
              <w:t>机构名称</w:t>
            </w:r>
          </w:p>
        </w:tc>
        <w:tc>
          <w:tcPr>
            <w:tcW w:w="3545" w:type="dxa"/>
            <w:vAlign w:val="center"/>
          </w:tcPr>
          <w:p w:rsidR="00064761" w:rsidRPr="00CB47BE" w:rsidRDefault="00064761" w:rsidP="003A6BDF">
            <w:pPr>
              <w:jc w:val="center"/>
              <w:rPr>
                <w:rFonts w:eastAsia="宋体"/>
                <w:color w:val="000000" w:themeColor="text1"/>
                <w:sz w:val="24"/>
                <w:szCs w:val="24"/>
              </w:rPr>
            </w:pPr>
            <w:r w:rsidRPr="00CB47BE">
              <w:rPr>
                <w:rFonts w:eastAsia="宋体" w:hint="eastAsia"/>
                <w:color w:val="000000" w:themeColor="text1"/>
                <w:sz w:val="24"/>
                <w:szCs w:val="24"/>
              </w:rPr>
              <w:t>办公地址</w:t>
            </w:r>
          </w:p>
        </w:tc>
        <w:tc>
          <w:tcPr>
            <w:tcW w:w="1701" w:type="dxa"/>
            <w:vAlign w:val="center"/>
          </w:tcPr>
          <w:p w:rsidR="00064761" w:rsidRPr="00CB47BE" w:rsidRDefault="00064761" w:rsidP="003A6BDF">
            <w:pPr>
              <w:jc w:val="center"/>
              <w:rPr>
                <w:rFonts w:eastAsia="宋体"/>
                <w:color w:val="000000" w:themeColor="text1"/>
                <w:sz w:val="24"/>
                <w:szCs w:val="24"/>
              </w:rPr>
            </w:pPr>
            <w:r w:rsidRPr="00CB47BE">
              <w:rPr>
                <w:rFonts w:eastAsia="宋体" w:hint="eastAsia"/>
                <w:color w:val="000000" w:themeColor="text1"/>
                <w:sz w:val="24"/>
                <w:szCs w:val="24"/>
              </w:rPr>
              <w:t>联系电话</w:t>
            </w:r>
          </w:p>
        </w:tc>
      </w:tr>
      <w:tr w:rsidR="00064761" w:rsidRPr="00CB47BE" w:rsidTr="003A6BDF">
        <w:trPr>
          <w:trHeight w:val="455"/>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1</w:t>
            </w:r>
          </w:p>
        </w:tc>
        <w:tc>
          <w:tcPr>
            <w:tcW w:w="1276" w:type="dxa"/>
            <w:vMerge w:val="restart"/>
            <w:vAlign w:val="center"/>
          </w:tcPr>
          <w:p w:rsidR="00064761" w:rsidRPr="00CB47BE" w:rsidRDefault="00064761" w:rsidP="003A6BDF">
            <w:pPr>
              <w:jc w:val="center"/>
              <w:rPr>
                <w:rFonts w:eastAsia="宋体"/>
                <w:color w:val="000000" w:themeColor="text1"/>
                <w:sz w:val="24"/>
                <w:szCs w:val="24"/>
              </w:rPr>
            </w:pPr>
            <w:r w:rsidRPr="00CB47BE">
              <w:rPr>
                <w:rFonts w:eastAsia="宋体" w:hint="eastAsia"/>
                <w:color w:val="000000" w:themeColor="text1"/>
                <w:sz w:val="24"/>
                <w:szCs w:val="24"/>
              </w:rPr>
              <w:t>梅江区</w:t>
            </w: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邮储梅州市分行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梅州市嘉应东路</w:t>
            </w:r>
            <w:r w:rsidRPr="00CB47BE">
              <w:rPr>
                <w:rFonts w:eastAsia="宋体"/>
                <w:color w:val="000000" w:themeColor="text1"/>
                <w:sz w:val="22"/>
                <w:szCs w:val="22"/>
              </w:rPr>
              <w:t>40</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0753-2258367</w:t>
            </w:r>
          </w:p>
        </w:tc>
      </w:tr>
      <w:tr w:rsidR="00064761" w:rsidRPr="00CB47BE" w:rsidTr="003A6BDF">
        <w:trPr>
          <w:trHeight w:val="455"/>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2</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邮储梅州市城区支行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梅州市梅江区梅州三路</w:t>
            </w:r>
            <w:r w:rsidRPr="00CB47BE">
              <w:rPr>
                <w:rFonts w:eastAsia="宋体"/>
                <w:color w:val="000000" w:themeColor="text1"/>
                <w:sz w:val="22"/>
                <w:szCs w:val="22"/>
              </w:rPr>
              <w:t>74</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0753-2226472</w:t>
            </w:r>
          </w:p>
        </w:tc>
      </w:tr>
      <w:tr w:rsidR="00064761" w:rsidRPr="00CB47BE" w:rsidTr="003A6BDF">
        <w:trPr>
          <w:trHeight w:val="419"/>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3</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邮储梅州市月梅支行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梅州市五里亭路</w:t>
            </w:r>
            <w:r w:rsidRPr="00CB47BE">
              <w:rPr>
                <w:rFonts w:eastAsia="宋体"/>
                <w:color w:val="000000" w:themeColor="text1"/>
                <w:sz w:val="22"/>
                <w:szCs w:val="22"/>
              </w:rPr>
              <w:t>50</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0753-2361363</w:t>
            </w:r>
          </w:p>
        </w:tc>
      </w:tr>
      <w:tr w:rsidR="00064761" w:rsidRPr="00CB47BE" w:rsidTr="003A6BDF">
        <w:trPr>
          <w:trHeight w:val="410"/>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4</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邮储梅州市梅江支行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梅州市梅江区三角镇富奇路</w:t>
            </w:r>
            <w:r w:rsidRPr="00CB47BE">
              <w:rPr>
                <w:rFonts w:eastAsia="宋体"/>
                <w:color w:val="000000" w:themeColor="text1"/>
                <w:sz w:val="22"/>
                <w:szCs w:val="22"/>
              </w:rPr>
              <w:t>265</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0753-2332010</w:t>
            </w:r>
          </w:p>
        </w:tc>
      </w:tr>
      <w:tr w:rsidR="00064761" w:rsidRPr="00CB47BE" w:rsidTr="003A6BDF">
        <w:trPr>
          <w:trHeight w:val="41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5</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邮储梅州市城北营业所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梅州市环市北路月梅段</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0753-2353858</w:t>
            </w:r>
          </w:p>
        </w:tc>
      </w:tr>
      <w:tr w:rsidR="00064761" w:rsidRPr="00CB47BE" w:rsidTr="003A6BDF">
        <w:trPr>
          <w:trHeight w:val="423"/>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6</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邮储梅州市华南大道支行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梅州市梅江区华南大道市交通局侧</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0753-2191866</w:t>
            </w:r>
          </w:p>
        </w:tc>
      </w:tr>
      <w:tr w:rsidR="00064761" w:rsidRPr="00CB47BE" w:rsidTr="003A6BDF">
        <w:trPr>
          <w:trHeight w:val="415"/>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7</w:t>
            </w:r>
          </w:p>
        </w:tc>
        <w:tc>
          <w:tcPr>
            <w:tcW w:w="1276" w:type="dxa"/>
            <w:vMerge w:val="restart"/>
            <w:vAlign w:val="center"/>
          </w:tcPr>
          <w:p w:rsidR="00064761" w:rsidRPr="00CB47BE" w:rsidRDefault="00064761" w:rsidP="003A6BDF">
            <w:pPr>
              <w:jc w:val="center"/>
              <w:rPr>
                <w:rFonts w:eastAsia="宋体"/>
                <w:color w:val="000000" w:themeColor="text1"/>
                <w:sz w:val="24"/>
                <w:szCs w:val="24"/>
              </w:rPr>
            </w:pPr>
            <w:r w:rsidRPr="00CB47BE">
              <w:rPr>
                <w:rFonts w:eastAsia="宋体" w:hint="eastAsia"/>
                <w:color w:val="000000" w:themeColor="text1"/>
                <w:sz w:val="24"/>
                <w:szCs w:val="24"/>
              </w:rPr>
              <w:t>兴宁市</w:t>
            </w: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邮储兴宁市支行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兴宁市兴城镇迎宾大道云龙厦第</w:t>
            </w:r>
            <w:r w:rsidRPr="00CB47BE">
              <w:rPr>
                <w:rFonts w:eastAsia="宋体"/>
                <w:color w:val="000000" w:themeColor="text1"/>
                <w:sz w:val="22"/>
                <w:szCs w:val="22"/>
              </w:rPr>
              <w:t>6</w:t>
            </w:r>
            <w:r w:rsidRPr="00CB47BE">
              <w:rPr>
                <w:rFonts w:eastAsia="宋体" w:hint="eastAsia"/>
                <w:color w:val="000000" w:themeColor="text1"/>
                <w:sz w:val="22"/>
                <w:szCs w:val="22"/>
              </w:rPr>
              <w:t>至</w:t>
            </w:r>
            <w:r w:rsidRPr="00CB47BE">
              <w:rPr>
                <w:rFonts w:eastAsia="宋体"/>
                <w:color w:val="000000" w:themeColor="text1"/>
                <w:sz w:val="22"/>
                <w:szCs w:val="22"/>
              </w:rPr>
              <w:t>9</w:t>
            </w:r>
            <w:r w:rsidRPr="00CB47BE">
              <w:rPr>
                <w:rFonts w:eastAsia="宋体" w:hint="eastAsia"/>
                <w:color w:val="000000" w:themeColor="text1"/>
                <w:sz w:val="22"/>
                <w:szCs w:val="22"/>
              </w:rPr>
              <w:t>卡</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0753-3332411</w:t>
            </w:r>
          </w:p>
        </w:tc>
      </w:tr>
      <w:tr w:rsidR="00064761" w:rsidRPr="00CB47BE" w:rsidTr="003A6BDF">
        <w:trPr>
          <w:trHeight w:val="406"/>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8</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邮储兴宁市宁江路支行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兴宁市兴城镇宁江路</w:t>
            </w:r>
            <w:r w:rsidRPr="00CB47BE">
              <w:rPr>
                <w:rFonts w:eastAsia="宋体"/>
                <w:color w:val="000000" w:themeColor="text1"/>
                <w:sz w:val="22"/>
                <w:szCs w:val="22"/>
              </w:rPr>
              <w:t>241</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0753-3353003</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9</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邮储兴宁市黄槐支行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兴宁市黄槐镇黄槐街</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0753-3401131</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10</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邮储兴宁市新陂营业所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兴宁市新陂镇兴叶路前段</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0753-3877363</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11</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邮储兴宁市宁中营业所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兴宁市宁中镇官汕路</w:t>
            </w:r>
            <w:r w:rsidRPr="00CB47BE">
              <w:rPr>
                <w:rFonts w:eastAsia="宋体"/>
                <w:color w:val="000000" w:themeColor="text1"/>
                <w:sz w:val="22"/>
                <w:szCs w:val="22"/>
              </w:rPr>
              <w:t>401</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0753-3392265</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12</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邮储兴宁市坭陂营业所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兴宁市坭陂镇朝阳街</w:t>
            </w:r>
            <w:r w:rsidRPr="00CB47BE">
              <w:rPr>
                <w:rFonts w:eastAsia="宋体"/>
                <w:color w:val="000000" w:themeColor="text1"/>
                <w:sz w:val="22"/>
                <w:szCs w:val="22"/>
              </w:rPr>
              <w:t>20</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0753-3721359</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13</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邮储兴宁市城南营业所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兴宁市兴城镇</w:t>
            </w:r>
            <w:r w:rsidRPr="00CB47BE">
              <w:rPr>
                <w:rFonts w:eastAsia="宋体"/>
                <w:color w:val="000000" w:themeColor="text1"/>
                <w:sz w:val="22"/>
                <w:szCs w:val="22"/>
              </w:rPr>
              <w:t>205</w:t>
            </w:r>
            <w:r w:rsidRPr="00CB47BE">
              <w:rPr>
                <w:rFonts w:eastAsia="宋体" w:hint="eastAsia"/>
                <w:color w:val="000000" w:themeColor="text1"/>
                <w:sz w:val="22"/>
                <w:szCs w:val="22"/>
              </w:rPr>
              <w:t>国道穿城段中段</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0753-3259381</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14</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邮储兴宁市龙田营业所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兴宁市龙田镇龙兴街中段</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0753-3581131</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15</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邮储兴宁市刁坊营业所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兴宁市刁坊镇中街</w:t>
            </w:r>
            <w:r w:rsidRPr="00CB47BE">
              <w:rPr>
                <w:rFonts w:eastAsia="宋体"/>
                <w:color w:val="000000" w:themeColor="text1"/>
                <w:sz w:val="22"/>
                <w:szCs w:val="22"/>
              </w:rPr>
              <w:t>1</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0753-3671258</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16</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邮储兴宁市叶塘营业所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兴宁市叶塘镇兴叶路后段</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0753-3831147</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17</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邮储兴宁市宁新营业所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兴宁市宁新镇大岭街中段</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0753-3338129</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18</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邮储兴宁市罗岗支行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兴宁市罗岗镇俯前街口</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0753-3471258</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19</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邮储兴宁市崇文街营业所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兴宁市富兴市场崇文街</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0753-3399318</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20</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邮储兴宁市黄陂支行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兴宁市黄陂镇新开发区</w:t>
            </w:r>
            <w:r w:rsidRPr="00CB47BE">
              <w:rPr>
                <w:rFonts w:eastAsia="宋体"/>
                <w:color w:val="000000" w:themeColor="text1"/>
                <w:sz w:val="22"/>
                <w:szCs w:val="22"/>
              </w:rPr>
              <w:t>15</w:t>
            </w:r>
            <w:r w:rsidRPr="00CB47BE">
              <w:rPr>
                <w:rFonts w:eastAsia="宋体" w:hint="eastAsia"/>
                <w:color w:val="000000" w:themeColor="text1"/>
                <w:sz w:val="22"/>
                <w:szCs w:val="22"/>
              </w:rPr>
              <w:t>米大街中段</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0753-3431369</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21</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邮储兴宁市岗背营业所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兴宁市黄陂镇岗背岗坪路</w:t>
            </w:r>
            <w:r w:rsidRPr="00CB47BE">
              <w:rPr>
                <w:rFonts w:eastAsia="宋体"/>
                <w:color w:val="000000" w:themeColor="text1"/>
                <w:sz w:val="22"/>
                <w:szCs w:val="22"/>
              </w:rPr>
              <w:t>6</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0753-3505147</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22</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邮储兴宁市径心营业所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兴宁市径南镇径心圩农民街中段</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0753-3641258</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lastRenderedPageBreak/>
              <w:t>23</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邮储兴宁市团结路支行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兴宁市兴城镇团结路中段</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0753-3338129</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24</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邮储兴宁市兴福路支行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兴宁市兴福北路永泰华庭东区第</w:t>
            </w:r>
            <w:r w:rsidRPr="00CB47BE">
              <w:rPr>
                <w:rFonts w:eastAsia="宋体"/>
                <w:color w:val="000000" w:themeColor="text1"/>
                <w:sz w:val="22"/>
                <w:szCs w:val="22"/>
              </w:rPr>
              <w:t>8-10</w:t>
            </w:r>
            <w:r w:rsidRPr="00CB47BE">
              <w:rPr>
                <w:rFonts w:eastAsia="宋体" w:hint="eastAsia"/>
                <w:color w:val="000000" w:themeColor="text1"/>
                <w:sz w:val="22"/>
                <w:szCs w:val="22"/>
              </w:rPr>
              <w:t>号店</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0753-3362386</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25</w:t>
            </w:r>
          </w:p>
        </w:tc>
        <w:tc>
          <w:tcPr>
            <w:tcW w:w="1276" w:type="dxa"/>
            <w:vMerge w:val="restart"/>
            <w:vAlign w:val="center"/>
          </w:tcPr>
          <w:p w:rsidR="00064761" w:rsidRPr="00CB47BE" w:rsidRDefault="00064761" w:rsidP="003A6BDF">
            <w:pPr>
              <w:jc w:val="center"/>
              <w:rPr>
                <w:rFonts w:eastAsia="宋体"/>
                <w:color w:val="000000" w:themeColor="text1"/>
                <w:sz w:val="24"/>
                <w:szCs w:val="24"/>
              </w:rPr>
            </w:pPr>
            <w:r w:rsidRPr="00CB47BE">
              <w:rPr>
                <w:rFonts w:eastAsia="宋体" w:hint="eastAsia"/>
                <w:color w:val="000000" w:themeColor="text1"/>
                <w:sz w:val="24"/>
                <w:szCs w:val="24"/>
              </w:rPr>
              <w:t>梅县区</w:t>
            </w: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邮储梅县华侨城支行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梅县华侨城香港花园二座</w:t>
            </w:r>
            <w:r w:rsidRPr="00CB47BE">
              <w:rPr>
                <w:rFonts w:eastAsia="宋体"/>
                <w:color w:val="000000" w:themeColor="text1"/>
                <w:sz w:val="22"/>
                <w:szCs w:val="22"/>
              </w:rPr>
              <w:t>102</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13450720916</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26</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邮储梅县松口支行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梅县松口镇法政路</w:t>
            </w:r>
            <w:r w:rsidRPr="00CB47BE">
              <w:rPr>
                <w:rFonts w:eastAsia="宋体"/>
                <w:color w:val="000000" w:themeColor="text1"/>
                <w:sz w:val="22"/>
                <w:szCs w:val="22"/>
              </w:rPr>
              <w:t>28</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0753-2761222</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27</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邮储梅县丙村营业所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梅县丙村镇交通街</w:t>
            </w:r>
            <w:r w:rsidRPr="00CB47BE">
              <w:rPr>
                <w:rFonts w:eastAsia="宋体"/>
                <w:color w:val="000000" w:themeColor="text1"/>
                <w:sz w:val="22"/>
                <w:szCs w:val="22"/>
              </w:rPr>
              <w:t>88</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13539191383</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28</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邮储梅县畲江支行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梅县畲江镇二横街中路</w:t>
            </w:r>
            <w:r w:rsidRPr="00CB47BE">
              <w:rPr>
                <w:rFonts w:eastAsia="宋体"/>
                <w:color w:val="000000" w:themeColor="text1"/>
                <w:sz w:val="22"/>
                <w:szCs w:val="22"/>
              </w:rPr>
              <w:t>45</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13536742665</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29</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邮储梅县城东营业所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梅县城东镇竹洋村一横街</w:t>
            </w:r>
            <w:r w:rsidRPr="00CB47BE">
              <w:rPr>
                <w:rFonts w:eastAsia="宋体"/>
                <w:color w:val="000000" w:themeColor="text1"/>
                <w:sz w:val="22"/>
                <w:szCs w:val="22"/>
              </w:rPr>
              <w:t>45</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13560994334</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30</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邮储梅县南口营业所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梅县南口镇大新街</w:t>
            </w:r>
            <w:r w:rsidRPr="00CB47BE">
              <w:rPr>
                <w:rFonts w:eastAsia="宋体"/>
                <w:color w:val="000000" w:themeColor="text1"/>
                <w:sz w:val="22"/>
                <w:szCs w:val="22"/>
              </w:rPr>
              <w:t>62</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13750582592</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31</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邮储梅县白宫营业所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梅县西阳镇白宫长寿街</w:t>
            </w:r>
            <w:r w:rsidRPr="00CB47BE">
              <w:rPr>
                <w:rFonts w:eastAsia="宋体"/>
                <w:color w:val="000000" w:themeColor="text1"/>
                <w:sz w:val="22"/>
                <w:szCs w:val="22"/>
              </w:rPr>
              <w:t>6</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13823812992</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32</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邮储梅县石扇营业所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梅县石扇镇中和圩府前路</w:t>
            </w:r>
            <w:r w:rsidRPr="00CB47BE">
              <w:rPr>
                <w:rFonts w:eastAsia="宋体"/>
                <w:color w:val="000000" w:themeColor="text1"/>
                <w:sz w:val="22"/>
                <w:szCs w:val="22"/>
              </w:rPr>
              <w:t>37</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13823861924</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33</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邮储梅县雁洋营业所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梅县雁洋镇新开发区</w:t>
            </w:r>
            <w:r w:rsidRPr="00CB47BE">
              <w:rPr>
                <w:rFonts w:eastAsia="宋体"/>
                <w:color w:val="000000" w:themeColor="text1"/>
                <w:sz w:val="22"/>
                <w:szCs w:val="22"/>
              </w:rPr>
              <w:t>5</w:t>
            </w:r>
            <w:r w:rsidRPr="00CB47BE">
              <w:rPr>
                <w:rFonts w:eastAsia="宋体" w:hint="eastAsia"/>
                <w:color w:val="000000" w:themeColor="text1"/>
                <w:sz w:val="22"/>
                <w:szCs w:val="22"/>
              </w:rPr>
              <w:t>栋</w:t>
            </w:r>
            <w:r w:rsidRPr="00CB47BE">
              <w:rPr>
                <w:rFonts w:eastAsia="宋体"/>
                <w:color w:val="000000" w:themeColor="text1"/>
                <w:sz w:val="22"/>
                <w:szCs w:val="22"/>
              </w:rPr>
              <w:t>38</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14718595561</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34</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邮储梅县大坪营业所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梅县大坪镇团结路</w:t>
            </w:r>
            <w:r w:rsidRPr="00CB47BE">
              <w:rPr>
                <w:rFonts w:eastAsia="宋体"/>
                <w:color w:val="000000" w:themeColor="text1"/>
                <w:sz w:val="22"/>
                <w:szCs w:val="22"/>
              </w:rPr>
              <w:t>12</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13751996029</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35</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邮储梅县五福营业所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梅县华侨城建设路邮电宿舍</w:t>
            </w:r>
            <w:r w:rsidRPr="00CB47BE">
              <w:rPr>
                <w:rFonts w:eastAsia="宋体"/>
                <w:color w:val="000000" w:themeColor="text1"/>
                <w:sz w:val="22"/>
                <w:szCs w:val="22"/>
              </w:rPr>
              <w:t>A</w:t>
            </w:r>
            <w:r w:rsidRPr="00CB47BE">
              <w:rPr>
                <w:rFonts w:eastAsia="宋体" w:hint="eastAsia"/>
                <w:color w:val="000000" w:themeColor="text1"/>
                <w:sz w:val="22"/>
                <w:szCs w:val="22"/>
              </w:rPr>
              <w:t>栋店面</w:t>
            </w:r>
            <w:r w:rsidRPr="00CB47BE">
              <w:rPr>
                <w:rFonts w:eastAsia="宋体"/>
                <w:color w:val="000000" w:themeColor="text1"/>
                <w:sz w:val="22"/>
                <w:szCs w:val="22"/>
              </w:rPr>
              <w:t>8-10</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13719950344</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36</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邮储梅县扶大营业所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梅县扶大镇铁炉桥村委会第五村民小组</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13421012875</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37</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邮储梅县支行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梅县华银新区</w:t>
            </w:r>
            <w:r w:rsidRPr="00CB47BE">
              <w:rPr>
                <w:rFonts w:eastAsia="宋体"/>
                <w:color w:val="000000" w:themeColor="text1"/>
                <w:sz w:val="22"/>
                <w:szCs w:val="22"/>
              </w:rPr>
              <w:t>3</w:t>
            </w:r>
            <w:r w:rsidRPr="00CB47BE">
              <w:rPr>
                <w:rFonts w:eastAsia="宋体" w:hint="eastAsia"/>
                <w:color w:val="000000" w:themeColor="text1"/>
                <w:sz w:val="22"/>
                <w:szCs w:val="22"/>
              </w:rPr>
              <w:t>号地块鸿运豪庭</w:t>
            </w:r>
            <w:r w:rsidRPr="00CB47BE">
              <w:rPr>
                <w:rFonts w:eastAsia="宋体"/>
                <w:color w:val="000000" w:themeColor="text1"/>
                <w:sz w:val="22"/>
                <w:szCs w:val="22"/>
              </w:rPr>
              <w:t>A7</w:t>
            </w:r>
            <w:r w:rsidRPr="00CB47BE">
              <w:rPr>
                <w:rFonts w:eastAsia="宋体" w:hint="eastAsia"/>
                <w:color w:val="000000" w:themeColor="text1"/>
                <w:sz w:val="22"/>
                <w:szCs w:val="22"/>
              </w:rPr>
              <w:t>栋</w:t>
            </w:r>
            <w:r w:rsidRPr="00CB47BE">
              <w:rPr>
                <w:rFonts w:eastAsia="宋体"/>
                <w:color w:val="000000" w:themeColor="text1"/>
                <w:sz w:val="22"/>
                <w:szCs w:val="22"/>
              </w:rPr>
              <w:t>5</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0753-2586801</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38</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邮储梅县隆文支行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梅县隆文镇农民街</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0753-2730222</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39</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邮储梅县松源支行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梅县松源镇邮电路</w:t>
            </w:r>
            <w:r w:rsidRPr="00CB47BE">
              <w:rPr>
                <w:rFonts w:eastAsia="宋体"/>
                <w:color w:val="000000" w:themeColor="text1"/>
                <w:sz w:val="22"/>
                <w:szCs w:val="22"/>
              </w:rPr>
              <w:t>15</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13823855100</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40</w:t>
            </w:r>
          </w:p>
        </w:tc>
        <w:tc>
          <w:tcPr>
            <w:tcW w:w="1276" w:type="dxa"/>
            <w:vMerge w:val="restart"/>
            <w:vAlign w:val="center"/>
          </w:tcPr>
          <w:p w:rsidR="00064761" w:rsidRPr="00CB47BE" w:rsidRDefault="00064761" w:rsidP="003A6BDF">
            <w:pPr>
              <w:jc w:val="center"/>
              <w:rPr>
                <w:rFonts w:eastAsia="宋体"/>
                <w:color w:val="000000" w:themeColor="text1"/>
                <w:sz w:val="24"/>
                <w:szCs w:val="24"/>
              </w:rPr>
            </w:pPr>
            <w:r w:rsidRPr="00CB47BE">
              <w:rPr>
                <w:rFonts w:eastAsia="宋体" w:hint="eastAsia"/>
                <w:color w:val="000000" w:themeColor="text1"/>
                <w:sz w:val="24"/>
                <w:szCs w:val="24"/>
              </w:rPr>
              <w:t>平远县</w:t>
            </w: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邮储平远县仁居营业所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平远县仁居镇中山南街</w:t>
            </w:r>
            <w:r w:rsidRPr="00CB47BE">
              <w:rPr>
                <w:rFonts w:eastAsia="宋体"/>
                <w:color w:val="000000" w:themeColor="text1"/>
                <w:sz w:val="22"/>
                <w:szCs w:val="22"/>
              </w:rPr>
              <w:t>7</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0753-8251300</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41</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邮储平远县东石营业所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平远县东石镇新东二街</w:t>
            </w:r>
            <w:r w:rsidRPr="00CB47BE">
              <w:rPr>
                <w:rFonts w:eastAsia="宋体"/>
                <w:color w:val="000000" w:themeColor="text1"/>
                <w:sz w:val="22"/>
                <w:szCs w:val="22"/>
              </w:rPr>
              <w:t>4</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0753-8318300</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42</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邮储平远县关柘路营业所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平远县大柘镇关柘路</w:t>
            </w:r>
            <w:r w:rsidRPr="00CB47BE">
              <w:rPr>
                <w:rFonts w:eastAsia="宋体"/>
                <w:color w:val="000000" w:themeColor="text1"/>
                <w:sz w:val="22"/>
                <w:szCs w:val="22"/>
              </w:rPr>
              <w:t>8-12</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0753-8834300</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43</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邮储平远县支行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平远县平远大道</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0753-8823817</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44</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邮储平远县石正支行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平远县石正镇</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0753-8391300</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45</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邮储平远县平城中路支行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平远县平城中路</w:t>
            </w:r>
            <w:r w:rsidRPr="00CB47BE">
              <w:rPr>
                <w:rFonts w:eastAsia="宋体"/>
                <w:color w:val="000000" w:themeColor="text1"/>
                <w:sz w:val="22"/>
                <w:szCs w:val="22"/>
              </w:rPr>
              <w:t>8</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0753-8848086</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46</w:t>
            </w:r>
          </w:p>
        </w:tc>
        <w:tc>
          <w:tcPr>
            <w:tcW w:w="1276" w:type="dxa"/>
            <w:vMerge w:val="restart"/>
            <w:vAlign w:val="center"/>
          </w:tcPr>
          <w:p w:rsidR="00064761" w:rsidRPr="00CB47BE" w:rsidRDefault="00064761" w:rsidP="003A6BDF">
            <w:pPr>
              <w:jc w:val="center"/>
              <w:rPr>
                <w:rFonts w:eastAsia="宋体"/>
                <w:color w:val="000000" w:themeColor="text1"/>
                <w:sz w:val="24"/>
                <w:szCs w:val="24"/>
              </w:rPr>
            </w:pPr>
            <w:r w:rsidRPr="00CB47BE">
              <w:rPr>
                <w:rFonts w:eastAsia="宋体" w:hint="eastAsia"/>
                <w:color w:val="000000" w:themeColor="text1"/>
                <w:sz w:val="24"/>
                <w:szCs w:val="24"/>
              </w:rPr>
              <w:t>蕉岭县</w:t>
            </w: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邮储蕉岭县支行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蕉岭县同心街</w:t>
            </w:r>
            <w:r w:rsidRPr="00CB47BE">
              <w:rPr>
                <w:rFonts w:eastAsia="宋体"/>
                <w:color w:val="000000" w:themeColor="text1"/>
                <w:sz w:val="22"/>
                <w:szCs w:val="22"/>
              </w:rPr>
              <w:t>1</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0753-7893016</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47</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邮储蕉岭县环东路支行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蕉岭县蕉城镇东路</w:t>
            </w:r>
            <w:r w:rsidRPr="00CB47BE">
              <w:rPr>
                <w:rFonts w:eastAsia="宋体"/>
                <w:color w:val="000000" w:themeColor="text1"/>
                <w:sz w:val="22"/>
                <w:szCs w:val="22"/>
              </w:rPr>
              <w:t>138-1</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0753-7872929</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48</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邮储蕉岭县华侨场营业所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蕉岭县华侨农场圩镇</w:t>
            </w:r>
            <w:r w:rsidRPr="00CB47BE">
              <w:rPr>
                <w:rFonts w:eastAsia="宋体"/>
                <w:color w:val="000000" w:themeColor="text1"/>
                <w:sz w:val="22"/>
                <w:szCs w:val="22"/>
              </w:rPr>
              <w:t>13</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0753-7667266</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49</w:t>
            </w:r>
          </w:p>
        </w:tc>
        <w:tc>
          <w:tcPr>
            <w:tcW w:w="1276" w:type="dxa"/>
            <w:vMerge w:val="restart"/>
            <w:vAlign w:val="center"/>
          </w:tcPr>
          <w:p w:rsidR="00064761" w:rsidRPr="00CB47BE" w:rsidRDefault="00064761" w:rsidP="003A6BDF">
            <w:pPr>
              <w:jc w:val="center"/>
              <w:rPr>
                <w:rFonts w:eastAsia="宋体"/>
                <w:color w:val="000000" w:themeColor="text1"/>
                <w:sz w:val="24"/>
                <w:szCs w:val="24"/>
              </w:rPr>
            </w:pPr>
            <w:r w:rsidRPr="00CB47BE">
              <w:rPr>
                <w:rFonts w:eastAsia="宋体" w:hint="eastAsia"/>
                <w:color w:val="000000" w:themeColor="text1"/>
                <w:sz w:val="24"/>
                <w:szCs w:val="24"/>
              </w:rPr>
              <w:t>大埔县</w:t>
            </w: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邮储大埔县古城支行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大埔县湖寮镇义招路邮政大楼</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0753-5551701</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50</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邮储大埔县高陂支行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大埔县高陂镇福地街</w:t>
            </w:r>
            <w:r w:rsidRPr="00CB47BE">
              <w:rPr>
                <w:rFonts w:eastAsia="宋体"/>
                <w:color w:val="000000" w:themeColor="text1"/>
                <w:sz w:val="22"/>
                <w:szCs w:val="22"/>
              </w:rPr>
              <w:t>31</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0753-5858286</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51</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邮储大埔县茶阳营业所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大埔县茶阳镇胜利路</w:t>
            </w:r>
            <w:r w:rsidRPr="00CB47BE">
              <w:rPr>
                <w:rFonts w:eastAsia="宋体"/>
                <w:color w:val="000000" w:themeColor="text1"/>
                <w:sz w:val="22"/>
                <w:szCs w:val="22"/>
              </w:rPr>
              <w:t>52</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0753-5681330</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52</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邮储大埔县大麻支行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大埔县大麻镇政府正门左侧</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0753-5453228</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lastRenderedPageBreak/>
              <w:t>53</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邮储大埔县枫朗营业所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大埔县枫朗镇政府大门左侧</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0753-5743112</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54</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邮储大埔县城西营业所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大埔县湖寮镇文明路</w:t>
            </w:r>
            <w:r w:rsidRPr="00CB47BE">
              <w:rPr>
                <w:rFonts w:eastAsia="宋体"/>
                <w:color w:val="000000" w:themeColor="text1"/>
                <w:sz w:val="22"/>
                <w:szCs w:val="22"/>
              </w:rPr>
              <w:t>107</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0753-5530923</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55</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邮储大埔县工农路支行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大埔县城工农路</w:t>
            </w:r>
            <w:r w:rsidRPr="00CB47BE">
              <w:rPr>
                <w:rFonts w:eastAsia="宋体"/>
                <w:color w:val="000000" w:themeColor="text1"/>
                <w:sz w:val="22"/>
                <w:szCs w:val="22"/>
              </w:rPr>
              <w:t>68-70</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0753-5522666</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56</w:t>
            </w:r>
          </w:p>
        </w:tc>
        <w:tc>
          <w:tcPr>
            <w:tcW w:w="1276" w:type="dxa"/>
            <w:vMerge w:val="restart"/>
            <w:vAlign w:val="center"/>
          </w:tcPr>
          <w:p w:rsidR="00064761" w:rsidRPr="00CB47BE" w:rsidRDefault="00064761" w:rsidP="003A6BDF">
            <w:pPr>
              <w:jc w:val="center"/>
              <w:rPr>
                <w:rFonts w:eastAsia="宋体"/>
                <w:color w:val="000000" w:themeColor="text1"/>
                <w:sz w:val="24"/>
                <w:szCs w:val="24"/>
              </w:rPr>
            </w:pPr>
            <w:r w:rsidRPr="00CB47BE">
              <w:rPr>
                <w:rFonts w:eastAsia="宋体" w:hint="eastAsia"/>
                <w:color w:val="000000" w:themeColor="text1"/>
                <w:sz w:val="24"/>
                <w:szCs w:val="24"/>
              </w:rPr>
              <w:t>丰顺县</w:t>
            </w: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邮储丰顺县支行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丰顺县汤坑镇市政大道</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0753-6631596</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57</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邮储丰顺县丰良支行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丰顺县丰良镇丰龙路</w:t>
            </w:r>
            <w:r w:rsidRPr="00CB47BE">
              <w:rPr>
                <w:rFonts w:eastAsia="宋体"/>
                <w:color w:val="000000" w:themeColor="text1"/>
                <w:sz w:val="22"/>
                <w:szCs w:val="22"/>
              </w:rPr>
              <w:t>1-5</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0753-6229899</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58</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邮储丰顺县留隍支行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丰顺县留隍镇新兴路</w:t>
            </w:r>
            <w:r w:rsidRPr="00CB47BE">
              <w:rPr>
                <w:rFonts w:eastAsia="宋体"/>
                <w:color w:val="000000" w:themeColor="text1"/>
                <w:sz w:val="22"/>
                <w:szCs w:val="22"/>
              </w:rPr>
              <w:t>32</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0753-6430301</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59</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邮储丰顺县新邮路支行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丰顺县汤坑镇新邮路</w:t>
            </w:r>
            <w:r w:rsidRPr="00CB47BE">
              <w:rPr>
                <w:rFonts w:eastAsia="宋体"/>
                <w:color w:val="000000" w:themeColor="text1"/>
                <w:sz w:val="22"/>
                <w:szCs w:val="22"/>
              </w:rPr>
              <w:t>17</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0753-6638066</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60</w:t>
            </w:r>
          </w:p>
        </w:tc>
        <w:tc>
          <w:tcPr>
            <w:tcW w:w="1276" w:type="dxa"/>
            <w:vMerge w:val="restart"/>
            <w:vAlign w:val="center"/>
          </w:tcPr>
          <w:p w:rsidR="00064761" w:rsidRPr="00CB47BE" w:rsidRDefault="00064761" w:rsidP="003A6BDF">
            <w:pPr>
              <w:jc w:val="center"/>
              <w:rPr>
                <w:rFonts w:eastAsia="宋体"/>
                <w:color w:val="000000" w:themeColor="text1"/>
                <w:sz w:val="24"/>
                <w:szCs w:val="24"/>
              </w:rPr>
            </w:pPr>
            <w:r w:rsidRPr="00CB47BE">
              <w:rPr>
                <w:rFonts w:eastAsia="宋体" w:hint="eastAsia"/>
                <w:color w:val="000000" w:themeColor="text1"/>
                <w:sz w:val="24"/>
                <w:szCs w:val="24"/>
              </w:rPr>
              <w:t>五华县</w:t>
            </w: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邮储五华县华兴北路支行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五华县水寨镇华兴北路</w:t>
            </w:r>
            <w:r w:rsidRPr="00CB47BE">
              <w:rPr>
                <w:rFonts w:eastAsia="宋体"/>
                <w:color w:val="000000" w:themeColor="text1"/>
                <w:sz w:val="22"/>
                <w:szCs w:val="22"/>
              </w:rPr>
              <w:t>47</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0753-4437680</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61</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邮储五华县西河支行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五华县水寨镇华兴中路</w:t>
            </w:r>
            <w:r w:rsidRPr="00CB47BE">
              <w:rPr>
                <w:rFonts w:eastAsia="宋体"/>
                <w:color w:val="000000" w:themeColor="text1"/>
                <w:sz w:val="22"/>
                <w:szCs w:val="22"/>
              </w:rPr>
              <w:t>106</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0753-4437101</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62</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邮储五华县河东营业所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五华县河东镇河东大道环东路</w:t>
            </w:r>
            <w:r w:rsidRPr="00CB47BE">
              <w:rPr>
                <w:rFonts w:eastAsia="宋体"/>
                <w:color w:val="000000" w:themeColor="text1"/>
                <w:sz w:val="22"/>
                <w:szCs w:val="22"/>
              </w:rPr>
              <w:t>243</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0753-4312232</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63</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邮储五华县华城支行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五华县华城镇水华大道</w:t>
            </w:r>
            <w:r w:rsidRPr="00CB47BE">
              <w:rPr>
                <w:rFonts w:eastAsia="宋体"/>
                <w:color w:val="000000" w:themeColor="text1"/>
                <w:sz w:val="22"/>
                <w:szCs w:val="22"/>
              </w:rPr>
              <w:t>225</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0753-4842202</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64</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邮储五华县横陂营业所</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五华县横陂镇长岗岭</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0753-4353456</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65</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邮储五华县安流支行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五华县安流镇司前街</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0753-4523202</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66</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邮储五华县长布支行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五华县长布镇长布大道</w:t>
            </w:r>
            <w:r w:rsidRPr="00CB47BE">
              <w:rPr>
                <w:rFonts w:eastAsia="宋体"/>
                <w:color w:val="000000" w:themeColor="text1"/>
                <w:sz w:val="22"/>
                <w:szCs w:val="22"/>
              </w:rPr>
              <w:t>37</w:t>
            </w:r>
            <w:r w:rsidRPr="00CB47BE">
              <w:rPr>
                <w:rFonts w:eastAsia="宋体" w:hint="eastAsia"/>
                <w:color w:val="000000" w:themeColor="text1"/>
                <w:sz w:val="22"/>
                <w:szCs w:val="22"/>
              </w:rPr>
              <w:t>号</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0753-4731202</w:t>
            </w:r>
          </w:p>
        </w:tc>
      </w:tr>
      <w:tr w:rsidR="00064761" w:rsidRPr="00CB47BE" w:rsidTr="003A6BDF">
        <w:trPr>
          <w:trHeight w:val="427"/>
          <w:jc w:val="center"/>
        </w:trPr>
        <w:tc>
          <w:tcPr>
            <w:tcW w:w="480" w:type="dxa"/>
            <w:vAlign w:val="center"/>
          </w:tcPr>
          <w:p w:rsidR="00064761" w:rsidRPr="00CB47BE" w:rsidRDefault="00064761" w:rsidP="003A6BDF">
            <w:pPr>
              <w:jc w:val="center"/>
              <w:rPr>
                <w:rFonts w:eastAsia="宋体"/>
                <w:color w:val="000000" w:themeColor="text1"/>
                <w:sz w:val="24"/>
                <w:szCs w:val="24"/>
              </w:rPr>
            </w:pPr>
            <w:r w:rsidRPr="00CB47BE">
              <w:rPr>
                <w:rFonts w:eastAsia="宋体"/>
                <w:color w:val="000000" w:themeColor="text1"/>
                <w:sz w:val="24"/>
                <w:szCs w:val="24"/>
              </w:rPr>
              <w:t>67</w:t>
            </w:r>
          </w:p>
        </w:tc>
        <w:tc>
          <w:tcPr>
            <w:tcW w:w="1276" w:type="dxa"/>
            <w:vMerge/>
            <w:vAlign w:val="center"/>
          </w:tcPr>
          <w:p w:rsidR="00064761" w:rsidRPr="00CB47BE" w:rsidRDefault="00064761" w:rsidP="003A6BDF">
            <w:pPr>
              <w:jc w:val="center"/>
              <w:rPr>
                <w:rFonts w:eastAsia="宋体"/>
                <w:color w:val="000000" w:themeColor="text1"/>
                <w:sz w:val="24"/>
                <w:szCs w:val="24"/>
              </w:rPr>
            </w:pPr>
          </w:p>
        </w:tc>
        <w:tc>
          <w:tcPr>
            <w:tcW w:w="2693" w:type="dxa"/>
            <w:vAlign w:val="bottom"/>
          </w:tcPr>
          <w:p w:rsidR="00064761" w:rsidRPr="00CB47BE" w:rsidRDefault="00064761" w:rsidP="003A6BDF">
            <w:pPr>
              <w:autoSpaceDN w:val="0"/>
              <w:jc w:val="left"/>
              <w:textAlignment w:val="bottom"/>
              <w:rPr>
                <w:rFonts w:ascii="宋体" w:eastAsia="宋体"/>
                <w:color w:val="000000" w:themeColor="text1"/>
                <w:sz w:val="22"/>
              </w:rPr>
            </w:pPr>
            <w:r w:rsidRPr="00CB47BE">
              <w:rPr>
                <w:rFonts w:ascii="宋体" w:hAnsi="宋体" w:hint="eastAsia"/>
                <w:color w:val="000000" w:themeColor="text1"/>
                <w:sz w:val="22"/>
              </w:rPr>
              <w:t>邮储五华县支行</w:t>
            </w:r>
          </w:p>
        </w:tc>
        <w:tc>
          <w:tcPr>
            <w:tcW w:w="3545" w:type="dxa"/>
            <w:vAlign w:val="center"/>
          </w:tcPr>
          <w:p w:rsidR="00064761" w:rsidRPr="00CB47BE" w:rsidRDefault="00064761" w:rsidP="003A6BDF">
            <w:pPr>
              <w:jc w:val="center"/>
              <w:rPr>
                <w:rFonts w:eastAsia="宋体"/>
                <w:color w:val="000000" w:themeColor="text1"/>
                <w:sz w:val="22"/>
                <w:szCs w:val="22"/>
              </w:rPr>
            </w:pPr>
            <w:r w:rsidRPr="00CB47BE">
              <w:rPr>
                <w:rFonts w:eastAsia="宋体" w:hint="eastAsia"/>
                <w:color w:val="000000" w:themeColor="text1"/>
                <w:sz w:val="22"/>
                <w:szCs w:val="22"/>
              </w:rPr>
              <w:t>五华县水潭路圆盘</w:t>
            </w:r>
          </w:p>
        </w:tc>
        <w:tc>
          <w:tcPr>
            <w:tcW w:w="1701" w:type="dxa"/>
            <w:vAlign w:val="center"/>
          </w:tcPr>
          <w:p w:rsidR="00064761" w:rsidRPr="00CB47BE" w:rsidRDefault="00064761" w:rsidP="003A6BDF">
            <w:pPr>
              <w:jc w:val="center"/>
              <w:rPr>
                <w:rFonts w:eastAsia="宋体"/>
                <w:color w:val="000000" w:themeColor="text1"/>
                <w:sz w:val="22"/>
                <w:szCs w:val="22"/>
              </w:rPr>
            </w:pPr>
            <w:r w:rsidRPr="00CB47BE">
              <w:rPr>
                <w:rFonts w:eastAsia="宋体"/>
                <w:color w:val="000000" w:themeColor="text1"/>
                <w:sz w:val="22"/>
                <w:szCs w:val="22"/>
              </w:rPr>
              <w:t>0753-4186118</w:t>
            </w:r>
          </w:p>
        </w:tc>
      </w:tr>
    </w:tbl>
    <w:p w:rsidR="00064761" w:rsidRPr="00CB47BE" w:rsidRDefault="00064761" w:rsidP="00296B32">
      <w:pPr>
        <w:ind w:firstLineChars="100" w:firstLine="240"/>
        <w:rPr>
          <w:rFonts w:eastAsia="宋体"/>
          <w:color w:val="000000" w:themeColor="text1"/>
          <w:sz w:val="24"/>
          <w:szCs w:val="24"/>
        </w:rPr>
      </w:pPr>
      <w:r w:rsidRPr="00CB47BE">
        <w:rPr>
          <w:rFonts w:eastAsia="宋体" w:hint="eastAsia"/>
          <w:color w:val="000000" w:themeColor="text1"/>
          <w:sz w:val="24"/>
          <w:szCs w:val="24"/>
        </w:rPr>
        <w:t>说明：经授权的邮政储蓄银行网点可进行指纹采集及认证。</w:t>
      </w:r>
    </w:p>
    <w:p w:rsidR="00064761" w:rsidRPr="00CB47BE" w:rsidRDefault="00064761" w:rsidP="009962EA">
      <w:pPr>
        <w:rPr>
          <w:rFonts w:eastAsia="宋体"/>
          <w:color w:val="000000" w:themeColor="text1"/>
        </w:rPr>
      </w:pPr>
    </w:p>
    <w:p w:rsidR="00064761" w:rsidRPr="00CB47BE" w:rsidRDefault="00064761" w:rsidP="009962EA">
      <w:pPr>
        <w:rPr>
          <w:rFonts w:eastAsia="黑体"/>
          <w:color w:val="000000" w:themeColor="text1"/>
          <w:kern w:val="32"/>
        </w:rPr>
      </w:pPr>
    </w:p>
    <w:p w:rsidR="00064761" w:rsidRPr="00CB47BE" w:rsidRDefault="00064761" w:rsidP="00DF2D01">
      <w:pPr>
        <w:rPr>
          <w:rFonts w:eastAsia="宋体"/>
          <w:color w:val="000000" w:themeColor="text1"/>
        </w:rPr>
      </w:pPr>
    </w:p>
    <w:p w:rsidR="00064761" w:rsidRPr="00CB47BE" w:rsidRDefault="00064761" w:rsidP="00DF2D01">
      <w:pPr>
        <w:rPr>
          <w:color w:val="000000" w:themeColor="text1"/>
        </w:rPr>
      </w:pPr>
      <w:r w:rsidRPr="00CB47BE">
        <w:rPr>
          <w:rFonts w:eastAsia="宋体"/>
          <w:color w:val="000000" w:themeColor="text1"/>
        </w:rPr>
        <w:br w:type="page"/>
      </w:r>
      <w:r w:rsidRPr="00CB47BE">
        <w:rPr>
          <w:rFonts w:hint="eastAsia"/>
          <w:color w:val="000000" w:themeColor="text1"/>
        </w:rPr>
        <w:lastRenderedPageBreak/>
        <w:t>附件</w:t>
      </w:r>
      <w:r w:rsidRPr="00CB47BE">
        <w:rPr>
          <w:color w:val="000000" w:themeColor="text1"/>
        </w:rPr>
        <w:t>2</w:t>
      </w:r>
    </w:p>
    <w:p w:rsidR="00064761" w:rsidRPr="00CB47BE" w:rsidRDefault="00064761" w:rsidP="00DF2D01">
      <w:pPr>
        <w:rPr>
          <w:color w:val="000000" w:themeColor="text1"/>
        </w:rPr>
      </w:pPr>
    </w:p>
    <w:p w:rsidR="00064761" w:rsidRPr="00CB47BE" w:rsidRDefault="00064761" w:rsidP="00DF2D01">
      <w:pPr>
        <w:jc w:val="center"/>
        <w:rPr>
          <w:rFonts w:ascii="创艺简标宋" w:eastAsia="创艺简标宋"/>
          <w:color w:val="000000" w:themeColor="text1"/>
          <w:kern w:val="0"/>
          <w:sz w:val="36"/>
          <w:szCs w:val="36"/>
        </w:rPr>
      </w:pPr>
      <w:r w:rsidRPr="00CB47BE">
        <w:rPr>
          <w:rFonts w:ascii="创艺简标宋" w:eastAsia="创艺简标宋"/>
          <w:color w:val="000000" w:themeColor="text1"/>
          <w:kern w:val="0"/>
          <w:sz w:val="36"/>
          <w:szCs w:val="36"/>
        </w:rPr>
        <w:t>2014</w:t>
      </w:r>
      <w:r w:rsidRPr="00CB47BE">
        <w:rPr>
          <w:rFonts w:ascii="创艺简标宋" w:eastAsia="创艺简标宋" w:hint="eastAsia"/>
          <w:color w:val="000000" w:themeColor="text1"/>
          <w:kern w:val="0"/>
          <w:sz w:val="36"/>
          <w:szCs w:val="36"/>
        </w:rPr>
        <w:t>年度梅州市社会保险基金违法违规问题查处及整改情况</w:t>
      </w:r>
    </w:p>
    <w:p w:rsidR="00064761" w:rsidRPr="00CB47BE" w:rsidRDefault="00064761" w:rsidP="00DF2D01">
      <w:pPr>
        <w:rPr>
          <w:rFonts w:eastAsia="宋体"/>
          <w:b/>
          <w:color w:val="000000" w:themeColor="text1"/>
          <w:sz w:val="24"/>
          <w:szCs w:val="21"/>
        </w:rPr>
      </w:pPr>
    </w:p>
    <w:p w:rsidR="00064761" w:rsidRPr="00CB47BE" w:rsidRDefault="00064761" w:rsidP="00DF2D01">
      <w:pPr>
        <w:jc w:val="center"/>
        <w:rPr>
          <w:rFonts w:eastAsia="宋体"/>
          <w:b/>
          <w:color w:val="000000" w:themeColor="text1"/>
          <w:sz w:val="28"/>
          <w:szCs w:val="28"/>
        </w:rPr>
      </w:pPr>
      <w:r w:rsidRPr="00CB47BE">
        <w:rPr>
          <w:rFonts w:eastAsia="宋体" w:hint="eastAsia"/>
          <w:b/>
          <w:color w:val="000000" w:themeColor="text1"/>
          <w:sz w:val="28"/>
          <w:szCs w:val="28"/>
        </w:rPr>
        <w:t>人社部门查处的社会保险基金违法违规问题查处及整改情况</w:t>
      </w:r>
    </w:p>
    <w:p w:rsidR="00064761" w:rsidRPr="00CB47BE" w:rsidRDefault="00064761" w:rsidP="00296B32">
      <w:pPr>
        <w:ind w:firstLineChars="267" w:firstLine="854"/>
        <w:rPr>
          <w:rFonts w:ascii="仿宋_GB2312"/>
          <w:color w:val="000000" w:themeColor="text1"/>
        </w:rPr>
      </w:pPr>
      <w:r w:rsidRPr="00CB47BE">
        <w:rPr>
          <w:rFonts w:ascii="仿宋_GB2312"/>
          <w:color w:val="000000" w:themeColor="text1"/>
        </w:rPr>
        <w:t>2014</w:t>
      </w:r>
      <w:r w:rsidRPr="00CB47BE">
        <w:rPr>
          <w:rFonts w:ascii="仿宋_GB2312" w:hint="eastAsia"/>
          <w:color w:val="000000" w:themeColor="text1"/>
        </w:rPr>
        <w:t>年</w:t>
      </w:r>
      <w:r w:rsidRPr="00CB47BE">
        <w:rPr>
          <w:rFonts w:ascii="仿宋_GB2312"/>
          <w:color w:val="000000" w:themeColor="text1"/>
        </w:rPr>
        <w:t>11</w:t>
      </w:r>
      <w:r w:rsidRPr="00CB47BE">
        <w:rPr>
          <w:rFonts w:ascii="仿宋_GB2312" w:hint="eastAsia"/>
          <w:color w:val="000000" w:themeColor="text1"/>
        </w:rPr>
        <w:t>月</w:t>
      </w:r>
      <w:r w:rsidRPr="00CB47BE">
        <w:rPr>
          <w:rFonts w:ascii="仿宋_GB2312"/>
          <w:color w:val="000000" w:themeColor="text1"/>
        </w:rPr>
        <w:t>4</w:t>
      </w:r>
      <w:r w:rsidRPr="00CB47BE">
        <w:rPr>
          <w:rFonts w:ascii="仿宋_GB2312" w:hint="eastAsia"/>
          <w:color w:val="000000" w:themeColor="text1"/>
        </w:rPr>
        <w:t>日至</w:t>
      </w:r>
      <w:r w:rsidRPr="00CB47BE">
        <w:rPr>
          <w:rFonts w:ascii="仿宋_GB2312"/>
          <w:color w:val="000000" w:themeColor="text1"/>
        </w:rPr>
        <w:t>11</w:t>
      </w:r>
      <w:r w:rsidRPr="00CB47BE">
        <w:rPr>
          <w:rFonts w:ascii="仿宋_GB2312" w:hint="eastAsia"/>
          <w:color w:val="000000" w:themeColor="text1"/>
        </w:rPr>
        <w:t>月</w:t>
      </w:r>
      <w:r w:rsidRPr="00CB47BE">
        <w:rPr>
          <w:rFonts w:ascii="仿宋_GB2312"/>
          <w:color w:val="000000" w:themeColor="text1"/>
        </w:rPr>
        <w:t>11</w:t>
      </w:r>
      <w:r w:rsidRPr="00CB47BE">
        <w:rPr>
          <w:rFonts w:ascii="仿宋_GB2312" w:hint="eastAsia"/>
          <w:color w:val="000000" w:themeColor="text1"/>
        </w:rPr>
        <w:t>日，</w:t>
      </w:r>
      <w:r w:rsidRPr="00CB47BE">
        <w:rPr>
          <w:rFonts w:ascii="仿宋_GB2312"/>
          <w:color w:val="000000" w:themeColor="text1"/>
        </w:rPr>
        <w:t xml:space="preserve"> </w:t>
      </w:r>
      <w:r w:rsidRPr="00CB47BE">
        <w:rPr>
          <w:rFonts w:ascii="仿宋_GB2312" w:hint="eastAsia"/>
          <w:color w:val="000000" w:themeColor="text1"/>
        </w:rPr>
        <w:t>梅州市人力资源和社会保障局对《梅市人社人字</w:t>
      </w:r>
      <w:r w:rsidRPr="00CB47BE">
        <w:rPr>
          <w:rFonts w:ascii="仿宋_GB2312" w:hAnsi="宋体" w:hint="eastAsia"/>
          <w:color w:val="000000" w:themeColor="text1"/>
        </w:rPr>
        <w:t>〔</w:t>
      </w:r>
      <w:r w:rsidRPr="00CB47BE">
        <w:rPr>
          <w:rFonts w:ascii="仿宋_GB2312" w:hAnsi="宋体"/>
          <w:color w:val="000000" w:themeColor="text1"/>
        </w:rPr>
        <w:t>2013</w:t>
      </w:r>
      <w:r w:rsidRPr="00CB47BE">
        <w:rPr>
          <w:rFonts w:ascii="仿宋_GB2312" w:hAnsi="宋体" w:hint="eastAsia"/>
          <w:color w:val="000000" w:themeColor="text1"/>
        </w:rPr>
        <w:t>〕</w:t>
      </w:r>
      <w:r w:rsidRPr="00CB47BE">
        <w:rPr>
          <w:rFonts w:ascii="仿宋_GB2312" w:hAnsi="宋体"/>
          <w:color w:val="000000" w:themeColor="text1"/>
        </w:rPr>
        <w:t>177</w:t>
      </w:r>
      <w:r w:rsidRPr="00CB47BE">
        <w:rPr>
          <w:rFonts w:ascii="仿宋_GB2312" w:hAnsi="宋体" w:hint="eastAsia"/>
          <w:color w:val="000000" w:themeColor="text1"/>
        </w:rPr>
        <w:t>号工伤认定书》（</w:t>
      </w:r>
      <w:r w:rsidRPr="00CB47BE">
        <w:rPr>
          <w:rFonts w:ascii="仿宋_GB2312" w:hint="eastAsia"/>
          <w:color w:val="000000" w:themeColor="text1"/>
        </w:rPr>
        <w:t>梅州珠江啤酒有限公司林某某工伤认定）进行了查处。经调查，林某某非因在工作时间和工作场所内、因工作原因受到事故伤害的，根据《工伤保险条例》有关规定，梅州市人社局与</w:t>
      </w:r>
      <w:r w:rsidRPr="00CB47BE">
        <w:rPr>
          <w:rFonts w:ascii="仿宋_GB2312"/>
          <w:color w:val="000000" w:themeColor="text1"/>
        </w:rPr>
        <w:t>2014</w:t>
      </w:r>
      <w:r w:rsidRPr="00CB47BE">
        <w:rPr>
          <w:rFonts w:ascii="仿宋_GB2312" w:hint="eastAsia"/>
          <w:color w:val="000000" w:themeColor="text1"/>
        </w:rPr>
        <w:t>年</w:t>
      </w:r>
      <w:r w:rsidRPr="00CB47BE">
        <w:rPr>
          <w:rFonts w:ascii="仿宋_GB2312"/>
          <w:color w:val="000000" w:themeColor="text1"/>
        </w:rPr>
        <w:t>11</w:t>
      </w:r>
      <w:r w:rsidRPr="00CB47BE">
        <w:rPr>
          <w:rFonts w:ascii="仿宋_GB2312" w:hint="eastAsia"/>
          <w:color w:val="000000" w:themeColor="text1"/>
        </w:rPr>
        <w:t>月</w:t>
      </w:r>
      <w:r w:rsidRPr="00CB47BE">
        <w:rPr>
          <w:rFonts w:ascii="仿宋_GB2312"/>
          <w:color w:val="000000" w:themeColor="text1"/>
        </w:rPr>
        <w:t>11</w:t>
      </w:r>
      <w:r w:rsidRPr="00CB47BE">
        <w:rPr>
          <w:rFonts w:ascii="仿宋_GB2312" w:hint="eastAsia"/>
          <w:color w:val="000000" w:themeColor="text1"/>
        </w:rPr>
        <w:t>日作出《工伤认定撤销通知书》（梅市人社工认撤字</w:t>
      </w:r>
      <w:r w:rsidRPr="00CB47BE">
        <w:rPr>
          <w:rFonts w:ascii="仿宋_GB2312" w:hAnsi="宋体" w:hint="eastAsia"/>
          <w:color w:val="000000" w:themeColor="text1"/>
        </w:rPr>
        <w:t>〔</w:t>
      </w:r>
      <w:r w:rsidRPr="00CB47BE">
        <w:rPr>
          <w:rFonts w:ascii="仿宋_GB2312" w:hAnsi="宋体"/>
          <w:color w:val="000000" w:themeColor="text1"/>
        </w:rPr>
        <w:t>2014</w:t>
      </w:r>
      <w:r w:rsidRPr="00CB47BE">
        <w:rPr>
          <w:rFonts w:ascii="仿宋_GB2312" w:hAnsi="宋体" w:hint="eastAsia"/>
          <w:color w:val="000000" w:themeColor="text1"/>
        </w:rPr>
        <w:t>〕</w:t>
      </w:r>
      <w:r w:rsidRPr="00CB47BE">
        <w:rPr>
          <w:rFonts w:ascii="仿宋_GB2312" w:hAnsi="宋体"/>
          <w:color w:val="000000" w:themeColor="text1"/>
        </w:rPr>
        <w:t>1</w:t>
      </w:r>
      <w:r w:rsidRPr="00CB47BE">
        <w:rPr>
          <w:rFonts w:ascii="仿宋_GB2312" w:hAnsi="宋体" w:hint="eastAsia"/>
          <w:color w:val="000000" w:themeColor="text1"/>
        </w:rPr>
        <w:t>号</w:t>
      </w:r>
      <w:r w:rsidRPr="00CB47BE">
        <w:rPr>
          <w:rFonts w:ascii="仿宋_GB2312" w:hint="eastAsia"/>
          <w:color w:val="000000" w:themeColor="text1"/>
        </w:rPr>
        <w:t>），并追回基金</w:t>
      </w:r>
      <w:r w:rsidRPr="00CB47BE">
        <w:rPr>
          <w:rFonts w:ascii="仿宋_GB2312"/>
          <w:color w:val="000000" w:themeColor="text1"/>
        </w:rPr>
        <w:t>24422.43</w:t>
      </w:r>
      <w:r w:rsidRPr="00CB47BE">
        <w:rPr>
          <w:rFonts w:ascii="仿宋_GB2312" w:hint="eastAsia"/>
          <w:color w:val="000000" w:themeColor="text1"/>
        </w:rPr>
        <w:t>元。</w:t>
      </w:r>
      <w:r w:rsidRPr="00CB47BE">
        <w:rPr>
          <w:rFonts w:ascii="仿宋_GB2312"/>
          <w:color w:val="000000" w:themeColor="text1"/>
        </w:rPr>
        <w:t>2014</w:t>
      </w:r>
      <w:r w:rsidRPr="00CB47BE">
        <w:rPr>
          <w:rFonts w:ascii="仿宋_GB2312" w:hint="eastAsia"/>
          <w:color w:val="000000" w:themeColor="text1"/>
        </w:rPr>
        <w:t>年</w:t>
      </w:r>
      <w:r w:rsidRPr="00CB47BE">
        <w:rPr>
          <w:rFonts w:ascii="仿宋_GB2312"/>
          <w:color w:val="000000" w:themeColor="text1"/>
        </w:rPr>
        <w:t>11</w:t>
      </w:r>
      <w:r w:rsidRPr="00CB47BE">
        <w:rPr>
          <w:rFonts w:ascii="仿宋_GB2312" w:hint="eastAsia"/>
          <w:color w:val="000000" w:themeColor="text1"/>
        </w:rPr>
        <w:t>月</w:t>
      </w:r>
      <w:r w:rsidRPr="00CB47BE">
        <w:rPr>
          <w:rFonts w:ascii="仿宋_GB2312"/>
          <w:color w:val="000000" w:themeColor="text1"/>
        </w:rPr>
        <w:t>4</w:t>
      </w:r>
      <w:r w:rsidRPr="00CB47BE">
        <w:rPr>
          <w:rFonts w:ascii="仿宋_GB2312" w:hint="eastAsia"/>
          <w:color w:val="000000" w:themeColor="text1"/>
        </w:rPr>
        <w:t>日，梅州珠江啤酒有限公司对相关人员作出了处理，并报市人社局。</w:t>
      </w:r>
      <w:r w:rsidRPr="00CB47BE">
        <w:rPr>
          <w:rFonts w:ascii="仿宋_GB2312"/>
          <w:color w:val="000000" w:themeColor="text1"/>
        </w:rPr>
        <w:t xml:space="preserve">  </w:t>
      </w:r>
    </w:p>
    <w:p w:rsidR="00064761" w:rsidRPr="00CB47BE" w:rsidRDefault="00064761" w:rsidP="00296B32">
      <w:pPr>
        <w:ind w:firstLineChars="267" w:firstLine="641"/>
        <w:rPr>
          <w:rFonts w:eastAsia="宋体"/>
          <w:color w:val="000000" w:themeColor="text1"/>
          <w:sz w:val="24"/>
          <w:szCs w:val="24"/>
          <w:u w:val="single"/>
        </w:rPr>
      </w:pPr>
    </w:p>
    <w:p w:rsidR="00064761" w:rsidRPr="00CB47BE" w:rsidRDefault="00064761" w:rsidP="00DF2D01">
      <w:pPr>
        <w:rPr>
          <w:rFonts w:eastAsia="宋体"/>
          <w:color w:val="000000" w:themeColor="text1"/>
          <w:szCs w:val="21"/>
        </w:rPr>
      </w:pPr>
    </w:p>
    <w:p w:rsidR="00064761" w:rsidRPr="00CB47BE" w:rsidRDefault="00064761" w:rsidP="00DF2D01">
      <w:pPr>
        <w:rPr>
          <w:rFonts w:eastAsia="宋体"/>
          <w:color w:val="000000" w:themeColor="text1"/>
          <w:szCs w:val="21"/>
        </w:rPr>
      </w:pPr>
    </w:p>
    <w:p w:rsidR="00064761" w:rsidRPr="00CB47BE" w:rsidRDefault="00064761" w:rsidP="00DF2D01">
      <w:pPr>
        <w:rPr>
          <w:rFonts w:eastAsia="宋体"/>
          <w:color w:val="000000" w:themeColor="text1"/>
          <w:szCs w:val="21"/>
        </w:rPr>
      </w:pPr>
    </w:p>
    <w:p w:rsidR="00064761" w:rsidRPr="00CB47BE" w:rsidRDefault="00064761" w:rsidP="00DF2D01">
      <w:pPr>
        <w:rPr>
          <w:rFonts w:eastAsia="宋体"/>
          <w:color w:val="000000" w:themeColor="text1"/>
          <w:szCs w:val="21"/>
        </w:rPr>
      </w:pPr>
    </w:p>
    <w:p w:rsidR="00064761" w:rsidRPr="00CB47BE" w:rsidRDefault="00064761" w:rsidP="00DF2D01">
      <w:pPr>
        <w:rPr>
          <w:rFonts w:eastAsia="宋体"/>
          <w:color w:val="000000" w:themeColor="text1"/>
          <w:szCs w:val="21"/>
        </w:rPr>
      </w:pPr>
    </w:p>
    <w:p w:rsidR="00064761" w:rsidRPr="00CB47BE" w:rsidRDefault="00064761" w:rsidP="00DF2D01">
      <w:pPr>
        <w:rPr>
          <w:rFonts w:eastAsia="宋体"/>
          <w:color w:val="000000" w:themeColor="text1"/>
          <w:szCs w:val="21"/>
        </w:rPr>
      </w:pPr>
    </w:p>
    <w:p w:rsidR="00064761" w:rsidRPr="00CB47BE" w:rsidRDefault="00064761" w:rsidP="00DF2D01">
      <w:pPr>
        <w:rPr>
          <w:rFonts w:eastAsia="宋体"/>
          <w:color w:val="000000" w:themeColor="text1"/>
          <w:szCs w:val="21"/>
        </w:rPr>
      </w:pPr>
    </w:p>
    <w:p w:rsidR="00064761" w:rsidRPr="00CB47BE" w:rsidRDefault="00064761" w:rsidP="00DF2D01">
      <w:pPr>
        <w:rPr>
          <w:color w:val="000000" w:themeColor="text1"/>
        </w:rPr>
      </w:pPr>
      <w:r w:rsidRPr="00CB47BE">
        <w:rPr>
          <w:rFonts w:hint="eastAsia"/>
          <w:color w:val="000000" w:themeColor="text1"/>
        </w:rPr>
        <w:lastRenderedPageBreak/>
        <w:t>附件</w:t>
      </w:r>
      <w:r w:rsidRPr="00CB47BE">
        <w:rPr>
          <w:color w:val="000000" w:themeColor="text1"/>
        </w:rPr>
        <w:t>3</w:t>
      </w:r>
    </w:p>
    <w:p w:rsidR="00064761" w:rsidRPr="00CB47BE" w:rsidRDefault="00064761" w:rsidP="00DF2D01">
      <w:pPr>
        <w:rPr>
          <w:color w:val="000000" w:themeColor="text1"/>
        </w:rPr>
      </w:pPr>
    </w:p>
    <w:p w:rsidR="00064761" w:rsidRPr="00CB47BE" w:rsidRDefault="00064761" w:rsidP="00DF2D01">
      <w:pPr>
        <w:jc w:val="center"/>
        <w:rPr>
          <w:rFonts w:ascii="创艺简标宋" w:eastAsia="创艺简标宋"/>
          <w:color w:val="000000" w:themeColor="text1"/>
          <w:kern w:val="0"/>
          <w:sz w:val="36"/>
          <w:szCs w:val="36"/>
        </w:rPr>
      </w:pPr>
      <w:r w:rsidRPr="00CB47BE">
        <w:rPr>
          <w:rFonts w:ascii="创艺简标宋" w:eastAsia="创艺简标宋"/>
          <w:color w:val="000000" w:themeColor="text1"/>
          <w:kern w:val="0"/>
          <w:sz w:val="36"/>
          <w:szCs w:val="36"/>
        </w:rPr>
        <w:t>2014</w:t>
      </w:r>
      <w:r w:rsidRPr="00CB47BE">
        <w:rPr>
          <w:rFonts w:ascii="创艺简标宋" w:eastAsia="创艺简标宋" w:hint="eastAsia"/>
          <w:color w:val="000000" w:themeColor="text1"/>
          <w:kern w:val="0"/>
          <w:sz w:val="36"/>
          <w:szCs w:val="36"/>
        </w:rPr>
        <w:t>年度梅州市医疗、生育保险协议医疗机构</w:t>
      </w:r>
    </w:p>
    <w:tbl>
      <w:tblPr>
        <w:tblW w:w="8840" w:type="dxa"/>
        <w:tblInd w:w="89" w:type="dxa"/>
        <w:tblLayout w:type="fixed"/>
        <w:tblLook w:val="00A0"/>
      </w:tblPr>
      <w:tblGrid>
        <w:gridCol w:w="656"/>
        <w:gridCol w:w="520"/>
        <w:gridCol w:w="3200"/>
        <w:gridCol w:w="1739"/>
        <w:gridCol w:w="1566"/>
        <w:gridCol w:w="620"/>
        <w:gridCol w:w="539"/>
      </w:tblGrid>
      <w:tr w:rsidR="00064761" w:rsidRPr="00CB47BE" w:rsidTr="007E234E">
        <w:trPr>
          <w:trHeight w:val="390"/>
          <w:tblHeader/>
        </w:trPr>
        <w:tc>
          <w:tcPr>
            <w:tcW w:w="656" w:type="dxa"/>
            <w:vMerge w:val="restart"/>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2"/>
                <w:szCs w:val="22"/>
              </w:rPr>
            </w:pPr>
            <w:r w:rsidRPr="00CB47BE">
              <w:rPr>
                <w:rFonts w:ascii="宋体" w:eastAsia="宋体" w:hAnsi="宋体" w:cs="宋体" w:hint="eastAsia"/>
                <w:color w:val="000000" w:themeColor="text1"/>
                <w:kern w:val="0"/>
                <w:sz w:val="22"/>
                <w:szCs w:val="22"/>
              </w:rPr>
              <w:t>行政区域</w:t>
            </w:r>
          </w:p>
        </w:tc>
        <w:tc>
          <w:tcPr>
            <w:tcW w:w="520" w:type="dxa"/>
            <w:vMerge w:val="restart"/>
            <w:tcBorders>
              <w:top w:val="single" w:sz="4" w:space="0" w:color="auto"/>
              <w:left w:val="single" w:sz="4" w:space="0" w:color="auto"/>
              <w:bottom w:val="single" w:sz="4" w:space="0" w:color="auto"/>
              <w:right w:val="single" w:sz="4" w:space="0" w:color="auto"/>
            </w:tcBorders>
            <w:noWrap/>
            <w:vAlign w:val="center"/>
          </w:tcPr>
          <w:p w:rsidR="00064761" w:rsidRPr="00CB47BE" w:rsidRDefault="00064761" w:rsidP="007E234E">
            <w:pPr>
              <w:widowControl/>
              <w:jc w:val="center"/>
              <w:rPr>
                <w:rFonts w:ascii="宋体" w:eastAsia="宋体" w:hAnsi="宋体" w:cs="宋体"/>
                <w:color w:val="000000" w:themeColor="text1"/>
                <w:kern w:val="0"/>
                <w:sz w:val="22"/>
                <w:szCs w:val="22"/>
              </w:rPr>
            </w:pPr>
            <w:r w:rsidRPr="00CB47BE">
              <w:rPr>
                <w:rFonts w:ascii="宋体" w:eastAsia="宋体" w:hAnsi="宋体" w:cs="宋体" w:hint="eastAsia"/>
                <w:color w:val="000000" w:themeColor="text1"/>
                <w:kern w:val="0"/>
                <w:sz w:val="22"/>
                <w:szCs w:val="22"/>
              </w:rPr>
              <w:t>序号</w:t>
            </w:r>
          </w:p>
        </w:tc>
        <w:tc>
          <w:tcPr>
            <w:tcW w:w="3200" w:type="dxa"/>
            <w:vMerge w:val="restart"/>
            <w:tcBorders>
              <w:top w:val="single" w:sz="4" w:space="0" w:color="auto"/>
              <w:left w:val="nil"/>
              <w:bottom w:val="single" w:sz="4" w:space="0" w:color="auto"/>
              <w:right w:val="single" w:sz="4" w:space="0" w:color="auto"/>
            </w:tcBorders>
            <w:noWrap/>
            <w:vAlign w:val="center"/>
          </w:tcPr>
          <w:p w:rsidR="00064761" w:rsidRPr="00CB47BE" w:rsidRDefault="00064761" w:rsidP="007E234E">
            <w:pPr>
              <w:widowControl/>
              <w:jc w:val="center"/>
              <w:rPr>
                <w:rFonts w:ascii="宋体" w:eastAsia="宋体" w:hAnsi="宋体" w:cs="宋体"/>
                <w:color w:val="000000" w:themeColor="text1"/>
                <w:kern w:val="0"/>
                <w:sz w:val="22"/>
                <w:szCs w:val="22"/>
              </w:rPr>
            </w:pPr>
            <w:r w:rsidRPr="00CB47BE">
              <w:rPr>
                <w:rFonts w:ascii="宋体" w:eastAsia="宋体" w:hAnsi="宋体" w:cs="宋体" w:hint="eastAsia"/>
                <w:color w:val="000000" w:themeColor="text1"/>
                <w:kern w:val="0"/>
                <w:sz w:val="22"/>
                <w:szCs w:val="22"/>
              </w:rPr>
              <w:t>医院名称</w:t>
            </w:r>
          </w:p>
        </w:tc>
        <w:tc>
          <w:tcPr>
            <w:tcW w:w="1739" w:type="dxa"/>
            <w:vMerge w:val="restart"/>
            <w:tcBorders>
              <w:top w:val="single" w:sz="4" w:space="0" w:color="auto"/>
              <w:left w:val="nil"/>
              <w:bottom w:val="single" w:sz="4" w:space="0" w:color="000000"/>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2"/>
                <w:szCs w:val="22"/>
              </w:rPr>
            </w:pPr>
            <w:r w:rsidRPr="00CB47BE">
              <w:rPr>
                <w:rFonts w:ascii="宋体" w:eastAsia="宋体" w:hAnsi="宋体" w:cs="宋体" w:hint="eastAsia"/>
                <w:color w:val="000000" w:themeColor="text1"/>
                <w:kern w:val="0"/>
                <w:sz w:val="22"/>
                <w:szCs w:val="22"/>
              </w:rPr>
              <w:t>地址</w:t>
            </w:r>
          </w:p>
        </w:tc>
        <w:tc>
          <w:tcPr>
            <w:tcW w:w="1566" w:type="dxa"/>
            <w:vMerge w:val="restart"/>
            <w:tcBorders>
              <w:top w:val="single" w:sz="4" w:space="0" w:color="auto"/>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2"/>
                <w:szCs w:val="22"/>
              </w:rPr>
            </w:pPr>
            <w:r w:rsidRPr="00CB47BE">
              <w:rPr>
                <w:rFonts w:ascii="宋体" w:eastAsia="宋体" w:hAnsi="宋体" w:cs="宋体" w:hint="eastAsia"/>
                <w:color w:val="000000" w:themeColor="text1"/>
                <w:kern w:val="0"/>
                <w:sz w:val="22"/>
                <w:szCs w:val="22"/>
              </w:rPr>
              <w:t>联系电话</w:t>
            </w:r>
          </w:p>
        </w:tc>
        <w:tc>
          <w:tcPr>
            <w:tcW w:w="1159" w:type="dxa"/>
            <w:gridSpan w:val="2"/>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2"/>
                <w:szCs w:val="22"/>
              </w:rPr>
            </w:pPr>
            <w:r w:rsidRPr="00CB47BE">
              <w:rPr>
                <w:rFonts w:ascii="宋体" w:eastAsia="宋体" w:hAnsi="宋体" w:cs="宋体" w:hint="eastAsia"/>
                <w:color w:val="000000" w:themeColor="text1"/>
                <w:kern w:val="0"/>
                <w:sz w:val="22"/>
                <w:szCs w:val="22"/>
              </w:rPr>
              <w:t>定点类型</w:t>
            </w:r>
          </w:p>
        </w:tc>
      </w:tr>
      <w:tr w:rsidR="00064761" w:rsidRPr="00CB47BE" w:rsidTr="007E234E">
        <w:trPr>
          <w:trHeight w:val="345"/>
          <w:tblHeader/>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3200" w:type="dxa"/>
            <w:vMerge/>
            <w:tcBorders>
              <w:top w:val="single" w:sz="4" w:space="0" w:color="auto"/>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1739" w:type="dxa"/>
            <w:vMerge/>
            <w:tcBorders>
              <w:top w:val="single" w:sz="4" w:space="0" w:color="auto"/>
              <w:left w:val="nil"/>
              <w:bottom w:val="single" w:sz="4" w:space="0" w:color="000000"/>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1566" w:type="dxa"/>
            <w:vMerge/>
            <w:tcBorders>
              <w:top w:val="single" w:sz="4" w:space="0" w:color="auto"/>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2"/>
                <w:szCs w:val="22"/>
              </w:rPr>
            </w:pPr>
            <w:r w:rsidRPr="00CB47BE">
              <w:rPr>
                <w:rFonts w:ascii="宋体" w:eastAsia="宋体" w:hAnsi="宋体" w:cs="宋体" w:hint="eastAsia"/>
                <w:color w:val="000000" w:themeColor="text1"/>
                <w:kern w:val="0"/>
                <w:sz w:val="22"/>
                <w:szCs w:val="22"/>
              </w:rPr>
              <w:t>门诊</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2"/>
                <w:szCs w:val="22"/>
              </w:rPr>
            </w:pPr>
            <w:r w:rsidRPr="00CB47BE">
              <w:rPr>
                <w:rFonts w:ascii="宋体" w:eastAsia="宋体" w:hAnsi="宋体" w:cs="宋体" w:hint="eastAsia"/>
                <w:color w:val="000000" w:themeColor="text1"/>
                <w:kern w:val="0"/>
                <w:sz w:val="22"/>
                <w:szCs w:val="22"/>
              </w:rPr>
              <w:t>住院</w:t>
            </w:r>
          </w:p>
        </w:tc>
      </w:tr>
      <w:tr w:rsidR="00064761" w:rsidRPr="00CB47BE" w:rsidTr="007E234E">
        <w:trPr>
          <w:trHeight w:val="462"/>
        </w:trPr>
        <w:tc>
          <w:tcPr>
            <w:tcW w:w="656" w:type="dxa"/>
            <w:vMerge w:val="restart"/>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2"/>
                <w:szCs w:val="22"/>
              </w:rPr>
            </w:pPr>
            <w:r w:rsidRPr="00CB47BE">
              <w:rPr>
                <w:rFonts w:ascii="宋体" w:eastAsia="宋体" w:hAnsi="宋体" w:cs="宋体" w:hint="eastAsia"/>
                <w:color w:val="000000" w:themeColor="text1"/>
                <w:kern w:val="0"/>
                <w:sz w:val="22"/>
                <w:szCs w:val="22"/>
              </w:rPr>
              <w:t>梅江区</w:t>
            </w: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1</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梅州市人民医院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梅州市黄塘路</w:t>
            </w:r>
            <w:r w:rsidRPr="00CB47BE">
              <w:rPr>
                <w:rFonts w:ascii="宋体" w:eastAsia="宋体" w:hAnsi="宋体" w:cs="宋体"/>
                <w:color w:val="000000" w:themeColor="text1"/>
                <w:kern w:val="0"/>
                <w:sz w:val="18"/>
                <w:szCs w:val="18"/>
              </w:rPr>
              <w:t>65</w:t>
            </w:r>
            <w:r w:rsidRPr="00CB47BE">
              <w:rPr>
                <w:rFonts w:ascii="宋体" w:eastAsia="宋体" w:hAnsi="宋体" w:cs="宋体" w:hint="eastAsia"/>
                <w:color w:val="000000" w:themeColor="text1"/>
                <w:kern w:val="0"/>
                <w:sz w:val="18"/>
                <w:szCs w:val="18"/>
              </w:rPr>
              <w:t>号</w:t>
            </w:r>
          </w:p>
        </w:tc>
        <w:tc>
          <w:tcPr>
            <w:tcW w:w="1566" w:type="dxa"/>
            <w:tcBorders>
              <w:top w:val="single" w:sz="4" w:space="0" w:color="auto"/>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2202723</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2</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梅州市中医医院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梅州市梅松路</w:t>
            </w:r>
            <w:r w:rsidRPr="00CB47BE">
              <w:rPr>
                <w:rFonts w:ascii="宋体" w:eastAsia="宋体" w:hAnsi="宋体" w:cs="宋体"/>
                <w:color w:val="000000" w:themeColor="text1"/>
                <w:kern w:val="0"/>
                <w:sz w:val="18"/>
                <w:szCs w:val="18"/>
              </w:rPr>
              <w:t>35</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13670890830</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3</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梅州市第三人民医院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梅州市梅江区大浪口</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2355025</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4</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梅州市妇幼保健院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梅州市江南梅新路</w:t>
            </w:r>
            <w:r w:rsidRPr="00CB47BE">
              <w:rPr>
                <w:rFonts w:ascii="宋体" w:eastAsia="宋体" w:hAnsi="宋体" w:cs="宋体"/>
                <w:color w:val="000000" w:themeColor="text1"/>
                <w:kern w:val="0"/>
                <w:sz w:val="18"/>
                <w:szCs w:val="18"/>
              </w:rPr>
              <w:t>12</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2306193</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5</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梅州市慢性病防治院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梅州市团结路</w:t>
            </w:r>
            <w:r w:rsidRPr="00CB47BE">
              <w:rPr>
                <w:rFonts w:ascii="宋体" w:eastAsia="宋体" w:hAnsi="宋体" w:cs="宋体"/>
                <w:color w:val="000000" w:themeColor="text1"/>
                <w:kern w:val="0"/>
                <w:sz w:val="18"/>
                <w:szCs w:val="18"/>
              </w:rPr>
              <w:t>12</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2254074</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6</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嘉应学院医学院附属医院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梅州市广梅路</w:t>
            </w:r>
            <w:r w:rsidRPr="00CB47BE">
              <w:rPr>
                <w:rFonts w:ascii="宋体" w:eastAsia="宋体" w:hAnsi="宋体" w:cs="宋体"/>
                <w:color w:val="000000" w:themeColor="text1"/>
                <w:kern w:val="0"/>
                <w:sz w:val="18"/>
                <w:szCs w:val="18"/>
              </w:rPr>
              <w:t>154</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13411206703</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7</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梅州市残联康复医院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梅江四路华建市场侧</w:t>
            </w:r>
            <w:r w:rsidRPr="00CB47BE">
              <w:rPr>
                <w:rFonts w:ascii="宋体" w:eastAsia="宋体" w:hAnsi="宋体" w:cs="宋体"/>
                <w:color w:val="000000" w:themeColor="text1"/>
                <w:kern w:val="0"/>
                <w:sz w:val="18"/>
                <w:szCs w:val="18"/>
              </w:rPr>
              <w:t>7</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18923030002</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8</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梅州客都骨科医院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梅州市梅松路</w:t>
            </w:r>
            <w:r w:rsidRPr="00CB47BE">
              <w:rPr>
                <w:rFonts w:ascii="宋体" w:eastAsia="宋体" w:hAnsi="宋体" w:cs="宋体"/>
                <w:color w:val="000000" w:themeColor="text1"/>
                <w:kern w:val="0"/>
                <w:sz w:val="18"/>
                <w:szCs w:val="18"/>
              </w:rPr>
              <w:t>46</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18319308723</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9</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梅州市梅江区西郊街道西郊社区卫生服务中心</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梅州市广梅路中高峰</w:t>
            </w:r>
            <w:r w:rsidRPr="00CB47BE">
              <w:rPr>
                <w:rFonts w:ascii="宋体" w:eastAsia="宋体" w:hAnsi="宋体" w:cs="宋体"/>
                <w:color w:val="000000" w:themeColor="text1"/>
                <w:kern w:val="0"/>
                <w:sz w:val="18"/>
                <w:szCs w:val="18"/>
              </w:rPr>
              <w:t>112</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13549103728</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10</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梅州市梅江区西郊街道城西社区卫生服务中心</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梅江区城西大道</w:t>
            </w:r>
            <w:r w:rsidRPr="00CB47BE">
              <w:rPr>
                <w:rFonts w:ascii="宋体" w:eastAsia="宋体" w:hAnsi="宋体" w:cs="宋体"/>
                <w:color w:val="000000" w:themeColor="text1"/>
                <w:kern w:val="0"/>
                <w:sz w:val="18"/>
                <w:szCs w:val="18"/>
              </w:rPr>
              <w:t>35</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2226462</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11</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梅州市梅江区城北镇卫生院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梅州市梅江区城北镇五里亭</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2357385</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12</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梅州市梅江区慢性病防治站</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梅州市城西大道西园新村二巷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2225572</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13</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梅州市梅江区金山街道东郊社区卫生服务中心</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梅州市梅江区公园路</w:t>
            </w:r>
            <w:r w:rsidRPr="00CB47BE">
              <w:rPr>
                <w:rFonts w:ascii="宋体" w:eastAsia="宋体" w:hAnsi="宋体" w:cs="宋体"/>
                <w:color w:val="000000" w:themeColor="text1"/>
                <w:kern w:val="0"/>
                <w:sz w:val="18"/>
                <w:szCs w:val="18"/>
              </w:rPr>
              <w:t>11</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2236662</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14</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梅州市梅江区妇幼保健院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梅州市梅新路</w:t>
            </w:r>
            <w:r w:rsidRPr="00CB47BE">
              <w:rPr>
                <w:rFonts w:ascii="宋体" w:eastAsia="宋体" w:hAnsi="宋体" w:cs="宋体"/>
                <w:color w:val="000000" w:themeColor="text1"/>
                <w:kern w:val="0"/>
                <w:sz w:val="18"/>
                <w:szCs w:val="18"/>
              </w:rPr>
              <w:t>86</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13723604200</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15</w:t>
            </w:r>
          </w:p>
        </w:tc>
        <w:tc>
          <w:tcPr>
            <w:tcW w:w="3200" w:type="dxa"/>
            <w:tcBorders>
              <w:top w:val="nil"/>
              <w:left w:val="nil"/>
              <w:bottom w:val="single" w:sz="4" w:space="0" w:color="auto"/>
              <w:right w:val="nil"/>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嘉应学院后勤处卫生所</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梅州市梅江区东郊梅子岗</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2186523</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hint="eastAsia"/>
                <w:color w:val="000000" w:themeColor="text1"/>
                <w:kern w:val="0"/>
                <w:sz w:val="20"/>
                <w:szCs w:val="20"/>
              </w:rPr>
              <w:t xml:space="preserve">　</w:t>
            </w:r>
          </w:p>
        </w:tc>
      </w:tr>
      <w:tr w:rsidR="00064761" w:rsidRPr="00CB47BE" w:rsidTr="007E234E">
        <w:trPr>
          <w:trHeight w:val="462"/>
        </w:trPr>
        <w:tc>
          <w:tcPr>
            <w:tcW w:w="656" w:type="dxa"/>
            <w:vMerge/>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16</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梅州市疾病预防控制中心第一诊所</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梅州市法政路榕树塘一巷</w:t>
            </w:r>
            <w:r w:rsidRPr="00CB47BE">
              <w:rPr>
                <w:rFonts w:ascii="宋体" w:eastAsia="宋体" w:hAnsi="宋体" w:cs="宋体"/>
                <w:color w:val="000000" w:themeColor="text1"/>
                <w:kern w:val="0"/>
                <w:sz w:val="18"/>
                <w:szCs w:val="18"/>
              </w:rPr>
              <w:t>2</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2326280</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hint="eastAsia"/>
                <w:color w:val="000000" w:themeColor="text1"/>
                <w:kern w:val="0"/>
                <w:sz w:val="20"/>
                <w:szCs w:val="20"/>
              </w:rPr>
              <w:t xml:space="preserve">　</w:t>
            </w:r>
          </w:p>
        </w:tc>
      </w:tr>
      <w:tr w:rsidR="00064761" w:rsidRPr="00CB47BE" w:rsidTr="007E234E">
        <w:trPr>
          <w:trHeight w:val="462"/>
        </w:trPr>
        <w:tc>
          <w:tcPr>
            <w:tcW w:w="656" w:type="dxa"/>
            <w:vMerge/>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17</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梅州市疾病预防控制中心华南路诊所</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梅州市华南大道</w:t>
            </w:r>
            <w:r w:rsidRPr="00CB47BE">
              <w:rPr>
                <w:rFonts w:ascii="宋体" w:eastAsia="宋体" w:hAnsi="宋体" w:cs="宋体"/>
                <w:color w:val="000000" w:themeColor="text1"/>
                <w:kern w:val="0"/>
                <w:sz w:val="18"/>
                <w:szCs w:val="18"/>
              </w:rPr>
              <w:t>138</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2326785</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hint="eastAsia"/>
                <w:color w:val="000000" w:themeColor="text1"/>
                <w:kern w:val="0"/>
                <w:sz w:val="20"/>
                <w:szCs w:val="20"/>
              </w:rPr>
              <w:t xml:space="preserve">　</w:t>
            </w:r>
          </w:p>
        </w:tc>
      </w:tr>
      <w:tr w:rsidR="00064761" w:rsidRPr="00CB47BE" w:rsidTr="007E234E">
        <w:trPr>
          <w:trHeight w:val="462"/>
        </w:trPr>
        <w:tc>
          <w:tcPr>
            <w:tcW w:w="656" w:type="dxa"/>
            <w:vMerge/>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18</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梅州市梅江区长沙镇卫生院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梅州市梅江区长沙圩镇</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2337217</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19</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梅州市梅江区金山街道金山社区卫生服务中心</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梅州市仲元西路</w:t>
            </w:r>
            <w:r w:rsidRPr="00CB47BE">
              <w:rPr>
                <w:rFonts w:ascii="宋体" w:eastAsia="宋体" w:hAnsi="宋体" w:cs="宋体"/>
                <w:color w:val="000000" w:themeColor="text1"/>
                <w:kern w:val="0"/>
                <w:sz w:val="18"/>
                <w:szCs w:val="18"/>
              </w:rPr>
              <w:t>77</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13719963341</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20</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梅州市梅江区三角镇卫生院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梅州市梅江区三角镇光明路</w:t>
            </w:r>
            <w:r w:rsidRPr="00CB47BE">
              <w:rPr>
                <w:rFonts w:ascii="宋体" w:eastAsia="宋体" w:hAnsi="宋体" w:cs="宋体"/>
                <w:color w:val="000000" w:themeColor="text1"/>
                <w:kern w:val="0"/>
                <w:sz w:val="18"/>
                <w:szCs w:val="18"/>
              </w:rPr>
              <w:t>74</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2331180</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21</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梅州市梅江区西阳镇卫生院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梅州市梅江区西阳镇新兴北路</w:t>
            </w:r>
            <w:r w:rsidRPr="00CB47BE">
              <w:rPr>
                <w:rFonts w:ascii="宋体" w:eastAsia="宋体" w:hAnsi="宋体" w:cs="宋体"/>
                <w:color w:val="000000" w:themeColor="text1"/>
                <w:kern w:val="0"/>
                <w:sz w:val="18"/>
                <w:szCs w:val="18"/>
              </w:rPr>
              <w:t>13</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15876718388</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22</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梅州市梅江区西阳镇白宫卫生院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梅州市梅江区西阳镇白宫圩镇</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13823827187</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23</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梅县区残疾人康复医院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梅江区西阳镇白宫建设路</w:t>
            </w:r>
            <w:r w:rsidRPr="00CB47BE">
              <w:rPr>
                <w:rFonts w:ascii="宋体" w:eastAsia="宋体" w:hAnsi="宋体" w:cs="宋体"/>
                <w:color w:val="000000" w:themeColor="text1"/>
                <w:kern w:val="0"/>
                <w:sz w:val="18"/>
                <w:szCs w:val="18"/>
              </w:rPr>
              <w:t>33</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18923030902</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24</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梅州市梅江区江南街道江南社区卫生服务中心</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梅州市梅江区团结三路</w:t>
            </w:r>
            <w:r w:rsidRPr="00CB47BE">
              <w:rPr>
                <w:rFonts w:ascii="宋体" w:eastAsia="宋体" w:hAnsi="宋体" w:cs="宋体"/>
                <w:color w:val="000000" w:themeColor="text1"/>
                <w:kern w:val="0"/>
                <w:sz w:val="20"/>
                <w:szCs w:val="20"/>
              </w:rPr>
              <w:t>18</w:t>
            </w:r>
            <w:r w:rsidRPr="00CB47BE">
              <w:rPr>
                <w:rFonts w:ascii="宋体" w:eastAsia="宋体" w:hAnsi="宋体" w:cs="宋体" w:hint="eastAsia"/>
                <w:color w:val="000000" w:themeColor="text1"/>
                <w:kern w:val="0"/>
                <w:sz w:val="20"/>
                <w:szCs w:val="20"/>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13823833929</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val="restart"/>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2"/>
                <w:szCs w:val="22"/>
              </w:rPr>
            </w:pPr>
            <w:r w:rsidRPr="00CB47BE">
              <w:rPr>
                <w:rFonts w:ascii="宋体" w:eastAsia="宋体" w:hAnsi="宋体" w:cs="宋体" w:hint="eastAsia"/>
                <w:color w:val="000000" w:themeColor="text1"/>
                <w:kern w:val="0"/>
                <w:sz w:val="22"/>
                <w:szCs w:val="22"/>
              </w:rPr>
              <w:t>梅县区</w:t>
            </w: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25</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中山大学附属第三医院粤东医院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梅州市梅县区公园北路</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15768194269</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26</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梅州市梅县区中医医院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梅县区宪榇中路</w:t>
            </w:r>
            <w:r w:rsidRPr="00CB47BE">
              <w:rPr>
                <w:rFonts w:ascii="宋体" w:eastAsia="宋体" w:hAnsi="宋体" w:cs="宋体"/>
                <w:color w:val="000000" w:themeColor="text1"/>
                <w:kern w:val="0"/>
                <w:sz w:val="20"/>
                <w:szCs w:val="20"/>
              </w:rPr>
              <w:t>52</w:t>
            </w:r>
            <w:r w:rsidRPr="00CB47BE">
              <w:rPr>
                <w:rFonts w:ascii="宋体" w:eastAsia="宋体" w:hAnsi="宋体" w:cs="宋体" w:hint="eastAsia"/>
                <w:color w:val="000000" w:themeColor="text1"/>
                <w:kern w:val="0"/>
                <w:sz w:val="20"/>
                <w:szCs w:val="20"/>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13823899615</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27</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梅县区妇幼保健院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梅县华侨城宪梓北路三巷</w:t>
            </w:r>
            <w:r w:rsidRPr="00CB47BE">
              <w:rPr>
                <w:rFonts w:ascii="宋体" w:eastAsia="宋体" w:hAnsi="宋体" w:cs="宋体"/>
                <w:color w:val="000000" w:themeColor="text1"/>
                <w:kern w:val="0"/>
                <w:sz w:val="18"/>
                <w:szCs w:val="18"/>
              </w:rPr>
              <w:t>2</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2501138</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28</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梅县慢性病防治院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梅县华侨城科技路梅县慢性病防治院</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13549198698</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29</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梅县第二人民医院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梅县松口镇寺坑</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13825983877</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30</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梅州金盘医院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梅州市梅县城东金盘桥</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13750504167</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31</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梅县区松源中心卫生院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梅县区松源镇圩镇</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2712203</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32</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梅县区隆文镇卫生院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梅县区隆文镇圩尾街</w:t>
            </w:r>
            <w:r w:rsidRPr="00CB47BE">
              <w:rPr>
                <w:rFonts w:ascii="宋体" w:eastAsia="宋体" w:hAnsi="宋体" w:cs="宋体"/>
                <w:color w:val="000000" w:themeColor="text1"/>
                <w:kern w:val="0"/>
                <w:sz w:val="18"/>
                <w:szCs w:val="18"/>
              </w:rPr>
              <w:t>8</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13751957724</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33</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梅县桃尧镇卫生院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梅县区桃尧圩镇交通路</w:t>
            </w:r>
            <w:r w:rsidRPr="00CB47BE">
              <w:rPr>
                <w:rFonts w:ascii="宋体" w:eastAsia="宋体" w:hAnsi="宋体" w:cs="宋体"/>
                <w:color w:val="000000" w:themeColor="text1"/>
                <w:kern w:val="0"/>
                <w:sz w:val="18"/>
                <w:szCs w:val="18"/>
              </w:rPr>
              <w:t>23</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2723237</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34</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梅县丙村中心卫生院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梅县区丙村镇锦江南街</w:t>
            </w:r>
            <w:r w:rsidRPr="00CB47BE">
              <w:rPr>
                <w:rFonts w:ascii="宋体" w:eastAsia="宋体" w:hAnsi="宋体" w:cs="宋体"/>
                <w:color w:val="000000" w:themeColor="text1"/>
                <w:kern w:val="0"/>
                <w:sz w:val="18"/>
                <w:szCs w:val="18"/>
              </w:rPr>
              <w:t>106</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0753-2858232</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35</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梅县雁洋镇卫生院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梅县雁洋镇雁下村</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2825306</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36</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梅县白渡镇卫生院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梅县区白渡镇圩镇</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13549132938</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37</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梅县石扇镇卫生院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梅县区石扇镇中和圩</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2683213</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38</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梅县区城东镇卫生院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梅县区城东镇圩镇</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13727639594</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39</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梅县区梅西镇卫生院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梅县区梅西镇龙虎圩</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13119956983</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40</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梅县区石坑镇卫生院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梅县石坑镇转水潭</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13543203023</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41</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梅县区大坪镇卫生院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梅县区大坪镇圩镇</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13549155120</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42</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梅县区畲江镇中心卫生院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梅县畲江镇大桥头</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0753-2481212</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43</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梅县区水车镇卫生院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梅县水车镇圩镇</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2458217</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44</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梅县区梅南镇卫生院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梅县区梅南镇新塘圩</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13823888728</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45</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梅县区南口中心卫生院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梅县区南口镇</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13560968357</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46</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梅县区扶大镇卫生院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梅县区扶大铁炉潭村委侧</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13751951231</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47</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梅县区区程江镇卫生院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梅县区程江镇岗子上</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13536742508</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48</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梅州铁炉桥医院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梅州市梅县区广梅南路</w:t>
            </w:r>
            <w:r w:rsidRPr="00CB47BE">
              <w:rPr>
                <w:rFonts w:ascii="宋体" w:eastAsia="宋体" w:hAnsi="宋体" w:cs="宋体"/>
                <w:color w:val="000000" w:themeColor="text1"/>
                <w:kern w:val="0"/>
                <w:sz w:val="18"/>
                <w:szCs w:val="18"/>
              </w:rPr>
              <w:t>72</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13430123023</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49</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梅县区残疾人联合会德和医院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梅县华侨城人民北路</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13643087460</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50</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梅县嘉应康复医院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梅州市梅县区广梅路锭子桥圆盘荣锦大厦</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15812958727</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val="restart"/>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2"/>
                <w:szCs w:val="22"/>
              </w:rPr>
            </w:pPr>
            <w:r w:rsidRPr="00CB47BE">
              <w:rPr>
                <w:rFonts w:ascii="宋体" w:eastAsia="宋体" w:hAnsi="宋体" w:cs="宋体" w:hint="eastAsia"/>
                <w:color w:val="000000" w:themeColor="text1"/>
                <w:kern w:val="0"/>
                <w:sz w:val="22"/>
                <w:szCs w:val="22"/>
              </w:rPr>
              <w:t>兴宁市</w:t>
            </w: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51</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兴宁市人民医院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兴宁市兴城官讪路</w:t>
            </w:r>
            <w:r w:rsidRPr="00CB47BE">
              <w:rPr>
                <w:rFonts w:ascii="宋体" w:eastAsia="宋体" w:hAnsi="宋体" w:cs="宋体"/>
                <w:color w:val="000000" w:themeColor="text1"/>
                <w:kern w:val="0"/>
                <w:sz w:val="18"/>
                <w:szCs w:val="18"/>
              </w:rPr>
              <w:t>48</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13502350135</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52</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兴宁市中医医院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兴宁市官汕一路</w:t>
            </w:r>
            <w:r w:rsidRPr="00CB47BE">
              <w:rPr>
                <w:rFonts w:ascii="宋体" w:eastAsia="宋体" w:hAnsi="宋体" w:cs="宋体"/>
                <w:color w:val="000000" w:themeColor="text1"/>
                <w:kern w:val="0"/>
                <w:sz w:val="18"/>
                <w:szCs w:val="18"/>
              </w:rPr>
              <w:t>25</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13430163338</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53</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兴宁鸿惠医院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兴宁市兴田街道中山东路</w:t>
            </w:r>
            <w:r w:rsidRPr="00CB47BE">
              <w:rPr>
                <w:rFonts w:ascii="宋体" w:eastAsia="宋体" w:hAnsi="宋体" w:cs="宋体"/>
                <w:color w:val="000000" w:themeColor="text1"/>
                <w:kern w:val="0"/>
                <w:sz w:val="18"/>
                <w:szCs w:val="18"/>
              </w:rPr>
              <w:t>135</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3336528</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54</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兴宁市第三人民医院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兴宁市怡苑路</w:t>
            </w:r>
            <w:r w:rsidRPr="00CB47BE">
              <w:rPr>
                <w:rFonts w:ascii="宋体" w:eastAsia="宋体" w:hAnsi="宋体" w:cs="宋体"/>
                <w:color w:val="000000" w:themeColor="text1"/>
                <w:kern w:val="0"/>
                <w:sz w:val="18"/>
                <w:szCs w:val="18"/>
              </w:rPr>
              <w:t>25</w:t>
            </w:r>
            <w:r w:rsidRPr="00CB47BE">
              <w:rPr>
                <w:rFonts w:ascii="宋体" w:eastAsia="宋体" w:hAnsi="宋体" w:cs="宋体" w:hint="eastAsia"/>
                <w:color w:val="000000" w:themeColor="text1"/>
                <w:kern w:val="0"/>
                <w:sz w:val="18"/>
                <w:szCs w:val="18"/>
              </w:rPr>
              <w:t>号区</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6160704</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55</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兴宁市妇幼保健院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兴宁市官汕一路</w:t>
            </w:r>
            <w:r w:rsidRPr="00CB47BE">
              <w:rPr>
                <w:rFonts w:ascii="宋体" w:eastAsia="宋体" w:hAnsi="宋体" w:cs="宋体"/>
                <w:color w:val="000000" w:themeColor="text1"/>
                <w:kern w:val="0"/>
                <w:sz w:val="18"/>
                <w:szCs w:val="18"/>
              </w:rPr>
              <w:t>90</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13560953211</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56</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兴宁市慢性病防治院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兴宁市兴城西郊</w:t>
            </w:r>
            <w:r w:rsidRPr="00CB47BE">
              <w:rPr>
                <w:rFonts w:ascii="宋体" w:eastAsia="宋体" w:hAnsi="宋体" w:cs="宋体"/>
                <w:color w:val="000000" w:themeColor="text1"/>
                <w:kern w:val="0"/>
                <w:sz w:val="18"/>
                <w:szCs w:val="18"/>
              </w:rPr>
              <w:t>205</w:t>
            </w:r>
            <w:r w:rsidRPr="00CB47BE">
              <w:rPr>
                <w:rFonts w:ascii="宋体" w:eastAsia="宋体" w:hAnsi="宋体" w:cs="宋体" w:hint="eastAsia"/>
                <w:color w:val="000000" w:themeColor="text1"/>
                <w:kern w:val="0"/>
                <w:sz w:val="18"/>
                <w:szCs w:val="18"/>
              </w:rPr>
              <w:t>国道侧</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3236068</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57</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兴宁市皮肤病防治院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兴宁市叶塘镇下径村猪古坳</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3857353</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58</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兴宁市罗浮镇卫生院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兴宁市罗浮镇卫生院</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15219147870</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59</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兴宁市合水镇卫生院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兴宁市合水镇南街</w:t>
            </w:r>
            <w:r w:rsidRPr="00CB47BE">
              <w:rPr>
                <w:rFonts w:ascii="宋体" w:eastAsia="宋体" w:hAnsi="宋体" w:cs="宋体"/>
                <w:color w:val="000000" w:themeColor="text1"/>
                <w:kern w:val="0"/>
                <w:sz w:val="18"/>
                <w:szCs w:val="18"/>
              </w:rPr>
              <w:t>16</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13450709390</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60</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兴宁市新陂镇卫生院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兴宁市新陂兴合路旁叶塘路口</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13543227961</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61</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兴宁市水口镇中心卫生院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兴宁市水口镇圩镇</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13536742327</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62</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兴宁市兴田街道社区卫生服务中心</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兴宁市兴城老街</w:t>
            </w:r>
            <w:r w:rsidRPr="00CB47BE">
              <w:rPr>
                <w:rFonts w:ascii="宋体" w:eastAsia="宋体" w:hAnsi="宋体" w:cs="宋体"/>
                <w:color w:val="000000" w:themeColor="text1"/>
                <w:kern w:val="0"/>
                <w:sz w:val="18"/>
                <w:szCs w:val="18"/>
              </w:rPr>
              <w:t>4</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3366913</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63</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兴宁市宁中镇卫生院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兴宁市机场路</w:t>
            </w:r>
            <w:r w:rsidRPr="00CB47BE">
              <w:rPr>
                <w:rFonts w:ascii="宋体" w:eastAsia="宋体" w:hAnsi="宋体" w:cs="宋体"/>
                <w:color w:val="000000" w:themeColor="text1"/>
                <w:kern w:val="0"/>
                <w:sz w:val="18"/>
                <w:szCs w:val="18"/>
              </w:rPr>
              <w:t>4</w:t>
            </w:r>
            <w:r w:rsidRPr="00CB47BE">
              <w:rPr>
                <w:rFonts w:ascii="宋体" w:eastAsia="宋体" w:hAnsi="宋体" w:cs="宋体" w:hint="eastAsia"/>
                <w:color w:val="000000" w:themeColor="text1"/>
                <w:kern w:val="0"/>
                <w:sz w:val="18"/>
                <w:szCs w:val="18"/>
              </w:rPr>
              <w:t>号</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13430147081</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64</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 xml:space="preserve"> </w:t>
            </w:r>
            <w:r w:rsidRPr="00CB47BE">
              <w:rPr>
                <w:rFonts w:ascii="宋体" w:eastAsia="宋体" w:hAnsi="宋体" w:cs="宋体" w:hint="eastAsia"/>
                <w:color w:val="000000" w:themeColor="text1"/>
                <w:kern w:val="0"/>
                <w:sz w:val="20"/>
                <w:szCs w:val="20"/>
              </w:rPr>
              <w:t>兴宁市石马镇卫生院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兴宁市石马镇新石村大坪上</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3561820</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65</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兴宁市叶塘镇卫生院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兴宁市叶塘镇兴叶路</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13723682235</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CB47B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2"/>
                <w:szCs w:val="22"/>
              </w:rPr>
            </w:pPr>
          </w:p>
        </w:tc>
        <w:tc>
          <w:tcPr>
            <w:tcW w:w="520"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20"/>
                <w:szCs w:val="20"/>
              </w:rPr>
            </w:pPr>
            <w:r w:rsidRPr="00CB47BE">
              <w:rPr>
                <w:rFonts w:ascii="宋体" w:eastAsia="宋体" w:hAnsi="宋体" w:cs="宋体"/>
                <w:color w:val="000000" w:themeColor="text1"/>
                <w:kern w:val="0"/>
                <w:sz w:val="20"/>
                <w:szCs w:val="20"/>
              </w:rPr>
              <w:t>66</w:t>
            </w:r>
          </w:p>
        </w:tc>
        <w:tc>
          <w:tcPr>
            <w:tcW w:w="3200" w:type="dxa"/>
            <w:tcBorders>
              <w:top w:val="nil"/>
              <w:left w:val="nil"/>
              <w:bottom w:val="single" w:sz="4" w:space="0" w:color="auto"/>
              <w:right w:val="single" w:sz="4" w:space="0" w:color="auto"/>
            </w:tcBorders>
            <w:vAlign w:val="center"/>
          </w:tcPr>
          <w:p w:rsidR="00064761" w:rsidRPr="00CB47BE" w:rsidRDefault="00064761" w:rsidP="007E234E">
            <w:pPr>
              <w:widowControl/>
              <w:jc w:val="left"/>
              <w:rPr>
                <w:rFonts w:ascii="宋体" w:eastAsia="宋体" w:hAnsi="宋体" w:cs="宋体"/>
                <w:color w:val="000000" w:themeColor="text1"/>
                <w:kern w:val="0"/>
                <w:sz w:val="20"/>
                <w:szCs w:val="20"/>
              </w:rPr>
            </w:pPr>
            <w:r w:rsidRPr="00CB47BE">
              <w:rPr>
                <w:rFonts w:ascii="宋体" w:eastAsia="宋体" w:hAnsi="宋体" w:cs="宋体" w:hint="eastAsia"/>
                <w:color w:val="000000" w:themeColor="text1"/>
                <w:kern w:val="0"/>
                <w:sz w:val="20"/>
                <w:szCs w:val="20"/>
              </w:rPr>
              <w:t>兴宁市径南镇卫生院</w:t>
            </w:r>
          </w:p>
        </w:tc>
        <w:tc>
          <w:tcPr>
            <w:tcW w:w="17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hint="eastAsia"/>
                <w:color w:val="000000" w:themeColor="text1"/>
                <w:kern w:val="0"/>
                <w:sz w:val="18"/>
                <w:szCs w:val="18"/>
              </w:rPr>
              <w:t>兴宁市径南镇圩镇</w:t>
            </w:r>
          </w:p>
        </w:tc>
        <w:tc>
          <w:tcPr>
            <w:tcW w:w="1566" w:type="dxa"/>
            <w:tcBorders>
              <w:top w:val="nil"/>
              <w:left w:val="nil"/>
              <w:bottom w:val="single" w:sz="4" w:space="0" w:color="auto"/>
              <w:right w:val="nil"/>
            </w:tcBorders>
            <w:vAlign w:val="center"/>
          </w:tcPr>
          <w:p w:rsidR="00064761" w:rsidRPr="00CB47BE" w:rsidRDefault="00064761" w:rsidP="007E234E">
            <w:pPr>
              <w:widowControl/>
              <w:jc w:val="center"/>
              <w:rPr>
                <w:rFonts w:ascii="宋体" w:eastAsia="宋体" w:hAnsi="宋体" w:cs="宋体"/>
                <w:color w:val="000000" w:themeColor="text1"/>
                <w:kern w:val="0"/>
                <w:sz w:val="18"/>
                <w:szCs w:val="18"/>
              </w:rPr>
            </w:pPr>
            <w:r w:rsidRPr="00CB47BE">
              <w:rPr>
                <w:rFonts w:ascii="宋体" w:eastAsia="宋体" w:hAnsi="宋体" w:cs="宋体"/>
                <w:color w:val="000000" w:themeColor="text1"/>
                <w:kern w:val="0"/>
                <w:sz w:val="18"/>
                <w:szCs w:val="18"/>
              </w:rPr>
              <w:t>3631293</w:t>
            </w:r>
          </w:p>
        </w:tc>
        <w:tc>
          <w:tcPr>
            <w:tcW w:w="620" w:type="dxa"/>
            <w:tcBorders>
              <w:top w:val="nil"/>
              <w:left w:val="single" w:sz="4" w:space="0" w:color="auto"/>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c>
          <w:tcPr>
            <w:tcW w:w="539" w:type="dxa"/>
            <w:tcBorders>
              <w:top w:val="nil"/>
              <w:left w:val="nil"/>
              <w:bottom w:val="single" w:sz="4" w:space="0" w:color="auto"/>
              <w:right w:val="single" w:sz="4" w:space="0" w:color="auto"/>
            </w:tcBorders>
            <w:vAlign w:val="center"/>
          </w:tcPr>
          <w:p w:rsidR="00064761" w:rsidRPr="00CB47BE" w:rsidRDefault="00064761" w:rsidP="007E234E">
            <w:pPr>
              <w:widowControl/>
              <w:jc w:val="center"/>
              <w:rPr>
                <w:rFonts w:ascii="Arial" w:eastAsia="宋体" w:hAnsi="Arial" w:cs="Arial"/>
                <w:color w:val="000000" w:themeColor="text1"/>
                <w:kern w:val="0"/>
                <w:sz w:val="20"/>
                <w:szCs w:val="20"/>
              </w:rPr>
            </w:pPr>
            <w:r w:rsidRPr="00CB47BE">
              <w:rPr>
                <w:rFonts w:ascii="Arial" w:eastAsia="宋体" w:hAnsi="Arial" w:cs="Arial"/>
                <w:color w:val="000000" w:themeColor="text1"/>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67</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兴宁市坭陂镇中心卫生院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兴宁市坭陂镇向阳路</w:t>
            </w:r>
            <w:r w:rsidRPr="007E234E">
              <w:rPr>
                <w:rFonts w:ascii="宋体" w:eastAsia="宋体" w:hAnsi="宋体" w:cs="宋体"/>
                <w:color w:val="000000"/>
                <w:kern w:val="0"/>
                <w:sz w:val="18"/>
                <w:szCs w:val="18"/>
              </w:rPr>
              <w:t>102</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13670781028</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68</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兴宁市黄槐镇卫生院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兴宁市黄槐镇圩镇卫生院</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15119303187</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69</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兴宁市永和镇卫生院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兴宁市永和镇府前号</w:t>
            </w:r>
            <w:r w:rsidRPr="007E234E">
              <w:rPr>
                <w:rFonts w:ascii="宋体" w:eastAsia="宋体" w:hAnsi="宋体" w:cs="宋体"/>
                <w:color w:val="000000"/>
                <w:kern w:val="0"/>
                <w:sz w:val="18"/>
                <w:szCs w:val="18"/>
              </w:rPr>
              <w:t>116</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3601507</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70</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兴宁市黄陂镇卫生院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兴宁市黄陂镇圩镇</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3433856</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71</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兴宁市大坪镇卫生院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兴宁市大坪镇下新街</w:t>
            </w:r>
            <w:r w:rsidRPr="007E234E">
              <w:rPr>
                <w:rFonts w:ascii="宋体" w:eastAsia="宋体" w:hAnsi="宋体" w:cs="宋体"/>
                <w:color w:val="000000"/>
                <w:kern w:val="0"/>
                <w:sz w:val="18"/>
                <w:szCs w:val="18"/>
              </w:rPr>
              <w:t>10</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13622952728</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72</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兴宁市福兴街道社区卫生服务中心</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兴宁市福兴街</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13723673596</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73</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兴宁市新圩镇卫生院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新圩镇友谊街</w:t>
            </w:r>
            <w:r w:rsidRPr="007E234E">
              <w:rPr>
                <w:rFonts w:ascii="宋体" w:eastAsia="宋体" w:hAnsi="宋体" w:cs="宋体"/>
                <w:color w:val="000000"/>
                <w:kern w:val="0"/>
                <w:sz w:val="18"/>
                <w:szCs w:val="18"/>
              </w:rPr>
              <w:t>40</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13549189168</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74</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兴宁市罗岗镇中心卫生院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兴宁市罗岗镇岗浮路</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13541161899</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75</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兴宁市黄陂镇岗背卫生院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兴宁市黄陂镇岗背卫生院</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3505293</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76</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兴宁市刁坊镇卫生院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刁坊镇圩镇正街</w:t>
            </w:r>
            <w:r w:rsidRPr="007E234E">
              <w:rPr>
                <w:rFonts w:ascii="宋体" w:eastAsia="宋体" w:hAnsi="宋体" w:cs="宋体"/>
                <w:color w:val="000000"/>
                <w:kern w:val="0"/>
                <w:sz w:val="18"/>
                <w:szCs w:val="18"/>
              </w:rPr>
              <w:t>18</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1511937996</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77</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兴宁市宁新街道社区卫生服务中心</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兴宁市宁新大岭街</w:t>
            </w:r>
            <w:r w:rsidRPr="007E234E">
              <w:rPr>
                <w:rFonts w:ascii="宋体" w:eastAsia="宋体" w:hAnsi="宋体" w:cs="宋体"/>
                <w:color w:val="000000"/>
                <w:kern w:val="0"/>
                <w:sz w:val="18"/>
                <w:szCs w:val="18"/>
              </w:rPr>
              <w:t>268</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13723663060</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78</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兴宁市龙田镇中心卫生院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兴宁市龙田镇圩镇碳子坪街</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3581293</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79</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兴宁市疾病预防控制中心</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20"/>
                <w:szCs w:val="20"/>
              </w:rPr>
            </w:pPr>
            <w:r w:rsidRPr="007E234E">
              <w:rPr>
                <w:rFonts w:ascii="宋体" w:eastAsia="宋体" w:hAnsi="宋体" w:cs="宋体" w:hint="eastAsia"/>
                <w:color w:val="000000"/>
                <w:kern w:val="0"/>
                <w:sz w:val="20"/>
                <w:szCs w:val="20"/>
              </w:rPr>
              <w:t>兴城</w:t>
            </w:r>
            <w:r w:rsidRPr="007E234E">
              <w:rPr>
                <w:rFonts w:ascii="宋体" w:eastAsia="宋体" w:hAnsi="宋体" w:cs="宋体"/>
                <w:color w:val="000000"/>
                <w:kern w:val="0"/>
                <w:sz w:val="20"/>
                <w:szCs w:val="20"/>
              </w:rPr>
              <w:t>205</w:t>
            </w:r>
            <w:r w:rsidRPr="007E234E">
              <w:rPr>
                <w:rFonts w:ascii="宋体" w:eastAsia="宋体" w:hAnsi="宋体" w:cs="宋体" w:hint="eastAsia"/>
                <w:color w:val="000000"/>
                <w:kern w:val="0"/>
                <w:sz w:val="20"/>
                <w:szCs w:val="20"/>
              </w:rPr>
              <w:t>国道兴宁大桥西</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13431835730</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hint="eastAsia"/>
                <w:color w:val="000000"/>
                <w:kern w:val="0"/>
                <w:sz w:val="20"/>
                <w:szCs w:val="20"/>
              </w:rPr>
              <w:t xml:space="preserve">　</w:t>
            </w:r>
          </w:p>
        </w:tc>
      </w:tr>
      <w:tr w:rsidR="00064761" w:rsidRPr="007E234E" w:rsidTr="007E234E">
        <w:trPr>
          <w:trHeight w:val="462"/>
        </w:trPr>
        <w:tc>
          <w:tcPr>
            <w:tcW w:w="656" w:type="dxa"/>
            <w:vMerge w:val="restart"/>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22"/>
                <w:szCs w:val="22"/>
              </w:rPr>
            </w:pPr>
            <w:r w:rsidRPr="007E234E">
              <w:rPr>
                <w:rFonts w:ascii="宋体" w:eastAsia="宋体" w:hAnsi="宋体" w:cs="宋体" w:hint="eastAsia"/>
                <w:color w:val="000000"/>
                <w:kern w:val="0"/>
                <w:sz w:val="22"/>
                <w:szCs w:val="22"/>
              </w:rPr>
              <w:t>平远县</w:t>
            </w: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80</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广东省平远县人民医院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平远县大柘镇康复路</w:t>
            </w:r>
            <w:r w:rsidRPr="007E234E">
              <w:rPr>
                <w:rFonts w:ascii="宋体" w:eastAsia="宋体" w:hAnsi="宋体" w:cs="宋体"/>
                <w:color w:val="000000"/>
                <w:kern w:val="0"/>
                <w:sz w:val="18"/>
                <w:szCs w:val="18"/>
              </w:rPr>
              <w:t>32</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13549120748</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81</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平远县中医院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平远县大柘镇平城中路</w:t>
            </w:r>
            <w:r w:rsidRPr="007E234E">
              <w:rPr>
                <w:rFonts w:ascii="宋体" w:eastAsia="宋体" w:hAnsi="宋体" w:cs="宋体"/>
                <w:color w:val="000000"/>
                <w:kern w:val="0"/>
                <w:sz w:val="18"/>
                <w:szCs w:val="18"/>
              </w:rPr>
              <w:t>43</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13549113514</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82</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平远县妇幼保健院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平远县大柘镇梅平路</w:t>
            </w:r>
            <w:r w:rsidRPr="007E234E">
              <w:rPr>
                <w:rFonts w:ascii="宋体" w:eastAsia="宋体" w:hAnsi="宋体" w:cs="宋体"/>
                <w:color w:val="000000"/>
                <w:kern w:val="0"/>
                <w:sz w:val="18"/>
                <w:szCs w:val="18"/>
              </w:rPr>
              <w:t>36</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13690873190</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83</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平远县慢性病防治站</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大柘镇环城路</w:t>
            </w:r>
            <w:r w:rsidRPr="007E234E">
              <w:rPr>
                <w:rFonts w:ascii="宋体" w:eastAsia="宋体" w:hAnsi="宋体" w:cs="宋体"/>
                <w:color w:val="000000"/>
                <w:kern w:val="0"/>
                <w:sz w:val="18"/>
                <w:szCs w:val="18"/>
              </w:rPr>
              <w:t>197</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13723601589</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84</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平远县大柘镇卫生院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平远县大柘镇超竹圩</w:t>
            </w:r>
            <w:r w:rsidRPr="007E234E">
              <w:rPr>
                <w:rFonts w:ascii="宋体" w:eastAsia="宋体" w:hAnsi="宋体" w:cs="宋体"/>
                <w:kern w:val="0"/>
                <w:sz w:val="18"/>
                <w:szCs w:val="18"/>
              </w:rPr>
              <w:t>15</w:t>
            </w:r>
            <w:r w:rsidRPr="007E234E">
              <w:rPr>
                <w:rFonts w:ascii="宋体" w:eastAsia="宋体" w:hAnsi="宋体" w:cs="宋体" w:hint="eastAsia"/>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8839114</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85</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平远县大柘镇卫生院坝头分院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平远县坝头支路口</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13543239923</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86</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平远县东石镇中心卫生院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平远县东石镇平东一路</w:t>
            </w:r>
            <w:r w:rsidRPr="007E234E">
              <w:rPr>
                <w:rFonts w:ascii="宋体" w:eastAsia="宋体" w:hAnsi="宋体" w:cs="宋体"/>
                <w:color w:val="000000"/>
                <w:kern w:val="0"/>
                <w:sz w:val="18"/>
                <w:szCs w:val="18"/>
              </w:rPr>
              <w:t>71</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13690852524</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87</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平远县河头镇卫生院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平远县河头镇河头圩</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15812935510</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88</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平远县八尺镇卫生院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平远县八尺圩镇</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8233219</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89</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平远县中行镇卫生院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平远县中行镇中行圩口</w:t>
            </w:r>
            <w:r w:rsidRPr="007E234E">
              <w:rPr>
                <w:rFonts w:ascii="宋体" w:eastAsia="宋体" w:hAnsi="宋体" w:cs="宋体"/>
                <w:color w:val="000000"/>
                <w:kern w:val="0"/>
                <w:sz w:val="18"/>
                <w:szCs w:val="18"/>
              </w:rPr>
              <w:t>2</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18902787809</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90</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平远县仁居镇中心卫生院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平远县仁居镇中山东街</w:t>
            </w:r>
            <w:r w:rsidRPr="007E234E">
              <w:rPr>
                <w:rFonts w:ascii="宋体" w:eastAsia="宋体" w:hAnsi="宋体" w:cs="宋体"/>
                <w:color w:val="000000"/>
                <w:kern w:val="0"/>
                <w:sz w:val="18"/>
                <w:szCs w:val="18"/>
              </w:rPr>
              <w:t>22</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13723691261</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91</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平远县泗水镇卫生院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平远县泗水镇大神坝</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15016240820</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92</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平远县长田镇卫生院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平远县长田镇</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13549173277</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93</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平远县差干镇卫生院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平远县差干镇差干圩</w:t>
            </w:r>
            <w:r w:rsidRPr="007E234E">
              <w:rPr>
                <w:rFonts w:ascii="宋体" w:eastAsia="宋体" w:hAnsi="宋体" w:cs="宋体"/>
                <w:color w:val="000000"/>
                <w:kern w:val="0"/>
                <w:sz w:val="18"/>
                <w:szCs w:val="18"/>
              </w:rPr>
              <w:t>21</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8273233</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94</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平远县上举镇卫生院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平远县上举圩镇</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8281230</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95</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平远县热柘镇卫生院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平远县热柘圩镇</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13421042592</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96</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平远县石正镇中心卫生院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平远县石正镇兴平路</w:t>
            </w:r>
            <w:r w:rsidRPr="007E234E">
              <w:rPr>
                <w:rFonts w:ascii="宋体" w:eastAsia="宋体" w:hAnsi="宋体" w:cs="宋体"/>
                <w:kern w:val="0"/>
                <w:sz w:val="18"/>
                <w:szCs w:val="18"/>
              </w:rPr>
              <w:t>21</w:t>
            </w:r>
            <w:r w:rsidRPr="007E234E">
              <w:rPr>
                <w:rFonts w:ascii="宋体" w:eastAsia="宋体" w:hAnsi="宋体" w:cs="宋体" w:hint="eastAsia"/>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8395828  13719991029</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97</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平远县疾病预防控制中心</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hint="eastAsia"/>
                <w:kern w:val="0"/>
                <w:sz w:val="20"/>
                <w:szCs w:val="20"/>
              </w:rPr>
              <w:t>平远县大柘镇平城南路</w:t>
            </w:r>
            <w:r w:rsidRPr="007E234E">
              <w:rPr>
                <w:rFonts w:ascii="宋体" w:eastAsia="宋体" w:hAnsi="宋体" w:cs="宋体"/>
                <w:kern w:val="0"/>
                <w:sz w:val="20"/>
                <w:szCs w:val="20"/>
              </w:rPr>
              <w:t>34</w:t>
            </w:r>
            <w:r w:rsidRPr="007E234E">
              <w:rPr>
                <w:rFonts w:ascii="宋体" w:eastAsia="宋体" w:hAnsi="宋体" w:cs="宋体" w:hint="eastAsia"/>
                <w:kern w:val="0"/>
                <w:sz w:val="20"/>
                <w:szCs w:val="20"/>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13750544821</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hint="eastAsia"/>
                <w:color w:val="000000"/>
                <w:kern w:val="0"/>
                <w:sz w:val="20"/>
                <w:szCs w:val="20"/>
              </w:rPr>
              <w:t xml:space="preserve">　</w:t>
            </w:r>
          </w:p>
        </w:tc>
      </w:tr>
      <w:tr w:rsidR="00064761" w:rsidRPr="007E234E" w:rsidTr="007E234E">
        <w:trPr>
          <w:trHeight w:val="462"/>
        </w:trPr>
        <w:tc>
          <w:tcPr>
            <w:tcW w:w="656" w:type="dxa"/>
            <w:vMerge w:val="restart"/>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22"/>
                <w:szCs w:val="22"/>
              </w:rPr>
            </w:pPr>
            <w:r w:rsidRPr="007E234E">
              <w:rPr>
                <w:rFonts w:ascii="宋体" w:eastAsia="宋体" w:hAnsi="宋体" w:cs="宋体" w:hint="eastAsia"/>
                <w:color w:val="000000"/>
                <w:kern w:val="0"/>
                <w:sz w:val="22"/>
                <w:szCs w:val="22"/>
              </w:rPr>
              <w:t>蕉岭县</w:t>
            </w: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98</w:t>
            </w:r>
          </w:p>
        </w:tc>
        <w:tc>
          <w:tcPr>
            <w:tcW w:w="3200" w:type="dxa"/>
            <w:tcBorders>
              <w:top w:val="nil"/>
              <w:left w:val="nil"/>
              <w:bottom w:val="single" w:sz="4" w:space="0" w:color="auto"/>
              <w:right w:val="single" w:sz="4" w:space="0" w:color="auto"/>
            </w:tcBorders>
            <w:shd w:val="clear" w:color="000000" w:fill="FFFFFF"/>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蕉岭县人民医院</w:t>
            </w:r>
            <w:r w:rsidRPr="007E234E">
              <w:rPr>
                <w:rFonts w:ascii="宋体" w:eastAsia="宋体" w:hAnsi="宋体" w:cs="宋体"/>
                <w:kern w:val="0"/>
                <w:sz w:val="20"/>
                <w:szCs w:val="20"/>
              </w:rPr>
              <w:t xml:space="preserve"> </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蕉岭县蕉城镇环东路</w:t>
            </w:r>
            <w:r w:rsidRPr="007E234E">
              <w:rPr>
                <w:rFonts w:ascii="宋体" w:eastAsia="宋体" w:hAnsi="宋体" w:cs="宋体"/>
                <w:color w:val="000000"/>
                <w:kern w:val="0"/>
                <w:sz w:val="18"/>
                <w:szCs w:val="18"/>
              </w:rPr>
              <w:t>1</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13823871218   13502359696</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99</w:t>
            </w:r>
          </w:p>
        </w:tc>
        <w:tc>
          <w:tcPr>
            <w:tcW w:w="3200" w:type="dxa"/>
            <w:tcBorders>
              <w:top w:val="nil"/>
              <w:left w:val="nil"/>
              <w:bottom w:val="single" w:sz="4" w:space="0" w:color="auto"/>
              <w:right w:val="single" w:sz="4" w:space="0" w:color="auto"/>
            </w:tcBorders>
            <w:shd w:val="clear" w:color="000000" w:fill="FFFFFF"/>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蕉岭县中医医院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蕉岭县蕉城镇南门路</w:t>
            </w:r>
            <w:r w:rsidRPr="007E234E">
              <w:rPr>
                <w:rFonts w:ascii="宋体" w:eastAsia="宋体" w:hAnsi="宋体" w:cs="宋体"/>
                <w:color w:val="000000"/>
                <w:kern w:val="0"/>
                <w:sz w:val="18"/>
                <w:szCs w:val="18"/>
              </w:rPr>
              <w:t>2</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15089461670</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100</w:t>
            </w:r>
          </w:p>
        </w:tc>
        <w:tc>
          <w:tcPr>
            <w:tcW w:w="3200" w:type="dxa"/>
            <w:tcBorders>
              <w:top w:val="nil"/>
              <w:left w:val="nil"/>
              <w:bottom w:val="single" w:sz="4" w:space="0" w:color="auto"/>
              <w:right w:val="single" w:sz="4" w:space="0" w:color="auto"/>
            </w:tcBorders>
            <w:shd w:val="clear" w:color="000000" w:fill="FFFFFF"/>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蕉岭县妇幼保健院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蕉岭县蕉城镇新东北路</w:t>
            </w:r>
            <w:r w:rsidRPr="007E234E">
              <w:rPr>
                <w:rFonts w:ascii="宋体" w:eastAsia="宋体" w:hAnsi="宋体" w:cs="宋体"/>
                <w:color w:val="000000"/>
                <w:kern w:val="0"/>
                <w:sz w:val="18"/>
                <w:szCs w:val="18"/>
              </w:rPr>
              <w:t>74</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7888162</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101</w:t>
            </w:r>
          </w:p>
        </w:tc>
        <w:tc>
          <w:tcPr>
            <w:tcW w:w="3200" w:type="dxa"/>
            <w:tcBorders>
              <w:top w:val="nil"/>
              <w:left w:val="nil"/>
              <w:bottom w:val="single" w:sz="4" w:space="0" w:color="auto"/>
              <w:right w:val="single" w:sz="4" w:space="0" w:color="auto"/>
            </w:tcBorders>
            <w:shd w:val="clear" w:color="000000" w:fill="FFFFFF"/>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蕉岭县慢性病防治站</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蕉岭县蕉城镇环东路产庙下</w:t>
            </w:r>
            <w:r w:rsidRPr="007E234E">
              <w:rPr>
                <w:rFonts w:ascii="宋体" w:eastAsia="宋体" w:hAnsi="宋体" w:cs="宋体"/>
                <w:color w:val="000000"/>
                <w:kern w:val="0"/>
                <w:sz w:val="18"/>
                <w:szCs w:val="18"/>
              </w:rPr>
              <w:t>2</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7873060</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102</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梅州市蕉华管理区医院（梅州市蕉华管理区社区卫生服务中心）</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广东蕉岭华侨农场狗科岗</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18027718199</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103</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蕉岭县残联康复医院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蕉岭县蕉城镇湖谷村</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18718146945</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104</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18"/>
                <w:szCs w:val="18"/>
              </w:rPr>
            </w:pPr>
            <w:r w:rsidRPr="007E234E">
              <w:rPr>
                <w:rFonts w:ascii="宋体" w:eastAsia="宋体" w:hAnsi="宋体" w:cs="宋体" w:hint="eastAsia"/>
                <w:kern w:val="0"/>
                <w:sz w:val="18"/>
                <w:szCs w:val="18"/>
              </w:rPr>
              <w:t>蕉岭广润医院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蕉岭县蕉城镇南门路</w:t>
            </w:r>
            <w:r w:rsidRPr="007E234E">
              <w:rPr>
                <w:rFonts w:ascii="宋体" w:eastAsia="宋体" w:hAnsi="宋体" w:cs="宋体"/>
                <w:color w:val="000000"/>
                <w:kern w:val="0"/>
                <w:sz w:val="18"/>
                <w:szCs w:val="18"/>
              </w:rPr>
              <w:t>87</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18476422759</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105</w:t>
            </w:r>
          </w:p>
        </w:tc>
        <w:tc>
          <w:tcPr>
            <w:tcW w:w="3200" w:type="dxa"/>
            <w:tcBorders>
              <w:top w:val="nil"/>
              <w:left w:val="nil"/>
              <w:bottom w:val="single" w:sz="4" w:space="0" w:color="auto"/>
              <w:right w:val="single" w:sz="4" w:space="0" w:color="auto"/>
            </w:tcBorders>
            <w:shd w:val="clear" w:color="000000" w:fill="FFFFFF"/>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蕉岭县蕉城镇卫生院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蕉岭县蕉城镇安宁街</w:t>
            </w:r>
            <w:r w:rsidRPr="007E234E">
              <w:rPr>
                <w:rFonts w:ascii="宋体" w:eastAsia="宋体" w:hAnsi="宋体" w:cs="宋体"/>
                <w:color w:val="000000"/>
                <w:kern w:val="0"/>
                <w:sz w:val="18"/>
                <w:szCs w:val="18"/>
              </w:rPr>
              <w:t>14</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7860832</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106</w:t>
            </w:r>
          </w:p>
        </w:tc>
        <w:tc>
          <w:tcPr>
            <w:tcW w:w="3200" w:type="dxa"/>
            <w:tcBorders>
              <w:top w:val="nil"/>
              <w:left w:val="nil"/>
              <w:bottom w:val="single" w:sz="4" w:space="0" w:color="auto"/>
              <w:right w:val="single" w:sz="4" w:space="0" w:color="auto"/>
            </w:tcBorders>
            <w:shd w:val="clear" w:color="000000" w:fill="FFFFFF"/>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蕉岭县新铺镇中心卫生院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蕉岭县新铺镇农民街</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7791352</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107</w:t>
            </w:r>
          </w:p>
        </w:tc>
        <w:tc>
          <w:tcPr>
            <w:tcW w:w="3200" w:type="dxa"/>
            <w:tcBorders>
              <w:top w:val="nil"/>
              <w:left w:val="nil"/>
              <w:bottom w:val="single" w:sz="4" w:space="0" w:color="auto"/>
              <w:right w:val="single" w:sz="4" w:space="0" w:color="auto"/>
            </w:tcBorders>
            <w:shd w:val="clear" w:color="000000" w:fill="FFFFFF"/>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蕉岭县三圳镇卫生院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蕉岭县三圳镇晋元大道</w:t>
            </w:r>
            <w:r w:rsidRPr="007E234E">
              <w:rPr>
                <w:rFonts w:ascii="宋体" w:eastAsia="宋体" w:hAnsi="宋体" w:cs="宋体"/>
                <w:color w:val="000000"/>
                <w:kern w:val="0"/>
                <w:sz w:val="18"/>
                <w:szCs w:val="18"/>
              </w:rPr>
              <w:t>152</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7687561</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108</w:t>
            </w:r>
          </w:p>
        </w:tc>
        <w:tc>
          <w:tcPr>
            <w:tcW w:w="3200" w:type="dxa"/>
            <w:tcBorders>
              <w:top w:val="nil"/>
              <w:left w:val="nil"/>
              <w:bottom w:val="single" w:sz="4" w:space="0" w:color="auto"/>
              <w:right w:val="single" w:sz="4" w:space="0" w:color="auto"/>
            </w:tcBorders>
            <w:shd w:val="clear" w:color="000000" w:fill="FFFFFF"/>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蕉岭县长潭镇卫生院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蕉岭县长潭大坝里</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13825995506</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109</w:t>
            </w:r>
          </w:p>
        </w:tc>
        <w:tc>
          <w:tcPr>
            <w:tcW w:w="3200" w:type="dxa"/>
            <w:tcBorders>
              <w:top w:val="nil"/>
              <w:left w:val="nil"/>
              <w:bottom w:val="single" w:sz="4" w:space="0" w:color="auto"/>
              <w:right w:val="single" w:sz="4" w:space="0" w:color="auto"/>
            </w:tcBorders>
            <w:shd w:val="clear" w:color="000000" w:fill="FFFFFF"/>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蕉岭县文福镇卫生院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蕉岭县文福镇白湖街</w:t>
            </w:r>
            <w:r w:rsidRPr="007E234E">
              <w:rPr>
                <w:rFonts w:ascii="宋体" w:eastAsia="宋体" w:hAnsi="宋体" w:cs="宋体"/>
                <w:color w:val="000000"/>
                <w:kern w:val="0"/>
                <w:sz w:val="18"/>
                <w:szCs w:val="18"/>
              </w:rPr>
              <w:t>10</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7520033</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110</w:t>
            </w:r>
          </w:p>
        </w:tc>
        <w:tc>
          <w:tcPr>
            <w:tcW w:w="3200" w:type="dxa"/>
            <w:tcBorders>
              <w:top w:val="nil"/>
              <w:left w:val="nil"/>
              <w:bottom w:val="single" w:sz="4" w:space="0" w:color="auto"/>
              <w:right w:val="single" w:sz="4" w:space="0" w:color="auto"/>
            </w:tcBorders>
            <w:shd w:val="clear" w:color="000000" w:fill="FFFFFF"/>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蕉岭县广福镇中心卫生院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广福镇大南街</w:t>
            </w:r>
            <w:r w:rsidRPr="007E234E">
              <w:rPr>
                <w:rFonts w:ascii="宋体" w:eastAsia="宋体" w:hAnsi="宋体" w:cs="宋体"/>
                <w:color w:val="000000"/>
                <w:kern w:val="0"/>
                <w:sz w:val="18"/>
                <w:szCs w:val="18"/>
              </w:rPr>
              <w:t>4</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7540234</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111</w:t>
            </w:r>
          </w:p>
        </w:tc>
        <w:tc>
          <w:tcPr>
            <w:tcW w:w="3200" w:type="dxa"/>
            <w:tcBorders>
              <w:top w:val="nil"/>
              <w:left w:val="nil"/>
              <w:bottom w:val="single" w:sz="4" w:space="0" w:color="auto"/>
              <w:right w:val="single" w:sz="4" w:space="0" w:color="auto"/>
            </w:tcBorders>
            <w:shd w:val="clear" w:color="000000" w:fill="FFFFFF"/>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蕉岭县蓝坊镇卫生院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蕉岭县蓝坊镇丰口街</w:t>
            </w:r>
            <w:r w:rsidRPr="007E234E">
              <w:rPr>
                <w:rFonts w:ascii="宋体" w:eastAsia="宋体" w:hAnsi="宋体" w:cs="宋体"/>
                <w:color w:val="000000"/>
                <w:kern w:val="0"/>
                <w:sz w:val="18"/>
                <w:szCs w:val="18"/>
              </w:rPr>
              <w:t>14</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7638261</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112</w:t>
            </w:r>
          </w:p>
        </w:tc>
        <w:tc>
          <w:tcPr>
            <w:tcW w:w="3200" w:type="dxa"/>
            <w:tcBorders>
              <w:top w:val="nil"/>
              <w:left w:val="nil"/>
              <w:bottom w:val="single" w:sz="4" w:space="0" w:color="auto"/>
              <w:right w:val="single" w:sz="4" w:space="0" w:color="auto"/>
            </w:tcBorders>
            <w:shd w:val="clear" w:color="000000" w:fill="FFFFFF"/>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蕉岭县南礤镇卫生院</w:t>
            </w:r>
          </w:p>
        </w:tc>
        <w:tc>
          <w:tcPr>
            <w:tcW w:w="1739" w:type="dxa"/>
            <w:tcBorders>
              <w:top w:val="nil"/>
              <w:left w:val="nil"/>
              <w:bottom w:val="single" w:sz="4" w:space="0" w:color="auto"/>
              <w:right w:val="single" w:sz="4" w:space="0" w:color="auto"/>
            </w:tcBorders>
            <w:shd w:val="clear" w:color="000000" w:fill="FFFFFF"/>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蕉岭县南礤镇南礤圩</w:t>
            </w:r>
            <w:r w:rsidRPr="007E234E">
              <w:rPr>
                <w:rFonts w:ascii="宋体" w:eastAsia="宋体" w:hAnsi="宋体" w:cs="宋体"/>
                <w:kern w:val="0"/>
                <w:sz w:val="18"/>
                <w:szCs w:val="18"/>
              </w:rPr>
              <w:t>19</w:t>
            </w:r>
            <w:r w:rsidRPr="007E234E">
              <w:rPr>
                <w:rFonts w:ascii="宋体" w:eastAsia="宋体" w:hAnsi="宋体" w:cs="宋体" w:hint="eastAsia"/>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15876739790</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val="restart"/>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22"/>
                <w:szCs w:val="22"/>
              </w:rPr>
            </w:pPr>
            <w:r w:rsidRPr="007E234E">
              <w:rPr>
                <w:rFonts w:ascii="宋体" w:eastAsia="宋体" w:hAnsi="宋体" w:cs="宋体" w:hint="eastAsia"/>
                <w:color w:val="000000"/>
                <w:kern w:val="0"/>
                <w:sz w:val="22"/>
                <w:szCs w:val="22"/>
              </w:rPr>
              <w:t>大埔</w:t>
            </w: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113</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大埔县人民医院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大埔县湖寮镇同仁路</w:t>
            </w:r>
            <w:r w:rsidRPr="007E234E">
              <w:rPr>
                <w:rFonts w:ascii="宋体" w:eastAsia="宋体" w:hAnsi="宋体" w:cs="宋体"/>
                <w:color w:val="000000"/>
                <w:kern w:val="0"/>
                <w:sz w:val="18"/>
                <w:szCs w:val="18"/>
              </w:rPr>
              <w:t>257</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13411218118</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114</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大埔县中医医院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大埔县湖寮镇万川路</w:t>
            </w:r>
            <w:r w:rsidRPr="007E234E">
              <w:rPr>
                <w:rFonts w:ascii="宋体" w:eastAsia="宋体" w:hAnsi="宋体" w:cs="宋体"/>
                <w:color w:val="000000"/>
                <w:kern w:val="0"/>
                <w:sz w:val="18"/>
                <w:szCs w:val="18"/>
              </w:rPr>
              <w:t>123</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13502356824</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115</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大埔县妇幼保健院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大埔县湖寮镇龙山三街</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5558878</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116</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大埔县慢性病防治院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大埔县西环路</w:t>
            </w:r>
            <w:r w:rsidRPr="007E234E">
              <w:rPr>
                <w:rFonts w:ascii="宋体" w:eastAsia="宋体" w:hAnsi="宋体" w:cs="宋体"/>
                <w:color w:val="000000"/>
                <w:kern w:val="0"/>
                <w:sz w:val="18"/>
                <w:szCs w:val="18"/>
              </w:rPr>
              <w:t>254</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0753-5524958</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117</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大埔泰康医院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大埔县城大埔大道</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13534098275</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118</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大埔民康精神病医院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大埔县南源路</w:t>
            </w:r>
            <w:r w:rsidRPr="007E234E">
              <w:rPr>
                <w:rFonts w:ascii="宋体" w:eastAsia="宋体" w:hAnsi="宋体" w:cs="宋体"/>
                <w:color w:val="000000"/>
                <w:kern w:val="0"/>
                <w:sz w:val="18"/>
                <w:szCs w:val="18"/>
              </w:rPr>
              <w:t>13</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5520572</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119</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大埔县湖寮镇卫生院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大埔县城同仁路</w:t>
            </w:r>
            <w:r w:rsidRPr="007E234E">
              <w:rPr>
                <w:rFonts w:ascii="宋体" w:eastAsia="宋体" w:hAnsi="宋体" w:cs="宋体"/>
                <w:kern w:val="0"/>
                <w:sz w:val="18"/>
                <w:szCs w:val="18"/>
              </w:rPr>
              <w:t>133</w:t>
            </w:r>
            <w:r w:rsidRPr="007E234E">
              <w:rPr>
                <w:rFonts w:ascii="宋体" w:eastAsia="宋体" w:hAnsi="宋体" w:cs="宋体" w:hint="eastAsia"/>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13549121099</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120</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大埔县百侯中心卫生院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大埔县百侯镇百侯街道</w:t>
            </w:r>
            <w:r w:rsidRPr="007E234E">
              <w:rPr>
                <w:rFonts w:ascii="宋体" w:eastAsia="宋体" w:hAnsi="宋体" w:cs="宋体"/>
                <w:color w:val="000000"/>
                <w:kern w:val="0"/>
                <w:sz w:val="18"/>
                <w:szCs w:val="18"/>
              </w:rPr>
              <w:t>147</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15812928087</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121</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大埔县枫朗镇卫生院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大埔县枫朗镇坎下村</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5743041</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122</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大埔县大东镇卫生院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大埔县大东镇街道</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13622472632</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123</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大埔县高陂中心卫生院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大埔县高陂镇大塘头</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13502545048</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124</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大埔县光德镇卫生院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大埔县光德镇富岭街道</w:t>
            </w:r>
            <w:r w:rsidRPr="007E234E">
              <w:rPr>
                <w:rFonts w:ascii="宋体" w:eastAsia="宋体" w:hAnsi="宋体" w:cs="宋体"/>
                <w:color w:val="000000"/>
                <w:kern w:val="0"/>
                <w:sz w:val="18"/>
                <w:szCs w:val="18"/>
              </w:rPr>
              <w:t>59</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5873207/15812917772</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125</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大埔县桃源镇卫生院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大埔县桃源镇</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5899201</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126</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大埔县三河镇卫生院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大埔县三河镇家炳路</w:t>
            </w:r>
            <w:r w:rsidRPr="007E234E">
              <w:rPr>
                <w:rFonts w:ascii="宋体" w:eastAsia="宋体" w:hAnsi="宋体" w:cs="宋体"/>
                <w:kern w:val="0"/>
                <w:sz w:val="18"/>
                <w:szCs w:val="18"/>
              </w:rPr>
              <w:t>14</w:t>
            </w:r>
            <w:r w:rsidRPr="007E234E">
              <w:rPr>
                <w:rFonts w:ascii="宋体" w:eastAsia="宋体" w:hAnsi="宋体" w:cs="宋体" w:hint="eastAsia"/>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5400055</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127</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大埔县大麻中心卫生院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大埔县大麻镇塘背</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0753-5453920</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128</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大埔县银江镇卫生院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大埔县银江镇龙新路</w:t>
            </w:r>
            <w:r w:rsidRPr="007E234E">
              <w:rPr>
                <w:rFonts w:ascii="宋体" w:eastAsia="宋体" w:hAnsi="宋体" w:cs="宋体"/>
                <w:kern w:val="0"/>
                <w:sz w:val="18"/>
                <w:szCs w:val="18"/>
              </w:rPr>
              <w:t>78</w:t>
            </w:r>
            <w:r w:rsidRPr="007E234E">
              <w:rPr>
                <w:rFonts w:ascii="宋体" w:eastAsia="宋体" w:hAnsi="宋体" w:cs="宋体" w:hint="eastAsia"/>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13690897828</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129</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大埔县洲瑞镇卫生院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大埔县洲瑞镇田背村康乐路</w:t>
            </w:r>
            <w:r w:rsidRPr="007E234E">
              <w:rPr>
                <w:rFonts w:ascii="宋体" w:eastAsia="宋体" w:hAnsi="宋体" w:cs="宋体"/>
                <w:kern w:val="0"/>
                <w:sz w:val="18"/>
                <w:szCs w:val="18"/>
              </w:rPr>
              <w:t>1</w:t>
            </w:r>
            <w:r w:rsidRPr="007E234E">
              <w:rPr>
                <w:rFonts w:ascii="宋体" w:eastAsia="宋体" w:hAnsi="宋体" w:cs="宋体" w:hint="eastAsia"/>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13536705325   5820003</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130</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大埔县茶阳镇卫生院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大埔县茶阳镇胜利路</w:t>
            </w:r>
            <w:r w:rsidRPr="007E234E">
              <w:rPr>
                <w:rFonts w:ascii="宋体" w:eastAsia="宋体" w:hAnsi="宋体" w:cs="宋体"/>
                <w:color w:val="000000"/>
                <w:kern w:val="0"/>
                <w:sz w:val="18"/>
                <w:szCs w:val="18"/>
              </w:rPr>
              <w:t>63</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5683180</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131</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大埔县青溪镇卫生院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大埔县青溪镇坪街</w:t>
            </w:r>
            <w:r w:rsidRPr="007E234E">
              <w:rPr>
                <w:rFonts w:ascii="宋体" w:eastAsia="宋体" w:hAnsi="宋体" w:cs="宋体"/>
                <w:kern w:val="0"/>
                <w:sz w:val="18"/>
                <w:szCs w:val="18"/>
              </w:rPr>
              <w:t>76</w:t>
            </w:r>
            <w:r w:rsidRPr="007E234E">
              <w:rPr>
                <w:rFonts w:ascii="宋体" w:eastAsia="宋体" w:hAnsi="宋体" w:cs="宋体" w:hint="eastAsia"/>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13411285655</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132</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大埔县西河镇卫生院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大埔县西河镇开健路</w:t>
            </w:r>
            <w:r w:rsidRPr="007E234E">
              <w:rPr>
                <w:rFonts w:ascii="宋体" w:eastAsia="宋体" w:hAnsi="宋体" w:cs="宋体"/>
                <w:kern w:val="0"/>
                <w:sz w:val="18"/>
                <w:szCs w:val="18"/>
              </w:rPr>
              <w:t>16</w:t>
            </w:r>
            <w:r w:rsidRPr="007E234E">
              <w:rPr>
                <w:rFonts w:ascii="宋体" w:eastAsia="宋体" w:hAnsi="宋体" w:cs="宋体" w:hint="eastAsia"/>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13431816032</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val="restart"/>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22"/>
                <w:szCs w:val="22"/>
              </w:rPr>
            </w:pPr>
            <w:r w:rsidRPr="007E234E">
              <w:rPr>
                <w:rFonts w:ascii="宋体" w:eastAsia="宋体" w:hAnsi="宋体" w:cs="宋体" w:hint="eastAsia"/>
                <w:color w:val="000000"/>
                <w:kern w:val="0"/>
                <w:sz w:val="22"/>
                <w:szCs w:val="22"/>
              </w:rPr>
              <w:t>丰顺县</w:t>
            </w: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133</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丰顺县人民医院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丰顺县汤坑镇进华路</w:t>
            </w:r>
            <w:r w:rsidRPr="007E234E">
              <w:rPr>
                <w:rFonts w:ascii="宋体" w:eastAsia="宋体" w:hAnsi="宋体" w:cs="宋体"/>
                <w:kern w:val="0"/>
                <w:sz w:val="18"/>
                <w:szCs w:val="18"/>
              </w:rPr>
              <w:t>101</w:t>
            </w:r>
            <w:r w:rsidRPr="007E234E">
              <w:rPr>
                <w:rFonts w:ascii="宋体" w:eastAsia="宋体" w:hAnsi="宋体" w:cs="宋体" w:hint="eastAsia"/>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6656591</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134</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丰顺县中医院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丰顺县汤坑镇南门路</w:t>
            </w:r>
            <w:r w:rsidRPr="007E234E">
              <w:rPr>
                <w:rFonts w:ascii="宋体" w:eastAsia="宋体" w:hAnsi="宋体" w:cs="宋体"/>
                <w:kern w:val="0"/>
                <w:sz w:val="18"/>
                <w:szCs w:val="18"/>
              </w:rPr>
              <w:t>36</w:t>
            </w:r>
            <w:r w:rsidRPr="007E234E">
              <w:rPr>
                <w:rFonts w:ascii="宋体" w:eastAsia="宋体" w:hAnsi="宋体" w:cs="宋体" w:hint="eastAsia"/>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6191907</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135</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丰顺县妇幼保健院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丰顺县汤坑镇城南开发区河东路</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13690855566</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136</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丰顺县慢性病防治院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丰顺县汤坑镇城南开发区站前路</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0753-6669180</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137</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梅州市复退军人医院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丰顺县汤坑镇赤草村</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13500123098</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138</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丰顺县埔寨镇中心卫生院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丰顺县埔寨镇新圩新塘岭</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15017818567</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139</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丰顺县汤坑镇卫生院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丰顺县汤坑镇汤坑路十三巷二号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13411267895</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140</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丰顺县黄金镇卫生院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丰顺县黄金镇建新街</w:t>
            </w:r>
            <w:r w:rsidRPr="007E234E">
              <w:rPr>
                <w:rFonts w:ascii="宋体" w:eastAsia="宋体" w:hAnsi="宋体" w:cs="宋体"/>
                <w:color w:val="000000"/>
                <w:kern w:val="0"/>
                <w:sz w:val="18"/>
                <w:szCs w:val="18"/>
              </w:rPr>
              <w:t>79</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13539177044</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141</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丰顺县丰良镇中心卫生院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丰顺县丰良镇新城路</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6225443</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142</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丰顺县汤西镇卫生院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丰顺县汤西镇颖川路广湖边</w:t>
            </w:r>
            <w:r w:rsidRPr="007E234E">
              <w:rPr>
                <w:rFonts w:ascii="宋体" w:eastAsia="宋体" w:hAnsi="宋体" w:cs="宋体"/>
                <w:kern w:val="0"/>
                <w:sz w:val="18"/>
                <w:szCs w:val="18"/>
              </w:rPr>
              <w:t>25</w:t>
            </w:r>
            <w:r w:rsidRPr="007E234E">
              <w:rPr>
                <w:rFonts w:ascii="宋体" w:eastAsia="宋体" w:hAnsi="宋体" w:cs="宋体" w:hint="eastAsia"/>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13825956098</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143</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丰顺县汤南镇中心卫生院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丰顺县汤南镇龙颈岭</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14778554137</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144</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丰顺县潘田镇卫生院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丰顺县潘田镇人民街</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6470243</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145</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丰顺县北斗镇卫生院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丰顺县北斗镇政府对面</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13670887463</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146</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丰顺县砂田镇卫生院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丰顺县砂田镇山子口</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13430124603</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147</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丰顺县八乡山镇卫生院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丰顺县八乡山镇贵人村</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1372763306</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148</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丰顺县小胜镇卫生院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丰顺县小胜镇黄塘岭</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6330243</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149</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丰顺县大龙华镇卫生院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丰顺县大龙华镇田东街</w:t>
            </w:r>
            <w:r w:rsidRPr="007E234E">
              <w:rPr>
                <w:rFonts w:ascii="宋体" w:eastAsia="宋体" w:hAnsi="宋体" w:cs="宋体"/>
                <w:color w:val="000000"/>
                <w:kern w:val="0"/>
                <w:sz w:val="18"/>
                <w:szCs w:val="18"/>
              </w:rPr>
              <w:t>11</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6397183</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150</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丰顺县龙岗镇卫生院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丰顺县龙岗镇松江村</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13430134888</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151</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丰顺县潭江镇中心卫生院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丰顺县潭江镇金山街</w:t>
            </w:r>
            <w:r w:rsidRPr="007E234E">
              <w:rPr>
                <w:rFonts w:ascii="宋体" w:eastAsia="宋体" w:hAnsi="宋体" w:cs="宋体"/>
                <w:color w:val="000000"/>
                <w:kern w:val="0"/>
                <w:sz w:val="18"/>
                <w:szCs w:val="18"/>
              </w:rPr>
              <w:t>004</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13690898298</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152</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丰顺县留隍镇中心卫生院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丰顺县留隍镇新兴路</w:t>
            </w:r>
            <w:r w:rsidRPr="007E234E">
              <w:rPr>
                <w:rFonts w:ascii="宋体" w:eastAsia="宋体" w:hAnsi="宋体" w:cs="宋体"/>
                <w:kern w:val="0"/>
                <w:sz w:val="18"/>
                <w:szCs w:val="18"/>
              </w:rPr>
              <w:t>75</w:t>
            </w:r>
            <w:r w:rsidRPr="007E234E">
              <w:rPr>
                <w:rFonts w:ascii="宋体" w:eastAsia="宋体" w:hAnsi="宋体" w:cs="宋体" w:hint="eastAsia"/>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15819004473</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153</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丰顺县建桥镇卫生院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丰顺县建桥镇建军桥村</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6250043</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154</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丰顺县中山友好医院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丰顺县汤坑镇汤坑路</w:t>
            </w:r>
            <w:r w:rsidRPr="007E234E">
              <w:rPr>
                <w:rFonts w:ascii="宋体" w:eastAsia="宋体" w:hAnsi="宋体" w:cs="宋体"/>
                <w:color w:val="000000"/>
                <w:kern w:val="0"/>
                <w:sz w:val="18"/>
                <w:szCs w:val="18"/>
              </w:rPr>
              <w:t>198</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6656160</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155</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18"/>
                <w:szCs w:val="18"/>
              </w:rPr>
            </w:pPr>
            <w:r w:rsidRPr="007E234E">
              <w:rPr>
                <w:rFonts w:ascii="宋体" w:eastAsia="宋体" w:hAnsi="宋体" w:cs="宋体" w:hint="eastAsia"/>
                <w:kern w:val="0"/>
                <w:sz w:val="18"/>
                <w:szCs w:val="18"/>
              </w:rPr>
              <w:t>丰顺县荣军医院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丰顺县汤坑镇下村村</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13750511999</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156</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丰顺县疾病预防控制中心</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20"/>
                <w:szCs w:val="20"/>
              </w:rPr>
            </w:pPr>
            <w:r w:rsidRPr="007E234E">
              <w:rPr>
                <w:rFonts w:ascii="宋体" w:eastAsia="宋体" w:hAnsi="宋体" w:cs="宋体" w:hint="eastAsia"/>
                <w:color w:val="000000"/>
                <w:kern w:val="0"/>
                <w:sz w:val="20"/>
                <w:szCs w:val="20"/>
              </w:rPr>
              <w:t>丰顺县汤坑镇金盘开发区</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6699762</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hint="eastAsia"/>
                <w:color w:val="000000"/>
                <w:kern w:val="0"/>
                <w:sz w:val="20"/>
                <w:szCs w:val="20"/>
              </w:rPr>
              <w:t xml:space="preserve">　</w:t>
            </w:r>
          </w:p>
        </w:tc>
      </w:tr>
      <w:tr w:rsidR="00064761" w:rsidRPr="007E234E" w:rsidTr="007E234E">
        <w:trPr>
          <w:trHeight w:val="462"/>
        </w:trPr>
        <w:tc>
          <w:tcPr>
            <w:tcW w:w="656" w:type="dxa"/>
            <w:vMerge w:val="restart"/>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22"/>
                <w:szCs w:val="22"/>
              </w:rPr>
            </w:pPr>
            <w:r w:rsidRPr="007E234E">
              <w:rPr>
                <w:rFonts w:ascii="宋体" w:eastAsia="宋体" w:hAnsi="宋体" w:cs="宋体" w:hint="eastAsia"/>
                <w:color w:val="000000"/>
                <w:kern w:val="0"/>
                <w:sz w:val="22"/>
                <w:szCs w:val="22"/>
              </w:rPr>
              <w:t>五华县</w:t>
            </w: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157</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五华县人民医院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五华县水寨镇华兴北路</w:t>
            </w:r>
            <w:r w:rsidRPr="007E234E">
              <w:rPr>
                <w:rFonts w:ascii="宋体" w:eastAsia="宋体" w:hAnsi="宋体" w:cs="宋体"/>
                <w:color w:val="000000"/>
                <w:kern w:val="0"/>
                <w:sz w:val="18"/>
                <w:szCs w:val="18"/>
              </w:rPr>
              <w:t>53</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13826608818</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158</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五华县中医医院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五华县水寨镇华兴南路</w:t>
            </w:r>
            <w:r w:rsidRPr="007E234E">
              <w:rPr>
                <w:rFonts w:ascii="宋体" w:eastAsia="宋体" w:hAnsi="宋体" w:cs="宋体"/>
                <w:color w:val="000000"/>
                <w:kern w:val="0"/>
                <w:sz w:val="18"/>
                <w:szCs w:val="18"/>
              </w:rPr>
              <w:t>183</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13750542994</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159</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五华县妇幼保健院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五华县水寨镇水寨大道大岭路</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4456718</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160</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五华县慢性病防治站</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五华县水寨镇水寨大道澄湖段（五华大桥旁）</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4339553</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161</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五华县河东镇卫生院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五华县河东镇向阳街</w:t>
            </w:r>
            <w:r w:rsidRPr="007E234E">
              <w:rPr>
                <w:rFonts w:ascii="宋体" w:eastAsia="宋体" w:hAnsi="宋体" w:cs="宋体"/>
                <w:color w:val="000000"/>
                <w:kern w:val="0"/>
                <w:sz w:val="18"/>
                <w:szCs w:val="18"/>
              </w:rPr>
              <w:t>13</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13719996131</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162</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五华县河东镇油田卫生院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五华县河东镇油田圩镇</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15219999051</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163</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五华县河东镇平南卫生院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五华县河东镇圩镇</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13421006648</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164</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五华县华阳镇卫生院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五华县华阳镇金华路旁</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13539193182</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165</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五华县转水镇卫生院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五华县转水镇友谊街</w:t>
            </w:r>
            <w:r w:rsidRPr="007E234E">
              <w:rPr>
                <w:rFonts w:ascii="宋体" w:eastAsia="宋体" w:hAnsi="宋体" w:cs="宋体"/>
                <w:color w:val="000000"/>
                <w:kern w:val="0"/>
                <w:sz w:val="18"/>
                <w:szCs w:val="18"/>
              </w:rPr>
              <w:t>14</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18218386053</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166</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五华县郭田镇卫生院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五华县郭田镇圩镇</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4252212</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167</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五华县龙村镇硝芳卫生院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五华县龙村镇硝芳街硝芳南路五号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15812943508</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168</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五华县龙村镇中心卫生院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五华县龙村镇硝芳街硝芳南路五号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13690852370</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169</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五华县龙村镇登畲卫生院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五华县龙村登畲街</w:t>
            </w:r>
            <w:r w:rsidRPr="007E234E">
              <w:rPr>
                <w:rFonts w:ascii="宋体" w:eastAsia="宋体" w:hAnsi="宋体" w:cs="宋体"/>
                <w:color w:val="000000"/>
                <w:kern w:val="0"/>
                <w:sz w:val="18"/>
                <w:szCs w:val="18"/>
              </w:rPr>
              <w:t>150</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13690862301</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170</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五华县长布镇中心卫生院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五华县长布镇长布大道左</w:t>
            </w:r>
            <w:r w:rsidRPr="007E234E">
              <w:rPr>
                <w:rFonts w:ascii="宋体" w:eastAsia="宋体" w:hAnsi="宋体" w:cs="宋体"/>
                <w:kern w:val="0"/>
                <w:sz w:val="18"/>
                <w:szCs w:val="18"/>
              </w:rPr>
              <w:t>36</w:t>
            </w:r>
            <w:r w:rsidRPr="007E234E">
              <w:rPr>
                <w:rFonts w:ascii="宋体" w:eastAsia="宋体" w:hAnsi="宋体" w:cs="宋体" w:hint="eastAsia"/>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13431817038</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171</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五华县长布镇大田卫生院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五华县长布镇大田圩镇</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15766373704</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172</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五华县周江镇卫生院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五华县周江镇周江圩</w:t>
            </w:r>
            <w:r w:rsidRPr="007E234E">
              <w:rPr>
                <w:rFonts w:ascii="宋体" w:eastAsia="宋体" w:hAnsi="宋体" w:cs="宋体"/>
                <w:color w:val="000000"/>
                <w:kern w:val="0"/>
                <w:sz w:val="18"/>
                <w:szCs w:val="18"/>
              </w:rPr>
              <w:t>25</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13670861992</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173</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五华县周江镇中兴卫生院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五华县周江镇中兴街</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13723662449</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174</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五华县岐岭镇卫生院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五华县岐岭镇岐岭大道东</w:t>
            </w:r>
            <w:r w:rsidRPr="007E234E">
              <w:rPr>
                <w:rFonts w:ascii="宋体" w:eastAsia="宋体" w:hAnsi="宋体" w:cs="宋体"/>
                <w:color w:val="000000"/>
                <w:kern w:val="0"/>
                <w:sz w:val="18"/>
                <w:szCs w:val="18"/>
              </w:rPr>
              <w:t>73</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13536722568</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175</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五华县岐岭镇双头卫生院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五华县岐岭镇双头双岭街</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13826637522</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176</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五华县梅林镇卫生院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五华县梅林镇</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4603993</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177</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五华县棉洋镇卫生院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五华县棉洋圩镇</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13502538339</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178</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五华县棉洋镇桥江卫生院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五华县棉洋镇桥江圩镇</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13690885711</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179</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五华县水寨镇卫生院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五华县水寨镇华兴中路</w:t>
            </w:r>
            <w:r w:rsidRPr="007E234E">
              <w:rPr>
                <w:rFonts w:ascii="宋体" w:eastAsia="宋体" w:hAnsi="宋体" w:cs="宋体"/>
                <w:kern w:val="0"/>
                <w:sz w:val="18"/>
                <w:szCs w:val="18"/>
              </w:rPr>
              <w:t>187</w:t>
            </w:r>
            <w:r w:rsidRPr="007E234E">
              <w:rPr>
                <w:rFonts w:ascii="宋体" w:eastAsia="宋体" w:hAnsi="宋体" w:cs="宋体" w:hint="eastAsia"/>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13723635038</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180</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五华县水寨镇大坝卫生院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五华县水寨镇华兴北路</w:t>
            </w:r>
            <w:r w:rsidRPr="007E234E">
              <w:rPr>
                <w:rFonts w:ascii="宋体" w:eastAsia="宋体" w:hAnsi="宋体" w:cs="宋体"/>
                <w:kern w:val="0"/>
                <w:sz w:val="18"/>
                <w:szCs w:val="18"/>
              </w:rPr>
              <w:t>027</w:t>
            </w:r>
            <w:r w:rsidRPr="007E234E">
              <w:rPr>
                <w:rFonts w:ascii="宋体" w:eastAsia="宋体" w:hAnsi="宋体" w:cs="宋体" w:hint="eastAsia"/>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13826632268</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181</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五华县华城镇中心卫生院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五华县华城镇环城街</w:t>
            </w:r>
            <w:r w:rsidRPr="007E234E">
              <w:rPr>
                <w:rFonts w:ascii="宋体" w:eastAsia="宋体" w:hAnsi="宋体" w:cs="宋体"/>
                <w:color w:val="000000"/>
                <w:kern w:val="0"/>
                <w:sz w:val="18"/>
                <w:szCs w:val="18"/>
              </w:rPr>
              <w:t>61</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4840433</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182</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五华县华城镇新桥卫生院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五华县华城镇新桥大道</w:t>
            </w:r>
            <w:r w:rsidRPr="007E234E">
              <w:rPr>
                <w:rFonts w:ascii="宋体" w:eastAsia="宋体" w:hAnsi="宋体" w:cs="宋体"/>
                <w:color w:val="000000"/>
                <w:kern w:val="0"/>
                <w:sz w:val="18"/>
                <w:szCs w:val="18"/>
              </w:rPr>
              <w:t>085</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13923000829</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183</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五华县潭下镇卫生院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五华县潭下镇兴华路</w:t>
            </w:r>
            <w:r w:rsidRPr="007E234E">
              <w:rPr>
                <w:rFonts w:ascii="宋体" w:eastAsia="宋体" w:hAnsi="宋体" w:cs="宋体"/>
                <w:color w:val="000000"/>
                <w:kern w:val="0"/>
                <w:sz w:val="18"/>
                <w:szCs w:val="18"/>
              </w:rPr>
              <w:t>13</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13411291586</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184</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五华县双华镇卫生院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五华县双华镇圩镇</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15219146985</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185</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五华县安流镇中心卫生院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五华县安流镇司前街</w:t>
            </w:r>
            <w:r w:rsidRPr="007E234E">
              <w:rPr>
                <w:rFonts w:ascii="宋体" w:eastAsia="宋体" w:hAnsi="宋体" w:cs="宋体"/>
                <w:color w:val="000000"/>
                <w:kern w:val="0"/>
                <w:sz w:val="18"/>
                <w:szCs w:val="18"/>
              </w:rPr>
              <w:t>65</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13430146470</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186</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五华县安流镇文葵卫生院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五华县安流镇文葵圩</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13430106638</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187</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五华县安流镇大都卫生院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18"/>
                <w:szCs w:val="18"/>
              </w:rPr>
            </w:pPr>
            <w:r w:rsidRPr="007E234E">
              <w:rPr>
                <w:rFonts w:ascii="宋体" w:eastAsia="宋体" w:hAnsi="宋体" w:cs="宋体" w:hint="eastAsia"/>
                <w:kern w:val="0"/>
                <w:sz w:val="18"/>
                <w:szCs w:val="18"/>
              </w:rPr>
              <w:t>五华县安流镇大都河唇街</w:t>
            </w:r>
            <w:r w:rsidRPr="007E234E">
              <w:rPr>
                <w:rFonts w:ascii="宋体" w:eastAsia="宋体" w:hAnsi="宋体" w:cs="宋体"/>
                <w:kern w:val="0"/>
                <w:sz w:val="18"/>
                <w:szCs w:val="18"/>
              </w:rPr>
              <w:t>3</w:t>
            </w:r>
            <w:r w:rsidRPr="007E234E">
              <w:rPr>
                <w:rFonts w:ascii="宋体" w:eastAsia="宋体" w:hAnsi="宋体" w:cs="宋体" w:hint="eastAsia"/>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15119372953</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188</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五华县横陂镇中心卫生院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五华县黄陂圩镇福兴路</w:t>
            </w:r>
            <w:r w:rsidRPr="007E234E">
              <w:rPr>
                <w:rFonts w:ascii="宋体" w:eastAsia="宋体" w:hAnsi="宋体" w:cs="宋体"/>
                <w:color w:val="000000"/>
                <w:kern w:val="0"/>
                <w:sz w:val="18"/>
                <w:szCs w:val="18"/>
              </w:rPr>
              <w:t>114</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13719974973</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189</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五华县横陂镇小都卫生院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五华县小都圩镇</w:t>
            </w:r>
            <w:r w:rsidRPr="007E234E">
              <w:rPr>
                <w:rFonts w:ascii="宋体" w:eastAsia="宋体" w:hAnsi="宋体" w:cs="宋体"/>
                <w:color w:val="000000"/>
                <w:kern w:val="0"/>
                <w:sz w:val="18"/>
                <w:szCs w:val="18"/>
              </w:rPr>
              <w:t>25</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18718147127</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190</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五华县横陂镇锡坑卫生院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五华县横陂镇锡坑圩镇</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13539179731</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191</w:t>
            </w:r>
          </w:p>
        </w:tc>
        <w:tc>
          <w:tcPr>
            <w:tcW w:w="3200" w:type="dxa"/>
            <w:tcBorders>
              <w:top w:val="nil"/>
              <w:left w:val="nil"/>
              <w:bottom w:val="nil"/>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五华县康泰精神病医院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五华县水寨镇华兴北路</w:t>
            </w:r>
            <w:r w:rsidRPr="007E234E">
              <w:rPr>
                <w:rFonts w:ascii="宋体" w:eastAsia="宋体" w:hAnsi="宋体" w:cs="宋体"/>
                <w:color w:val="000000"/>
                <w:kern w:val="0"/>
                <w:sz w:val="18"/>
                <w:szCs w:val="18"/>
              </w:rPr>
              <w:t>178</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13421023013</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192</w:t>
            </w:r>
          </w:p>
        </w:tc>
        <w:tc>
          <w:tcPr>
            <w:tcW w:w="3200" w:type="dxa"/>
            <w:tcBorders>
              <w:top w:val="single" w:sz="4" w:space="0" w:color="auto"/>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五华明鑫医院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五华水寨华兴路</w:t>
            </w:r>
            <w:r w:rsidRPr="007E234E">
              <w:rPr>
                <w:rFonts w:ascii="宋体" w:eastAsia="宋体" w:hAnsi="宋体" w:cs="宋体"/>
                <w:color w:val="000000"/>
                <w:kern w:val="0"/>
                <w:sz w:val="18"/>
                <w:szCs w:val="18"/>
              </w:rPr>
              <w:t>165</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15899985766</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193</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kern w:val="0"/>
                <w:sz w:val="20"/>
                <w:szCs w:val="20"/>
              </w:rPr>
            </w:pPr>
            <w:r w:rsidRPr="007E234E">
              <w:rPr>
                <w:rFonts w:ascii="宋体" w:eastAsia="宋体" w:hAnsi="宋体" w:cs="宋体" w:hint="eastAsia"/>
                <w:kern w:val="0"/>
                <w:sz w:val="20"/>
                <w:szCs w:val="20"/>
              </w:rPr>
              <w:t>五华县疾病预防控制中心</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hint="eastAsia"/>
                <w:kern w:val="0"/>
                <w:sz w:val="20"/>
                <w:szCs w:val="20"/>
              </w:rPr>
              <w:t>五华县水寨镇大坝桥头</w:t>
            </w:r>
            <w:r w:rsidRPr="007E234E">
              <w:rPr>
                <w:rFonts w:ascii="宋体" w:eastAsia="宋体" w:hAnsi="宋体" w:cs="宋体"/>
                <w:kern w:val="0"/>
                <w:sz w:val="20"/>
                <w:szCs w:val="20"/>
              </w:rPr>
              <w:t>190</w:t>
            </w:r>
            <w:r w:rsidRPr="007E234E">
              <w:rPr>
                <w:rFonts w:ascii="宋体" w:eastAsia="宋体" w:hAnsi="宋体" w:cs="宋体" w:hint="eastAsia"/>
                <w:kern w:val="0"/>
                <w:sz w:val="20"/>
                <w:szCs w:val="20"/>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13560976286</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hint="eastAsia"/>
                <w:color w:val="000000"/>
                <w:kern w:val="0"/>
                <w:sz w:val="20"/>
                <w:szCs w:val="20"/>
              </w:rPr>
              <w:t xml:space="preserve">　</w:t>
            </w:r>
          </w:p>
        </w:tc>
      </w:tr>
      <w:tr w:rsidR="00064761" w:rsidRPr="007E234E" w:rsidTr="007E234E">
        <w:trPr>
          <w:trHeight w:val="462"/>
        </w:trPr>
        <w:tc>
          <w:tcPr>
            <w:tcW w:w="656" w:type="dxa"/>
            <w:vMerge w:val="restart"/>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22"/>
                <w:szCs w:val="22"/>
              </w:rPr>
            </w:pPr>
            <w:r w:rsidRPr="007E234E">
              <w:rPr>
                <w:rFonts w:ascii="宋体" w:eastAsia="宋体" w:hAnsi="宋体" w:cs="宋体" w:hint="eastAsia"/>
                <w:color w:val="000000"/>
                <w:kern w:val="0"/>
                <w:sz w:val="22"/>
                <w:szCs w:val="22"/>
              </w:rPr>
              <w:t>异地</w:t>
            </w:r>
            <w:r w:rsidRPr="007E234E">
              <w:rPr>
                <w:rFonts w:ascii="宋体" w:eastAsia="宋体" w:hAnsi="宋体" w:cs="宋体"/>
                <w:color w:val="000000"/>
                <w:kern w:val="0"/>
                <w:sz w:val="22"/>
                <w:szCs w:val="22"/>
              </w:rPr>
              <w:br/>
            </w:r>
            <w:r w:rsidRPr="007E234E">
              <w:rPr>
                <w:rFonts w:ascii="宋体" w:eastAsia="宋体" w:hAnsi="宋体" w:cs="宋体" w:hint="eastAsia"/>
                <w:color w:val="000000"/>
                <w:kern w:val="0"/>
                <w:sz w:val="22"/>
                <w:szCs w:val="22"/>
              </w:rPr>
              <w:t>（广州）</w:t>
            </w: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194</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0"/>
                <w:szCs w:val="20"/>
              </w:rPr>
            </w:pPr>
            <w:r w:rsidRPr="007E234E">
              <w:rPr>
                <w:rFonts w:ascii="宋体" w:eastAsia="宋体" w:hAnsi="宋体" w:cs="宋体" w:hint="eastAsia"/>
                <w:color w:val="000000"/>
                <w:kern w:val="0"/>
                <w:sz w:val="20"/>
                <w:szCs w:val="20"/>
              </w:rPr>
              <w:t>中国人民武装警察部队广东省总队医院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hint="eastAsia"/>
                <w:color w:val="000000"/>
                <w:kern w:val="0"/>
                <w:sz w:val="18"/>
                <w:szCs w:val="18"/>
              </w:rPr>
              <w:t>广州市天河区燕岭路</w:t>
            </w:r>
            <w:r w:rsidRPr="007E234E">
              <w:rPr>
                <w:rFonts w:ascii="宋体" w:eastAsia="宋体" w:hAnsi="宋体" w:cs="宋体"/>
                <w:color w:val="000000"/>
                <w:kern w:val="0"/>
                <w:sz w:val="18"/>
                <w:szCs w:val="18"/>
              </w:rPr>
              <w:t>268</w:t>
            </w:r>
            <w:r w:rsidRPr="007E234E">
              <w:rPr>
                <w:rFonts w:ascii="宋体" w:eastAsia="宋体" w:hAnsi="宋体" w:cs="宋体" w:hint="eastAsia"/>
                <w:color w:val="000000"/>
                <w:kern w:val="0"/>
                <w:sz w:val="18"/>
                <w:szCs w:val="18"/>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020-61627059 13560006000</w:t>
            </w:r>
          </w:p>
        </w:tc>
        <w:tc>
          <w:tcPr>
            <w:tcW w:w="620" w:type="dxa"/>
            <w:tcBorders>
              <w:top w:val="nil"/>
              <w:left w:val="single" w:sz="4" w:space="0" w:color="auto"/>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20"/>
                <w:szCs w:val="20"/>
              </w:rPr>
            </w:pPr>
            <w:r w:rsidRPr="007E234E">
              <w:rPr>
                <w:rFonts w:ascii="宋体" w:eastAsia="宋体" w:hAnsi="宋体" w:cs="宋体" w:hint="eastAsia"/>
                <w:color w:val="000000"/>
                <w:kern w:val="0"/>
                <w:sz w:val="20"/>
                <w:szCs w:val="20"/>
              </w:rPr>
              <w:t xml:space="preserve">　</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195</w:t>
            </w:r>
          </w:p>
        </w:tc>
        <w:tc>
          <w:tcPr>
            <w:tcW w:w="3200" w:type="dxa"/>
            <w:tcBorders>
              <w:top w:val="nil"/>
              <w:left w:val="nil"/>
              <w:bottom w:val="nil"/>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0"/>
                <w:szCs w:val="20"/>
              </w:rPr>
            </w:pPr>
            <w:r w:rsidRPr="007E234E">
              <w:rPr>
                <w:rFonts w:ascii="宋体" w:eastAsia="宋体" w:hAnsi="宋体" w:cs="宋体" w:hint="eastAsia"/>
                <w:color w:val="000000"/>
                <w:kern w:val="0"/>
                <w:sz w:val="20"/>
                <w:szCs w:val="20"/>
              </w:rPr>
              <w:t>南方医科大学第三附属医院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20"/>
                <w:szCs w:val="20"/>
              </w:rPr>
            </w:pPr>
            <w:r w:rsidRPr="007E234E">
              <w:rPr>
                <w:rFonts w:ascii="宋体" w:eastAsia="宋体" w:hAnsi="宋体" w:cs="宋体" w:hint="eastAsia"/>
                <w:color w:val="000000"/>
                <w:kern w:val="0"/>
                <w:sz w:val="20"/>
                <w:szCs w:val="20"/>
              </w:rPr>
              <w:t>广州市天河区中山大道西</w:t>
            </w:r>
            <w:r w:rsidRPr="007E234E">
              <w:rPr>
                <w:rFonts w:ascii="宋体" w:eastAsia="宋体" w:hAnsi="宋体" w:cs="宋体"/>
                <w:color w:val="000000"/>
                <w:kern w:val="0"/>
                <w:sz w:val="20"/>
                <w:szCs w:val="20"/>
              </w:rPr>
              <w:t>183</w:t>
            </w:r>
            <w:r w:rsidRPr="007E234E">
              <w:rPr>
                <w:rFonts w:ascii="宋体" w:eastAsia="宋体" w:hAnsi="宋体" w:cs="宋体" w:hint="eastAsia"/>
                <w:color w:val="000000"/>
                <w:kern w:val="0"/>
                <w:sz w:val="20"/>
                <w:szCs w:val="20"/>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13660883168</w:t>
            </w:r>
          </w:p>
        </w:tc>
        <w:tc>
          <w:tcPr>
            <w:tcW w:w="620" w:type="dxa"/>
            <w:tcBorders>
              <w:top w:val="nil"/>
              <w:left w:val="single" w:sz="4" w:space="0" w:color="auto"/>
              <w:bottom w:val="nil"/>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20"/>
                <w:szCs w:val="20"/>
              </w:rPr>
            </w:pPr>
            <w:r w:rsidRPr="007E234E">
              <w:rPr>
                <w:rFonts w:ascii="宋体" w:eastAsia="宋体" w:hAnsi="宋体" w:cs="宋体" w:hint="eastAsia"/>
                <w:color w:val="000000"/>
                <w:kern w:val="0"/>
                <w:sz w:val="20"/>
                <w:szCs w:val="20"/>
              </w:rPr>
              <w:t xml:space="preserve">　</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196</w:t>
            </w:r>
          </w:p>
        </w:tc>
        <w:tc>
          <w:tcPr>
            <w:tcW w:w="3200" w:type="dxa"/>
            <w:tcBorders>
              <w:top w:val="single" w:sz="4" w:space="0" w:color="auto"/>
              <w:left w:val="nil"/>
              <w:bottom w:val="single" w:sz="4" w:space="0" w:color="auto"/>
              <w:right w:val="single" w:sz="4" w:space="0" w:color="auto"/>
            </w:tcBorders>
            <w:noWrap/>
            <w:vAlign w:val="center"/>
          </w:tcPr>
          <w:p w:rsidR="00064761" w:rsidRPr="007E234E" w:rsidRDefault="00064761" w:rsidP="007E234E">
            <w:pPr>
              <w:widowControl/>
              <w:jc w:val="left"/>
              <w:rPr>
                <w:rFonts w:ascii="宋体" w:eastAsia="宋体" w:hAnsi="宋体" w:cs="宋体"/>
                <w:color w:val="000000"/>
                <w:kern w:val="0"/>
                <w:sz w:val="20"/>
                <w:szCs w:val="20"/>
              </w:rPr>
            </w:pPr>
            <w:r w:rsidRPr="007E234E">
              <w:rPr>
                <w:rFonts w:ascii="宋体" w:eastAsia="宋体" w:hAnsi="宋体" w:cs="宋体" w:hint="eastAsia"/>
                <w:color w:val="000000"/>
                <w:kern w:val="0"/>
                <w:sz w:val="20"/>
                <w:szCs w:val="20"/>
              </w:rPr>
              <w:t>广东省人民医院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20"/>
                <w:szCs w:val="20"/>
              </w:rPr>
            </w:pPr>
            <w:r w:rsidRPr="007E234E">
              <w:rPr>
                <w:rFonts w:ascii="宋体" w:eastAsia="宋体" w:hAnsi="宋体" w:cs="宋体" w:hint="eastAsia"/>
                <w:color w:val="000000"/>
                <w:kern w:val="0"/>
                <w:sz w:val="20"/>
                <w:szCs w:val="20"/>
              </w:rPr>
              <w:t>广州市中山二路</w:t>
            </w:r>
            <w:r w:rsidRPr="007E234E">
              <w:rPr>
                <w:rFonts w:ascii="宋体" w:eastAsia="宋体" w:hAnsi="宋体" w:cs="宋体"/>
                <w:color w:val="000000"/>
                <w:kern w:val="0"/>
                <w:sz w:val="20"/>
                <w:szCs w:val="20"/>
              </w:rPr>
              <w:t>106</w:t>
            </w:r>
            <w:r w:rsidRPr="007E234E">
              <w:rPr>
                <w:rFonts w:ascii="宋体" w:eastAsia="宋体" w:hAnsi="宋体" w:cs="宋体" w:hint="eastAsia"/>
                <w:color w:val="000000"/>
                <w:kern w:val="0"/>
                <w:sz w:val="20"/>
                <w:szCs w:val="20"/>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83827812-60695</w:t>
            </w:r>
          </w:p>
        </w:tc>
        <w:tc>
          <w:tcPr>
            <w:tcW w:w="620" w:type="dxa"/>
            <w:tcBorders>
              <w:top w:val="single" w:sz="4" w:space="0" w:color="auto"/>
              <w:left w:val="single" w:sz="4" w:space="0" w:color="auto"/>
              <w:bottom w:val="single" w:sz="4" w:space="0" w:color="auto"/>
              <w:right w:val="single" w:sz="4" w:space="0" w:color="auto"/>
            </w:tcBorders>
            <w:noWrap/>
            <w:vAlign w:val="center"/>
          </w:tcPr>
          <w:p w:rsidR="00064761" w:rsidRPr="007E234E" w:rsidRDefault="00064761" w:rsidP="007E234E">
            <w:pPr>
              <w:widowControl/>
              <w:jc w:val="left"/>
              <w:rPr>
                <w:rFonts w:ascii="宋体" w:eastAsia="宋体" w:hAnsi="宋体" w:cs="宋体"/>
                <w:color w:val="000000"/>
                <w:kern w:val="0"/>
                <w:sz w:val="22"/>
                <w:szCs w:val="22"/>
              </w:rPr>
            </w:pPr>
            <w:r w:rsidRPr="007E234E">
              <w:rPr>
                <w:rFonts w:ascii="宋体" w:eastAsia="宋体" w:hAnsi="宋体" w:cs="宋体" w:hint="eastAsia"/>
                <w:color w:val="000000"/>
                <w:kern w:val="0"/>
                <w:sz w:val="22"/>
                <w:szCs w:val="22"/>
              </w:rPr>
              <w:t xml:space="preserve">　</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197</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0"/>
                <w:szCs w:val="20"/>
              </w:rPr>
            </w:pPr>
            <w:r w:rsidRPr="007E234E">
              <w:rPr>
                <w:rFonts w:ascii="宋体" w:eastAsia="宋体" w:hAnsi="宋体" w:cs="宋体" w:hint="eastAsia"/>
                <w:color w:val="000000"/>
                <w:kern w:val="0"/>
                <w:sz w:val="20"/>
                <w:szCs w:val="20"/>
              </w:rPr>
              <w:t>南方医科大学南方医院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20"/>
                <w:szCs w:val="20"/>
              </w:rPr>
            </w:pPr>
            <w:r w:rsidRPr="007E234E">
              <w:rPr>
                <w:rFonts w:ascii="宋体" w:eastAsia="宋体" w:hAnsi="宋体" w:cs="宋体" w:hint="eastAsia"/>
                <w:color w:val="000000"/>
                <w:kern w:val="0"/>
                <w:sz w:val="20"/>
                <w:szCs w:val="20"/>
              </w:rPr>
              <w:t>广州市广州大道北</w:t>
            </w:r>
            <w:r w:rsidRPr="007E234E">
              <w:rPr>
                <w:rFonts w:ascii="宋体" w:eastAsia="宋体" w:hAnsi="宋体" w:cs="宋体"/>
                <w:color w:val="000000"/>
                <w:kern w:val="0"/>
                <w:sz w:val="20"/>
                <w:szCs w:val="20"/>
              </w:rPr>
              <w:t>1838</w:t>
            </w:r>
            <w:r w:rsidRPr="007E234E">
              <w:rPr>
                <w:rFonts w:ascii="宋体" w:eastAsia="宋体" w:hAnsi="宋体" w:cs="宋体" w:hint="eastAsia"/>
                <w:color w:val="000000"/>
                <w:kern w:val="0"/>
                <w:sz w:val="20"/>
                <w:szCs w:val="20"/>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020-61641024</w:t>
            </w:r>
          </w:p>
        </w:tc>
        <w:tc>
          <w:tcPr>
            <w:tcW w:w="620" w:type="dxa"/>
            <w:tcBorders>
              <w:top w:val="nil"/>
              <w:left w:val="single" w:sz="4" w:space="0" w:color="auto"/>
              <w:bottom w:val="single" w:sz="4" w:space="0" w:color="auto"/>
              <w:right w:val="single" w:sz="4" w:space="0" w:color="auto"/>
            </w:tcBorders>
            <w:noWrap/>
            <w:vAlign w:val="center"/>
          </w:tcPr>
          <w:p w:rsidR="00064761" w:rsidRPr="007E234E" w:rsidRDefault="00064761" w:rsidP="007E234E">
            <w:pPr>
              <w:widowControl/>
              <w:jc w:val="left"/>
              <w:rPr>
                <w:rFonts w:ascii="宋体" w:eastAsia="宋体" w:hAnsi="宋体" w:cs="宋体"/>
                <w:color w:val="000000"/>
                <w:kern w:val="0"/>
                <w:sz w:val="22"/>
                <w:szCs w:val="22"/>
              </w:rPr>
            </w:pPr>
            <w:r w:rsidRPr="007E234E">
              <w:rPr>
                <w:rFonts w:ascii="宋体" w:eastAsia="宋体" w:hAnsi="宋体" w:cs="宋体" w:hint="eastAsia"/>
                <w:color w:val="000000"/>
                <w:kern w:val="0"/>
                <w:sz w:val="22"/>
                <w:szCs w:val="22"/>
              </w:rPr>
              <w:t xml:space="preserve">　</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198</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0"/>
                <w:szCs w:val="20"/>
              </w:rPr>
            </w:pPr>
            <w:r w:rsidRPr="007E234E">
              <w:rPr>
                <w:rFonts w:ascii="宋体" w:eastAsia="宋体" w:hAnsi="宋体" w:cs="宋体" w:hint="eastAsia"/>
                <w:color w:val="000000"/>
                <w:kern w:val="0"/>
                <w:sz w:val="20"/>
                <w:szCs w:val="20"/>
              </w:rPr>
              <w:t>中山大学附属第三医院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20"/>
                <w:szCs w:val="20"/>
              </w:rPr>
            </w:pPr>
            <w:r w:rsidRPr="007E234E">
              <w:rPr>
                <w:rFonts w:ascii="宋体" w:eastAsia="宋体" w:hAnsi="宋体" w:cs="宋体" w:hint="eastAsia"/>
                <w:color w:val="000000"/>
                <w:kern w:val="0"/>
                <w:sz w:val="20"/>
                <w:szCs w:val="20"/>
              </w:rPr>
              <w:t>广州市天河区天河路</w:t>
            </w:r>
            <w:r w:rsidRPr="007E234E">
              <w:rPr>
                <w:rFonts w:ascii="宋体" w:eastAsia="宋体" w:hAnsi="宋体" w:cs="宋体"/>
                <w:color w:val="000000"/>
                <w:kern w:val="0"/>
                <w:sz w:val="20"/>
                <w:szCs w:val="20"/>
              </w:rPr>
              <w:t>600</w:t>
            </w:r>
            <w:r w:rsidRPr="007E234E">
              <w:rPr>
                <w:rFonts w:ascii="宋体" w:eastAsia="宋体" w:hAnsi="宋体" w:cs="宋体" w:hint="eastAsia"/>
                <w:color w:val="000000"/>
                <w:kern w:val="0"/>
                <w:sz w:val="20"/>
                <w:szCs w:val="20"/>
              </w:rPr>
              <w:t>号</w:t>
            </w:r>
            <w:r w:rsidRPr="007E234E">
              <w:rPr>
                <w:rFonts w:ascii="宋体" w:eastAsia="宋体" w:hAnsi="宋体" w:cs="宋体"/>
                <w:color w:val="000000"/>
                <w:kern w:val="0"/>
                <w:sz w:val="20"/>
                <w:szCs w:val="20"/>
              </w:rPr>
              <w:t xml:space="preserve">  </w:t>
            </w:r>
            <w:r w:rsidRPr="007E234E">
              <w:rPr>
                <w:rFonts w:ascii="宋体" w:eastAsia="宋体" w:hAnsi="宋体" w:cs="宋体" w:hint="eastAsia"/>
                <w:color w:val="000000"/>
                <w:kern w:val="0"/>
                <w:sz w:val="20"/>
                <w:szCs w:val="20"/>
              </w:rPr>
              <w:t>广州医科学城开创大道</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85253189 15820292426</w:t>
            </w:r>
          </w:p>
        </w:tc>
        <w:tc>
          <w:tcPr>
            <w:tcW w:w="620" w:type="dxa"/>
            <w:tcBorders>
              <w:top w:val="nil"/>
              <w:left w:val="single" w:sz="4" w:space="0" w:color="auto"/>
              <w:bottom w:val="single" w:sz="4" w:space="0" w:color="auto"/>
              <w:right w:val="single" w:sz="4" w:space="0" w:color="auto"/>
            </w:tcBorders>
            <w:noWrap/>
            <w:vAlign w:val="center"/>
          </w:tcPr>
          <w:p w:rsidR="00064761" w:rsidRPr="007E234E" w:rsidRDefault="00064761" w:rsidP="007E234E">
            <w:pPr>
              <w:widowControl/>
              <w:jc w:val="left"/>
              <w:rPr>
                <w:rFonts w:ascii="宋体" w:eastAsia="宋体" w:hAnsi="宋体" w:cs="宋体"/>
                <w:color w:val="000000"/>
                <w:kern w:val="0"/>
                <w:sz w:val="22"/>
                <w:szCs w:val="22"/>
              </w:rPr>
            </w:pPr>
            <w:r w:rsidRPr="007E234E">
              <w:rPr>
                <w:rFonts w:ascii="宋体" w:eastAsia="宋体" w:hAnsi="宋体" w:cs="宋体" w:hint="eastAsia"/>
                <w:color w:val="000000"/>
                <w:kern w:val="0"/>
                <w:sz w:val="22"/>
                <w:szCs w:val="22"/>
              </w:rPr>
              <w:t xml:space="preserve">　</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r w:rsidR="00064761" w:rsidRPr="007E234E" w:rsidTr="007E234E">
        <w:trPr>
          <w:trHeight w:val="462"/>
        </w:trPr>
        <w:tc>
          <w:tcPr>
            <w:tcW w:w="656" w:type="dxa"/>
            <w:vMerge/>
            <w:tcBorders>
              <w:top w:val="single" w:sz="4" w:space="0" w:color="auto"/>
              <w:left w:val="single" w:sz="4" w:space="0" w:color="auto"/>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2"/>
                <w:szCs w:val="22"/>
              </w:rPr>
            </w:pPr>
          </w:p>
        </w:tc>
        <w:tc>
          <w:tcPr>
            <w:tcW w:w="520"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kern w:val="0"/>
                <w:sz w:val="20"/>
                <w:szCs w:val="20"/>
              </w:rPr>
            </w:pPr>
            <w:r w:rsidRPr="007E234E">
              <w:rPr>
                <w:rFonts w:ascii="宋体" w:eastAsia="宋体" w:hAnsi="宋体" w:cs="宋体"/>
                <w:kern w:val="0"/>
                <w:sz w:val="20"/>
                <w:szCs w:val="20"/>
              </w:rPr>
              <w:t>199</w:t>
            </w:r>
          </w:p>
        </w:tc>
        <w:tc>
          <w:tcPr>
            <w:tcW w:w="3200" w:type="dxa"/>
            <w:tcBorders>
              <w:top w:val="nil"/>
              <w:left w:val="nil"/>
              <w:bottom w:val="single" w:sz="4" w:space="0" w:color="auto"/>
              <w:right w:val="single" w:sz="4" w:space="0" w:color="auto"/>
            </w:tcBorders>
            <w:vAlign w:val="center"/>
          </w:tcPr>
          <w:p w:rsidR="00064761" w:rsidRPr="007E234E" w:rsidRDefault="00064761" w:rsidP="007E234E">
            <w:pPr>
              <w:widowControl/>
              <w:jc w:val="left"/>
              <w:rPr>
                <w:rFonts w:ascii="宋体" w:eastAsia="宋体" w:hAnsi="宋体" w:cs="宋体"/>
                <w:color w:val="000000"/>
                <w:kern w:val="0"/>
                <w:sz w:val="20"/>
                <w:szCs w:val="20"/>
              </w:rPr>
            </w:pPr>
            <w:r w:rsidRPr="007E234E">
              <w:rPr>
                <w:rFonts w:ascii="宋体" w:eastAsia="宋体" w:hAnsi="宋体" w:cs="宋体" w:hint="eastAsia"/>
                <w:color w:val="000000"/>
                <w:kern w:val="0"/>
                <w:sz w:val="20"/>
                <w:szCs w:val="20"/>
              </w:rPr>
              <w:t>广州医科大学附属肿瘤医院</w:t>
            </w:r>
          </w:p>
        </w:tc>
        <w:tc>
          <w:tcPr>
            <w:tcW w:w="17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宋体" w:eastAsia="宋体" w:hAnsi="宋体" w:cs="宋体"/>
                <w:color w:val="000000"/>
                <w:kern w:val="0"/>
                <w:sz w:val="20"/>
                <w:szCs w:val="20"/>
              </w:rPr>
            </w:pPr>
            <w:r w:rsidRPr="007E234E">
              <w:rPr>
                <w:rFonts w:ascii="宋体" w:eastAsia="宋体" w:hAnsi="宋体" w:cs="宋体" w:hint="eastAsia"/>
                <w:color w:val="000000"/>
                <w:kern w:val="0"/>
                <w:sz w:val="20"/>
                <w:szCs w:val="20"/>
              </w:rPr>
              <w:t>广州市横枝岗路</w:t>
            </w:r>
            <w:r w:rsidRPr="007E234E">
              <w:rPr>
                <w:rFonts w:ascii="宋体" w:eastAsia="宋体" w:hAnsi="宋体" w:cs="宋体"/>
                <w:color w:val="000000"/>
                <w:kern w:val="0"/>
                <w:sz w:val="20"/>
                <w:szCs w:val="20"/>
              </w:rPr>
              <w:t>78</w:t>
            </w:r>
            <w:r w:rsidRPr="007E234E">
              <w:rPr>
                <w:rFonts w:ascii="宋体" w:eastAsia="宋体" w:hAnsi="宋体" w:cs="宋体" w:hint="eastAsia"/>
                <w:color w:val="000000"/>
                <w:kern w:val="0"/>
                <w:sz w:val="20"/>
                <w:szCs w:val="20"/>
              </w:rPr>
              <w:t>号</w:t>
            </w:r>
          </w:p>
        </w:tc>
        <w:tc>
          <w:tcPr>
            <w:tcW w:w="1566" w:type="dxa"/>
            <w:tcBorders>
              <w:top w:val="nil"/>
              <w:left w:val="nil"/>
              <w:bottom w:val="single" w:sz="4" w:space="0" w:color="auto"/>
              <w:right w:val="nil"/>
            </w:tcBorders>
            <w:vAlign w:val="center"/>
          </w:tcPr>
          <w:p w:rsidR="00064761" w:rsidRPr="007E234E" w:rsidRDefault="00064761" w:rsidP="007E234E">
            <w:pPr>
              <w:widowControl/>
              <w:jc w:val="center"/>
              <w:rPr>
                <w:rFonts w:ascii="宋体" w:eastAsia="宋体" w:hAnsi="宋体" w:cs="宋体"/>
                <w:color w:val="000000"/>
                <w:kern w:val="0"/>
                <w:sz w:val="18"/>
                <w:szCs w:val="18"/>
              </w:rPr>
            </w:pPr>
            <w:r w:rsidRPr="007E234E">
              <w:rPr>
                <w:rFonts w:ascii="宋体" w:eastAsia="宋体" w:hAnsi="宋体" w:cs="宋体"/>
                <w:color w:val="000000"/>
                <w:kern w:val="0"/>
                <w:sz w:val="18"/>
                <w:szCs w:val="18"/>
              </w:rPr>
              <w:t>13926015983</w:t>
            </w:r>
          </w:p>
        </w:tc>
        <w:tc>
          <w:tcPr>
            <w:tcW w:w="620" w:type="dxa"/>
            <w:tcBorders>
              <w:top w:val="nil"/>
              <w:left w:val="single" w:sz="4" w:space="0" w:color="auto"/>
              <w:bottom w:val="single" w:sz="4" w:space="0" w:color="auto"/>
              <w:right w:val="single" w:sz="4" w:space="0" w:color="auto"/>
            </w:tcBorders>
            <w:noWrap/>
            <w:vAlign w:val="center"/>
          </w:tcPr>
          <w:p w:rsidR="00064761" w:rsidRPr="007E234E" w:rsidRDefault="00064761" w:rsidP="007E234E">
            <w:pPr>
              <w:widowControl/>
              <w:jc w:val="left"/>
              <w:rPr>
                <w:rFonts w:ascii="宋体" w:eastAsia="宋体" w:hAnsi="宋体" w:cs="宋体"/>
                <w:color w:val="000000"/>
                <w:kern w:val="0"/>
                <w:sz w:val="22"/>
                <w:szCs w:val="22"/>
              </w:rPr>
            </w:pPr>
            <w:r w:rsidRPr="007E234E">
              <w:rPr>
                <w:rFonts w:ascii="宋体" w:eastAsia="宋体" w:hAnsi="宋体" w:cs="宋体" w:hint="eastAsia"/>
                <w:color w:val="000000"/>
                <w:kern w:val="0"/>
                <w:sz w:val="22"/>
                <w:szCs w:val="22"/>
              </w:rPr>
              <w:t xml:space="preserve">　</w:t>
            </w:r>
          </w:p>
        </w:tc>
        <w:tc>
          <w:tcPr>
            <w:tcW w:w="539" w:type="dxa"/>
            <w:tcBorders>
              <w:top w:val="nil"/>
              <w:left w:val="nil"/>
              <w:bottom w:val="single" w:sz="4" w:space="0" w:color="auto"/>
              <w:right w:val="single" w:sz="4" w:space="0" w:color="auto"/>
            </w:tcBorders>
            <w:vAlign w:val="center"/>
          </w:tcPr>
          <w:p w:rsidR="00064761" w:rsidRPr="007E234E" w:rsidRDefault="00064761" w:rsidP="007E234E">
            <w:pPr>
              <w:widowControl/>
              <w:jc w:val="center"/>
              <w:rPr>
                <w:rFonts w:ascii="Arial" w:eastAsia="宋体" w:hAnsi="Arial" w:cs="Arial"/>
                <w:color w:val="000000"/>
                <w:kern w:val="0"/>
                <w:sz w:val="20"/>
                <w:szCs w:val="20"/>
              </w:rPr>
            </w:pPr>
            <w:r w:rsidRPr="007E234E">
              <w:rPr>
                <w:rFonts w:ascii="Arial" w:eastAsia="宋体" w:hAnsi="Arial" w:cs="Arial"/>
                <w:color w:val="000000"/>
                <w:kern w:val="0"/>
                <w:sz w:val="20"/>
                <w:szCs w:val="20"/>
              </w:rPr>
              <w:t>v</w:t>
            </w:r>
          </w:p>
        </w:tc>
      </w:tr>
    </w:tbl>
    <w:p w:rsidR="00064761" w:rsidRDefault="00064761" w:rsidP="00DF2D01">
      <w:pPr>
        <w:jc w:val="center"/>
        <w:rPr>
          <w:rFonts w:eastAsia="宋体"/>
          <w:sz w:val="21"/>
          <w:szCs w:val="21"/>
        </w:rPr>
      </w:pPr>
    </w:p>
    <w:p w:rsidR="00064761" w:rsidRPr="00681B3F" w:rsidRDefault="00064761" w:rsidP="00DF2D01">
      <w:pPr>
        <w:jc w:val="center"/>
        <w:rPr>
          <w:rFonts w:ascii="创艺简标宋" w:eastAsia="创艺简标宋"/>
          <w:color w:val="000000"/>
          <w:kern w:val="0"/>
          <w:sz w:val="36"/>
          <w:szCs w:val="36"/>
        </w:rPr>
      </w:pPr>
    </w:p>
    <w:p w:rsidR="00064761" w:rsidRDefault="00064761" w:rsidP="00DF2D01">
      <w:pPr>
        <w:jc w:val="center"/>
        <w:rPr>
          <w:rFonts w:ascii="创艺简标宋" w:eastAsia="创艺简标宋"/>
          <w:color w:val="000000"/>
          <w:kern w:val="0"/>
          <w:sz w:val="36"/>
          <w:szCs w:val="36"/>
        </w:rPr>
      </w:pPr>
    </w:p>
    <w:p w:rsidR="00064761" w:rsidRDefault="00064761" w:rsidP="00DF2D01">
      <w:pPr>
        <w:jc w:val="center"/>
        <w:rPr>
          <w:rFonts w:ascii="创艺简标宋" w:eastAsia="创艺简标宋"/>
          <w:color w:val="000000"/>
          <w:kern w:val="0"/>
          <w:sz w:val="36"/>
          <w:szCs w:val="36"/>
        </w:rPr>
      </w:pPr>
    </w:p>
    <w:p w:rsidR="00064761" w:rsidRDefault="00064761" w:rsidP="00DF2D01">
      <w:pPr>
        <w:jc w:val="center"/>
        <w:rPr>
          <w:rFonts w:ascii="创艺简标宋" w:eastAsia="创艺简标宋"/>
          <w:color w:val="000000"/>
          <w:kern w:val="0"/>
          <w:sz w:val="36"/>
          <w:szCs w:val="36"/>
        </w:rPr>
      </w:pPr>
    </w:p>
    <w:p w:rsidR="00064761" w:rsidRDefault="00064761" w:rsidP="00DF2D01">
      <w:pPr>
        <w:jc w:val="center"/>
        <w:rPr>
          <w:rFonts w:ascii="创艺简标宋" w:eastAsia="创艺简标宋"/>
          <w:color w:val="000000"/>
          <w:kern w:val="0"/>
          <w:sz w:val="36"/>
          <w:szCs w:val="36"/>
        </w:rPr>
      </w:pPr>
    </w:p>
    <w:p w:rsidR="00A85D6C" w:rsidRDefault="00A85D6C" w:rsidP="00DF2D01">
      <w:pPr>
        <w:jc w:val="center"/>
        <w:rPr>
          <w:rFonts w:ascii="创艺简标宋" w:eastAsia="创艺简标宋"/>
          <w:color w:val="000000"/>
          <w:kern w:val="0"/>
          <w:sz w:val="36"/>
          <w:szCs w:val="36"/>
        </w:rPr>
      </w:pPr>
    </w:p>
    <w:p w:rsidR="00A85D6C" w:rsidRDefault="00A85D6C" w:rsidP="00DF2D01">
      <w:pPr>
        <w:jc w:val="center"/>
        <w:rPr>
          <w:rFonts w:ascii="创艺简标宋" w:eastAsia="创艺简标宋"/>
          <w:color w:val="000000"/>
          <w:kern w:val="0"/>
          <w:sz w:val="36"/>
          <w:szCs w:val="36"/>
        </w:rPr>
      </w:pPr>
    </w:p>
    <w:p w:rsidR="00A85D6C" w:rsidRDefault="00A85D6C" w:rsidP="00DF2D01">
      <w:pPr>
        <w:jc w:val="center"/>
        <w:rPr>
          <w:rFonts w:ascii="创艺简标宋" w:eastAsia="创艺简标宋"/>
          <w:color w:val="000000"/>
          <w:kern w:val="0"/>
          <w:sz w:val="36"/>
          <w:szCs w:val="36"/>
        </w:rPr>
      </w:pPr>
    </w:p>
    <w:p w:rsidR="00A85D6C" w:rsidRDefault="00A85D6C" w:rsidP="00DF2D01">
      <w:pPr>
        <w:jc w:val="center"/>
        <w:rPr>
          <w:rFonts w:ascii="创艺简标宋" w:eastAsia="创艺简标宋"/>
          <w:color w:val="000000"/>
          <w:kern w:val="0"/>
          <w:sz w:val="36"/>
          <w:szCs w:val="36"/>
        </w:rPr>
      </w:pPr>
    </w:p>
    <w:p w:rsidR="00A85D6C" w:rsidRDefault="00A85D6C" w:rsidP="00DF2D01">
      <w:pPr>
        <w:jc w:val="center"/>
        <w:rPr>
          <w:rFonts w:ascii="创艺简标宋" w:eastAsia="创艺简标宋"/>
          <w:color w:val="000000"/>
          <w:kern w:val="0"/>
          <w:sz w:val="36"/>
          <w:szCs w:val="36"/>
        </w:rPr>
      </w:pPr>
    </w:p>
    <w:p w:rsidR="00A85D6C" w:rsidRDefault="00A85D6C" w:rsidP="00DF2D01">
      <w:pPr>
        <w:jc w:val="center"/>
        <w:rPr>
          <w:rFonts w:ascii="创艺简标宋" w:eastAsia="创艺简标宋"/>
          <w:color w:val="000000"/>
          <w:kern w:val="0"/>
          <w:sz w:val="36"/>
          <w:szCs w:val="36"/>
        </w:rPr>
      </w:pPr>
    </w:p>
    <w:p w:rsidR="00064761" w:rsidRDefault="00064761" w:rsidP="00DF2D01">
      <w:pPr>
        <w:jc w:val="center"/>
        <w:rPr>
          <w:rFonts w:ascii="创艺简标宋" w:eastAsia="创艺简标宋"/>
          <w:color w:val="000000"/>
          <w:kern w:val="0"/>
          <w:sz w:val="36"/>
          <w:szCs w:val="36"/>
        </w:rPr>
      </w:pPr>
    </w:p>
    <w:p w:rsidR="00064761" w:rsidRPr="00681B3F" w:rsidRDefault="00064761" w:rsidP="00DF2D01">
      <w:pPr>
        <w:jc w:val="center"/>
        <w:rPr>
          <w:rFonts w:ascii="创艺简标宋" w:eastAsia="创艺简标宋"/>
          <w:color w:val="000000"/>
          <w:kern w:val="0"/>
          <w:sz w:val="36"/>
          <w:szCs w:val="36"/>
        </w:rPr>
      </w:pPr>
      <w:r>
        <w:rPr>
          <w:rFonts w:ascii="创艺简标宋" w:eastAsia="创艺简标宋"/>
          <w:color w:val="000000"/>
          <w:kern w:val="0"/>
          <w:sz w:val="36"/>
          <w:szCs w:val="36"/>
        </w:rPr>
        <w:t xml:space="preserve">   2014</w:t>
      </w:r>
      <w:r w:rsidRPr="00681B3F">
        <w:rPr>
          <w:rFonts w:ascii="创艺简标宋" w:eastAsia="创艺简标宋" w:hint="eastAsia"/>
          <w:color w:val="000000"/>
          <w:kern w:val="0"/>
          <w:sz w:val="36"/>
          <w:szCs w:val="36"/>
        </w:rPr>
        <w:t>年度</w:t>
      </w:r>
      <w:r>
        <w:rPr>
          <w:rFonts w:ascii="创艺简标宋" w:eastAsia="创艺简标宋" w:hint="eastAsia"/>
          <w:color w:val="000000"/>
          <w:kern w:val="0"/>
          <w:sz w:val="36"/>
          <w:szCs w:val="36"/>
        </w:rPr>
        <w:t>梅州</w:t>
      </w:r>
      <w:r w:rsidRPr="00681B3F">
        <w:rPr>
          <w:rFonts w:ascii="创艺简标宋" w:eastAsia="创艺简标宋" w:hint="eastAsia"/>
          <w:color w:val="000000"/>
          <w:kern w:val="0"/>
          <w:sz w:val="36"/>
          <w:szCs w:val="36"/>
        </w:rPr>
        <w:t>市医疗保险协议零售药店</w:t>
      </w:r>
    </w:p>
    <w:tbl>
      <w:tblPr>
        <w:tblW w:w="9421" w:type="dxa"/>
        <w:tblInd w:w="50" w:type="dxa"/>
        <w:tblLook w:val="00A0"/>
      </w:tblPr>
      <w:tblGrid>
        <w:gridCol w:w="515"/>
        <w:gridCol w:w="3580"/>
        <w:gridCol w:w="3940"/>
        <w:gridCol w:w="1386"/>
      </w:tblGrid>
      <w:tr w:rsidR="00064761" w:rsidTr="00543DCA">
        <w:trPr>
          <w:trHeight w:val="435"/>
          <w:tblHeader/>
        </w:trPr>
        <w:tc>
          <w:tcPr>
            <w:tcW w:w="515" w:type="dxa"/>
            <w:tcBorders>
              <w:top w:val="single" w:sz="4" w:space="0" w:color="auto"/>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b/>
                <w:bCs/>
                <w:sz w:val="22"/>
                <w:szCs w:val="22"/>
              </w:rPr>
            </w:pPr>
            <w:r>
              <w:rPr>
                <w:rFonts w:hint="eastAsia"/>
                <w:b/>
                <w:bCs/>
                <w:sz w:val="22"/>
                <w:szCs w:val="22"/>
              </w:rPr>
              <w:t>序号</w:t>
            </w:r>
          </w:p>
        </w:tc>
        <w:tc>
          <w:tcPr>
            <w:tcW w:w="3580" w:type="dxa"/>
            <w:tcBorders>
              <w:top w:val="single" w:sz="4" w:space="0" w:color="auto"/>
              <w:left w:val="nil"/>
              <w:bottom w:val="single" w:sz="4" w:space="0" w:color="auto"/>
              <w:right w:val="single" w:sz="4" w:space="0" w:color="auto"/>
            </w:tcBorders>
            <w:noWrap/>
            <w:vAlign w:val="center"/>
          </w:tcPr>
          <w:p w:rsidR="00064761" w:rsidRDefault="00064761">
            <w:pPr>
              <w:jc w:val="center"/>
              <w:rPr>
                <w:rFonts w:ascii="宋体" w:eastAsia="宋体" w:hAnsi="宋体" w:cs="宋体"/>
                <w:b/>
                <w:bCs/>
                <w:sz w:val="22"/>
                <w:szCs w:val="22"/>
              </w:rPr>
            </w:pPr>
            <w:r>
              <w:rPr>
                <w:rFonts w:hint="eastAsia"/>
                <w:b/>
                <w:bCs/>
                <w:sz w:val="22"/>
                <w:szCs w:val="22"/>
              </w:rPr>
              <w:t>药店名称</w:t>
            </w:r>
          </w:p>
        </w:tc>
        <w:tc>
          <w:tcPr>
            <w:tcW w:w="3940" w:type="dxa"/>
            <w:tcBorders>
              <w:top w:val="single" w:sz="4" w:space="0" w:color="auto"/>
              <w:left w:val="nil"/>
              <w:bottom w:val="single" w:sz="4" w:space="0" w:color="auto"/>
              <w:right w:val="single" w:sz="4" w:space="0" w:color="auto"/>
            </w:tcBorders>
            <w:vAlign w:val="center"/>
          </w:tcPr>
          <w:p w:rsidR="00064761" w:rsidRDefault="00064761">
            <w:pPr>
              <w:jc w:val="center"/>
              <w:rPr>
                <w:rFonts w:ascii="宋体" w:eastAsia="宋体" w:hAnsi="宋体" w:cs="宋体"/>
                <w:b/>
                <w:bCs/>
                <w:sz w:val="22"/>
                <w:szCs w:val="22"/>
              </w:rPr>
            </w:pPr>
            <w:r>
              <w:rPr>
                <w:rFonts w:hint="eastAsia"/>
                <w:b/>
                <w:bCs/>
                <w:sz w:val="22"/>
                <w:szCs w:val="22"/>
              </w:rPr>
              <w:t>地址</w:t>
            </w:r>
          </w:p>
        </w:tc>
        <w:tc>
          <w:tcPr>
            <w:tcW w:w="1386" w:type="dxa"/>
            <w:tcBorders>
              <w:top w:val="single" w:sz="4" w:space="0" w:color="auto"/>
              <w:left w:val="nil"/>
              <w:bottom w:val="single" w:sz="4" w:space="0" w:color="auto"/>
              <w:right w:val="single" w:sz="4" w:space="0" w:color="auto"/>
            </w:tcBorders>
            <w:vAlign w:val="center"/>
          </w:tcPr>
          <w:p w:rsidR="00064761" w:rsidRDefault="00064761">
            <w:pPr>
              <w:jc w:val="center"/>
              <w:rPr>
                <w:rFonts w:ascii="宋体" w:eastAsia="宋体" w:hAnsi="宋体" w:cs="宋体"/>
                <w:b/>
                <w:bCs/>
                <w:sz w:val="22"/>
                <w:szCs w:val="22"/>
              </w:rPr>
            </w:pPr>
            <w:r>
              <w:rPr>
                <w:rFonts w:hint="eastAsia"/>
                <w:b/>
                <w:bCs/>
                <w:sz w:val="22"/>
                <w:szCs w:val="22"/>
              </w:rPr>
              <w:t>联系电话</w:t>
            </w:r>
          </w:p>
        </w:tc>
      </w:tr>
      <w:tr w:rsidR="00064761" w:rsidTr="00543DCA">
        <w:trPr>
          <w:trHeight w:val="435"/>
        </w:trPr>
        <w:tc>
          <w:tcPr>
            <w:tcW w:w="515" w:type="dxa"/>
            <w:tcBorders>
              <w:top w:val="single" w:sz="4" w:space="0" w:color="auto"/>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w:t>
            </w:r>
          </w:p>
        </w:tc>
        <w:tc>
          <w:tcPr>
            <w:tcW w:w="3580" w:type="dxa"/>
            <w:tcBorders>
              <w:top w:val="single" w:sz="4" w:space="0" w:color="auto"/>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梅县承恩堂大药房</w:t>
            </w:r>
          </w:p>
        </w:tc>
        <w:tc>
          <w:tcPr>
            <w:tcW w:w="3940" w:type="dxa"/>
            <w:tcBorders>
              <w:top w:val="single" w:sz="4" w:space="0" w:color="auto"/>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梅县区华侨城富贵花园</w:t>
            </w:r>
            <w:r>
              <w:rPr>
                <w:rFonts w:ascii="仿宋_GB2312"/>
                <w:sz w:val="18"/>
                <w:szCs w:val="18"/>
              </w:rPr>
              <w:t>A8</w:t>
            </w:r>
            <w:r>
              <w:rPr>
                <w:rFonts w:ascii="仿宋_GB2312" w:hint="eastAsia"/>
                <w:sz w:val="18"/>
                <w:szCs w:val="18"/>
              </w:rPr>
              <w:t>栋</w:t>
            </w:r>
            <w:r>
              <w:rPr>
                <w:rFonts w:ascii="仿宋_GB2312"/>
                <w:sz w:val="18"/>
                <w:szCs w:val="18"/>
              </w:rPr>
              <w:t>4-5</w:t>
            </w:r>
            <w:r>
              <w:rPr>
                <w:rFonts w:ascii="仿宋_GB2312" w:hint="eastAsia"/>
                <w:sz w:val="18"/>
                <w:szCs w:val="18"/>
              </w:rPr>
              <w:t>号</w:t>
            </w:r>
          </w:p>
        </w:tc>
        <w:tc>
          <w:tcPr>
            <w:tcW w:w="1386" w:type="dxa"/>
            <w:tcBorders>
              <w:top w:val="single" w:sz="4" w:space="0" w:color="auto"/>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2593683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广东新顺医药有限公司医药商场</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梅江区公园路</w:t>
            </w:r>
            <w:r>
              <w:rPr>
                <w:rFonts w:ascii="仿宋_GB2312"/>
                <w:sz w:val="18"/>
                <w:szCs w:val="18"/>
              </w:rPr>
              <w:t>35</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2233270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梅州市梅江区金安医药商场</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梅江区彬芳大道</w:t>
            </w:r>
            <w:r>
              <w:rPr>
                <w:rFonts w:ascii="仿宋_GB2312"/>
                <w:sz w:val="18"/>
                <w:szCs w:val="18"/>
              </w:rPr>
              <w:t>9</w:t>
            </w:r>
            <w:r>
              <w:rPr>
                <w:rFonts w:ascii="仿宋_GB2312" w:hint="eastAsia"/>
                <w:sz w:val="18"/>
                <w:szCs w:val="18"/>
              </w:rPr>
              <w:t>号（东山桥头）</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2275818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梅县威龙大药房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梅县区新城办事处梅荷路西苑</w:t>
            </w:r>
            <w:r>
              <w:rPr>
                <w:rFonts w:ascii="仿宋_GB2312"/>
                <w:sz w:val="18"/>
                <w:szCs w:val="18"/>
              </w:rPr>
              <w:t>A</w:t>
            </w:r>
            <w:r>
              <w:rPr>
                <w:rFonts w:ascii="仿宋_GB2312" w:hint="eastAsia"/>
                <w:sz w:val="18"/>
                <w:szCs w:val="18"/>
              </w:rPr>
              <w:t>栋</w:t>
            </w:r>
            <w:r>
              <w:rPr>
                <w:rFonts w:ascii="仿宋_GB2312"/>
                <w:sz w:val="18"/>
                <w:szCs w:val="18"/>
              </w:rPr>
              <w:t>1-2</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2234018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梅州市梅江区锦成大药行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梅江区三角塘粤发大厦底层东起第十间</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2218911</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梅州市福瑞邦大药房有限公司五洲城分店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梅州市梅江区城北镇五洲城梅磁大楼底层</w:t>
            </w:r>
            <w:r>
              <w:rPr>
                <w:rFonts w:ascii="仿宋_GB2312"/>
                <w:sz w:val="18"/>
                <w:szCs w:val="18"/>
              </w:rPr>
              <w:t>1-6</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2227028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梅州市福瑞邦大药房有限公司梅县嘉应分店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梅州市梅县区新城办事处嘉应西路</w:t>
            </w:r>
            <w:r>
              <w:rPr>
                <w:rFonts w:ascii="仿宋_GB2312"/>
                <w:sz w:val="18"/>
                <w:szCs w:val="18"/>
              </w:rPr>
              <w:t>A4</w:t>
            </w:r>
            <w:r>
              <w:rPr>
                <w:rFonts w:ascii="仿宋_GB2312" w:hint="eastAsia"/>
                <w:sz w:val="18"/>
                <w:szCs w:val="18"/>
              </w:rPr>
              <w:t>区</w:t>
            </w:r>
            <w:r>
              <w:rPr>
                <w:rFonts w:ascii="仿宋_GB2312"/>
                <w:sz w:val="18"/>
                <w:szCs w:val="18"/>
              </w:rPr>
              <w:t>2-3</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 xml:space="preserve">　</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梅州市梅江区吉安大药店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梅江区梅兴路金苑小区入口</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6121828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梅州市梅江区同兴堂大药房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梅江区城西大道九号之一</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2237325</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梅州市梅江区百信大药房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梅江区梅松路</w:t>
            </w:r>
            <w:r>
              <w:rPr>
                <w:rFonts w:ascii="仿宋_GB2312"/>
                <w:sz w:val="18"/>
                <w:szCs w:val="18"/>
              </w:rPr>
              <w:t>39</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2352967</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梅州新顺医药有限公司隆发药行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梅县区华侨城科技路</w:t>
            </w:r>
            <w:r>
              <w:rPr>
                <w:rFonts w:ascii="仿宋_GB2312"/>
                <w:sz w:val="18"/>
                <w:szCs w:val="18"/>
              </w:rPr>
              <w:t>A7</w:t>
            </w:r>
            <w:r>
              <w:rPr>
                <w:rFonts w:ascii="仿宋_GB2312" w:hint="eastAsia"/>
                <w:sz w:val="18"/>
                <w:szCs w:val="18"/>
              </w:rPr>
              <w:t>栋</w:t>
            </w:r>
            <w:r>
              <w:rPr>
                <w:rFonts w:ascii="仿宋_GB2312"/>
                <w:sz w:val="18"/>
                <w:szCs w:val="18"/>
              </w:rPr>
              <w:t>1-2</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6119993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梅县权益大药房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梅县区梅荷路宏业商场</w:t>
            </w:r>
            <w:r>
              <w:rPr>
                <w:rFonts w:ascii="仿宋_GB2312"/>
                <w:sz w:val="18"/>
                <w:szCs w:val="18"/>
              </w:rPr>
              <w:t>A4</w:t>
            </w:r>
            <w:r>
              <w:rPr>
                <w:rFonts w:ascii="仿宋_GB2312" w:hint="eastAsia"/>
                <w:sz w:val="18"/>
                <w:szCs w:val="18"/>
              </w:rPr>
              <w:t>区</w:t>
            </w:r>
            <w:r>
              <w:rPr>
                <w:rFonts w:ascii="仿宋_GB2312"/>
                <w:sz w:val="18"/>
                <w:szCs w:val="18"/>
              </w:rPr>
              <w:t>2-3</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2297985</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梅州市梅江区维康药行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梅江区丽都西路金雁花园</w:t>
            </w:r>
            <w:r>
              <w:rPr>
                <w:rFonts w:ascii="仿宋_GB2312"/>
                <w:sz w:val="18"/>
                <w:szCs w:val="18"/>
              </w:rPr>
              <w:t>A</w:t>
            </w:r>
            <w:r>
              <w:rPr>
                <w:rFonts w:ascii="仿宋_GB2312" w:hint="eastAsia"/>
                <w:sz w:val="18"/>
                <w:szCs w:val="18"/>
              </w:rPr>
              <w:t>栋东起第四号店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2288332</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梅州市新苑益康大药房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梅江区富奇路</w:t>
            </w:r>
            <w:r>
              <w:rPr>
                <w:rFonts w:ascii="仿宋_GB2312"/>
                <w:sz w:val="18"/>
                <w:szCs w:val="18"/>
              </w:rPr>
              <w:t>178</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2398823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梅州市万兴药店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梅江区江南四横街丽都西路</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2289889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梅州市梅江区同仁药店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梅江区梅新路三号大门市</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2266235</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梅州市梅江区回春药行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梅江区梅江三路（公共汽车站侧）</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2254354</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梅州市梅江区泰生堂药行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梅江区梅州大道</w:t>
            </w:r>
            <w:r>
              <w:rPr>
                <w:rFonts w:ascii="仿宋_GB2312"/>
                <w:sz w:val="18"/>
                <w:szCs w:val="18"/>
              </w:rPr>
              <w:t>41</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2238801</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lastRenderedPageBreak/>
              <w:t>19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广东岭东大药房连锁有限公司梅园店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梅江区彬芳大道鸿都雅苑</w:t>
            </w:r>
            <w:r>
              <w:rPr>
                <w:rFonts w:ascii="仿宋_GB2312"/>
                <w:sz w:val="18"/>
                <w:szCs w:val="18"/>
              </w:rPr>
              <w:t>20-22</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2319120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梅州市梅江区永安医药商场</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梅江区江南文化路聚文苑</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2275993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梅州市梅江区华建医药商场</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梅江区梅江四路综合市场</w:t>
            </w:r>
            <w:r>
              <w:rPr>
                <w:rFonts w:ascii="仿宋_GB2312"/>
                <w:sz w:val="18"/>
                <w:szCs w:val="18"/>
              </w:rPr>
              <w:t>A17-18</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2276326</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梅州市梅江区康泰中西大药房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梅江区江北梅松路</w:t>
            </w:r>
            <w:r>
              <w:rPr>
                <w:rFonts w:ascii="仿宋_GB2312"/>
                <w:sz w:val="18"/>
                <w:szCs w:val="18"/>
              </w:rPr>
              <w:t>36</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2232833               2962303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梅县康远药行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梅县区程江镇岗仔上市场对面</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2561201                       13923033086</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梅县华侨城诚信药行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梅县区华侨城科技路</w:t>
            </w:r>
            <w:r>
              <w:rPr>
                <w:rFonts w:ascii="仿宋_GB2312"/>
                <w:sz w:val="18"/>
                <w:szCs w:val="18"/>
              </w:rPr>
              <w:t>04</w:t>
            </w:r>
            <w:r>
              <w:rPr>
                <w:rFonts w:ascii="仿宋_GB2312" w:hint="eastAsia"/>
                <w:sz w:val="18"/>
                <w:szCs w:val="18"/>
              </w:rPr>
              <w:t>栋</w:t>
            </w:r>
            <w:r>
              <w:rPr>
                <w:rFonts w:ascii="仿宋_GB2312"/>
                <w:sz w:val="18"/>
                <w:szCs w:val="18"/>
              </w:rPr>
              <w:t>16</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2519689                   13509090679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深圳市中联大药房有限公司梅江分店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梅江区梅龙西路丹枫雅苑</w:t>
            </w:r>
            <w:r>
              <w:rPr>
                <w:rFonts w:ascii="仿宋_GB2312"/>
                <w:sz w:val="18"/>
                <w:szCs w:val="18"/>
              </w:rPr>
              <w:t>4-5</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2391198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梅州市福瑞邦大药房有限公司富奇分店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梅州市梅江区富奇路</w:t>
            </w:r>
            <w:r>
              <w:rPr>
                <w:rFonts w:ascii="仿宋_GB2312"/>
                <w:sz w:val="18"/>
                <w:szCs w:val="18"/>
              </w:rPr>
              <w:t>2-3</w:t>
            </w:r>
            <w:r>
              <w:rPr>
                <w:rFonts w:ascii="仿宋_GB2312" w:hint="eastAsia"/>
                <w:sz w:val="18"/>
                <w:szCs w:val="18"/>
              </w:rPr>
              <w:t>号店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2285578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梅州市福瑞邦大药房有限公司公园分店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梅州市梅江区金山公园路（侨园居南侧）</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2211326</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广东岭东大药房连锁有限公司湾五洲城店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梅江区五洲路顺梅商业城</w:t>
            </w:r>
            <w:r>
              <w:rPr>
                <w:rFonts w:ascii="仿宋_GB2312"/>
                <w:sz w:val="18"/>
                <w:szCs w:val="18"/>
              </w:rPr>
              <w:t>C</w:t>
            </w:r>
            <w:r>
              <w:rPr>
                <w:rFonts w:ascii="仿宋_GB2312" w:hint="eastAsia"/>
                <w:sz w:val="18"/>
                <w:szCs w:val="18"/>
              </w:rPr>
              <w:t>幢</w:t>
            </w:r>
            <w:r>
              <w:rPr>
                <w:rFonts w:ascii="仿宋_GB2312"/>
                <w:sz w:val="18"/>
                <w:szCs w:val="18"/>
              </w:rPr>
              <w:t>88-91</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13823885863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梅州市梅江区怡华药店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梅江区公园路综合楼</w:t>
            </w:r>
            <w:r>
              <w:rPr>
                <w:rFonts w:ascii="仿宋_GB2312"/>
                <w:sz w:val="18"/>
                <w:szCs w:val="18"/>
              </w:rPr>
              <w:t>G7</w:t>
            </w:r>
            <w:r>
              <w:rPr>
                <w:rFonts w:ascii="仿宋_GB2312" w:hint="eastAsia"/>
                <w:sz w:val="18"/>
                <w:szCs w:val="18"/>
              </w:rPr>
              <w:t>座</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2222834</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梅州市梅江区客家大药房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梅州市梅江区江南路</w:t>
            </w:r>
            <w:r>
              <w:rPr>
                <w:rFonts w:ascii="仿宋_GB2312"/>
                <w:sz w:val="18"/>
                <w:szCs w:val="18"/>
              </w:rPr>
              <w:t>48</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2999681</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梅州市梅江区进安大药行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梅江区梅州大道</w:t>
            </w:r>
            <w:r>
              <w:rPr>
                <w:rFonts w:ascii="仿宋_GB2312"/>
                <w:sz w:val="18"/>
                <w:szCs w:val="18"/>
              </w:rPr>
              <w:t>29</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2351813                    13802362838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西桥益民大药房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梅州市梅县区华侨城富都新村</w:t>
            </w:r>
            <w:r>
              <w:rPr>
                <w:rFonts w:ascii="仿宋_GB2312"/>
                <w:sz w:val="18"/>
                <w:szCs w:val="18"/>
              </w:rPr>
              <w:t>B4</w:t>
            </w:r>
            <w:r>
              <w:rPr>
                <w:rFonts w:ascii="仿宋_GB2312" w:hint="eastAsia"/>
                <w:sz w:val="18"/>
                <w:szCs w:val="18"/>
              </w:rPr>
              <w:t>栋</w:t>
            </w:r>
            <w:r>
              <w:rPr>
                <w:rFonts w:ascii="仿宋_GB2312"/>
                <w:sz w:val="18"/>
                <w:szCs w:val="18"/>
              </w:rPr>
              <w:t>23</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2593611</w:t>
            </w:r>
            <w:r>
              <w:rPr>
                <w:rFonts w:ascii="仿宋_GB2312" w:hint="eastAsia"/>
                <w:sz w:val="18"/>
                <w:szCs w:val="18"/>
              </w:rPr>
              <w:t>，</w:t>
            </w:r>
            <w:r>
              <w:rPr>
                <w:rFonts w:ascii="仿宋_GB2312"/>
                <w:sz w:val="18"/>
                <w:szCs w:val="18"/>
              </w:rPr>
              <w:t>13411276500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梅州市梅江区同仁大药房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梅江区梅江二路</w:t>
            </w:r>
            <w:r>
              <w:rPr>
                <w:rFonts w:ascii="仿宋_GB2312"/>
                <w:sz w:val="18"/>
                <w:szCs w:val="18"/>
              </w:rPr>
              <w:t>80</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2266235</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梅州市梅县区同安大药房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梅县区华侨城宪梓大道十二栋</w:t>
            </w:r>
            <w:r>
              <w:rPr>
                <w:rFonts w:ascii="仿宋_GB2312"/>
                <w:sz w:val="18"/>
                <w:szCs w:val="18"/>
              </w:rPr>
              <w:t>A</w:t>
            </w:r>
            <w:r>
              <w:rPr>
                <w:rFonts w:ascii="仿宋_GB2312" w:hint="eastAsia"/>
                <w:sz w:val="18"/>
                <w:szCs w:val="18"/>
              </w:rPr>
              <w:t>座</w:t>
            </w:r>
            <w:r>
              <w:rPr>
                <w:rFonts w:ascii="仿宋_GB2312"/>
                <w:sz w:val="18"/>
                <w:szCs w:val="18"/>
              </w:rPr>
              <w:t>2</w:t>
            </w:r>
            <w:r>
              <w:rPr>
                <w:rFonts w:ascii="仿宋_GB2312" w:hint="eastAsia"/>
                <w:sz w:val="18"/>
                <w:szCs w:val="18"/>
              </w:rPr>
              <w:t>、</w:t>
            </w:r>
            <w:r>
              <w:rPr>
                <w:rFonts w:ascii="仿宋_GB2312"/>
                <w:sz w:val="18"/>
                <w:szCs w:val="18"/>
              </w:rPr>
              <w:t>3</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2529155</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梅州市梅江区保安药行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梅江区彬芳大道梅龙路圆盘侧</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2391929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程江向群药房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梅县区程江镇岗仔上</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2586549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广东华泰医药有限公司医药商场</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梅州市梅江区五洲路</w:t>
            </w:r>
            <w:r>
              <w:rPr>
                <w:rFonts w:ascii="仿宋_GB2312"/>
                <w:sz w:val="18"/>
                <w:szCs w:val="18"/>
              </w:rPr>
              <w:t>18</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2217828              13902789878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梅州市梅江区威龙药行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梅江区彬芳大道鸿都</w:t>
            </w:r>
            <w:r>
              <w:rPr>
                <w:rFonts w:ascii="仿宋_GB2312"/>
                <w:sz w:val="18"/>
                <w:szCs w:val="18"/>
              </w:rPr>
              <w:t>E3</w:t>
            </w:r>
            <w:r>
              <w:rPr>
                <w:rFonts w:ascii="仿宋_GB2312" w:hint="eastAsia"/>
                <w:sz w:val="18"/>
                <w:szCs w:val="18"/>
              </w:rPr>
              <w:t>栋</w:t>
            </w:r>
            <w:r>
              <w:rPr>
                <w:rFonts w:ascii="仿宋_GB2312"/>
                <w:sz w:val="18"/>
                <w:szCs w:val="18"/>
              </w:rPr>
              <w:t>02</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2158578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梅州市梅江区江南医药商场</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梅州市梅江区梅江二路</w:t>
            </w:r>
            <w:r>
              <w:rPr>
                <w:rFonts w:ascii="仿宋_GB2312"/>
                <w:sz w:val="18"/>
                <w:szCs w:val="18"/>
              </w:rPr>
              <w:t>80</w:t>
            </w:r>
            <w:r>
              <w:rPr>
                <w:rFonts w:ascii="仿宋_GB2312" w:hint="eastAsia"/>
                <w:sz w:val="18"/>
                <w:szCs w:val="18"/>
              </w:rPr>
              <w:t>号之</w:t>
            </w:r>
            <w:r>
              <w:rPr>
                <w:rFonts w:ascii="仿宋_GB2312"/>
                <w:sz w:val="18"/>
                <w:szCs w:val="18"/>
              </w:rPr>
              <w:t>8</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2256463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广东岭东大药房连锁有限公司世纪店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梅州市梅县区华侨城楣杆南路</w:t>
            </w:r>
            <w:r>
              <w:rPr>
                <w:rFonts w:ascii="仿宋_GB2312"/>
                <w:sz w:val="18"/>
                <w:szCs w:val="18"/>
              </w:rPr>
              <w:t>4</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 xml:space="preserve">　</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广东岭东大药房连锁有限公司锭子桥店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梅州市梅县区锭子桥金锭花园</w:t>
            </w:r>
            <w:r>
              <w:rPr>
                <w:rFonts w:ascii="仿宋_GB2312"/>
                <w:sz w:val="18"/>
                <w:szCs w:val="18"/>
              </w:rPr>
              <w:t>3</w:t>
            </w:r>
            <w:r>
              <w:rPr>
                <w:rFonts w:ascii="仿宋_GB2312" w:hint="eastAsia"/>
                <w:sz w:val="18"/>
                <w:szCs w:val="18"/>
              </w:rPr>
              <w:t>栋首层</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2531120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广东岭东大药房连锁有限公司金港店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梅江区江南路丰盛大厦首层</w:t>
            </w:r>
            <w:r>
              <w:rPr>
                <w:rFonts w:ascii="仿宋_GB2312"/>
                <w:sz w:val="18"/>
                <w:szCs w:val="18"/>
              </w:rPr>
              <w:t>1-2</w:t>
            </w:r>
            <w:r>
              <w:rPr>
                <w:rFonts w:ascii="仿宋_GB2312" w:hint="eastAsia"/>
                <w:sz w:val="18"/>
                <w:szCs w:val="18"/>
              </w:rPr>
              <w:t>号店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2392120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梅州市梅江区健康门市</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梅江区新中路荣华综合大楼</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2257987</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梅州市梅江区康寿参茸药行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梅江区梅江四路华慧阁</w:t>
            </w:r>
            <w:r>
              <w:rPr>
                <w:rFonts w:ascii="仿宋_GB2312"/>
                <w:sz w:val="18"/>
                <w:szCs w:val="18"/>
              </w:rPr>
              <w:t>5</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2267086</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梅州市梅江区润华药行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梅江区丽都西路君豪楼</w:t>
            </w:r>
            <w:r>
              <w:rPr>
                <w:rFonts w:ascii="仿宋_GB2312"/>
                <w:sz w:val="18"/>
                <w:szCs w:val="18"/>
              </w:rPr>
              <w:t>7</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2285818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梅州市鸿福大药房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梅江区黄塘路</w:t>
            </w:r>
            <w:r>
              <w:rPr>
                <w:rFonts w:ascii="仿宋_GB2312"/>
                <w:sz w:val="18"/>
                <w:szCs w:val="18"/>
              </w:rPr>
              <w:t>15</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2205831</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梅州市绮环参茸药行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东门塘</w:t>
            </w:r>
            <w:r>
              <w:rPr>
                <w:rFonts w:ascii="仿宋_GB2312"/>
                <w:sz w:val="18"/>
                <w:szCs w:val="18"/>
              </w:rPr>
              <w:t>33</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2224173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lastRenderedPageBreak/>
              <w:t>48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梅州市俊康医药商行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梅江区梅江四路华惠阁</w:t>
            </w:r>
            <w:r>
              <w:rPr>
                <w:rFonts w:ascii="仿宋_GB2312"/>
                <w:sz w:val="18"/>
                <w:szCs w:val="18"/>
              </w:rPr>
              <w:t>101</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2250210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梅州市梅江区永安药材行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梅江区定民路</w:t>
            </w:r>
            <w:r>
              <w:rPr>
                <w:rFonts w:ascii="仿宋_GB2312"/>
                <w:sz w:val="18"/>
                <w:szCs w:val="18"/>
              </w:rPr>
              <w:t>13-8</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2281859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梅州市梅江区辉雪参茸行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梅江区东门塘</w:t>
            </w:r>
            <w:r>
              <w:rPr>
                <w:rFonts w:ascii="仿宋_GB2312"/>
                <w:sz w:val="18"/>
                <w:szCs w:val="18"/>
              </w:rPr>
              <w:t>6</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2228785</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梅县华侨城健民药行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梅县区华侨城香港花园</w:t>
            </w:r>
            <w:r>
              <w:rPr>
                <w:rFonts w:ascii="仿宋_GB2312"/>
                <w:sz w:val="18"/>
                <w:szCs w:val="18"/>
              </w:rPr>
              <w:t>6</w:t>
            </w:r>
            <w:r>
              <w:rPr>
                <w:rFonts w:ascii="仿宋_GB2312" w:hint="eastAsia"/>
                <w:sz w:val="18"/>
                <w:szCs w:val="18"/>
              </w:rPr>
              <w:t>座</w:t>
            </w:r>
            <w:r>
              <w:rPr>
                <w:rFonts w:ascii="仿宋_GB2312"/>
                <w:sz w:val="18"/>
                <w:szCs w:val="18"/>
              </w:rPr>
              <w:t>13</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2519182</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梅州市梅县区华侨城嘉宁参茸药行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梅县区华侨城扶贵路</w:t>
            </w:r>
            <w:r>
              <w:rPr>
                <w:rFonts w:ascii="仿宋_GB2312"/>
                <w:sz w:val="18"/>
                <w:szCs w:val="18"/>
              </w:rPr>
              <w:t>A2</w:t>
            </w:r>
            <w:r>
              <w:rPr>
                <w:rFonts w:ascii="仿宋_GB2312" w:hint="eastAsia"/>
                <w:sz w:val="18"/>
                <w:szCs w:val="18"/>
              </w:rPr>
              <w:t>栋</w:t>
            </w:r>
            <w:r>
              <w:rPr>
                <w:rFonts w:ascii="仿宋_GB2312"/>
                <w:sz w:val="18"/>
                <w:szCs w:val="18"/>
              </w:rPr>
              <w:t>5-6</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2515278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华侨城新康药行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梅县区华侨城扶贵东路</w:t>
            </w:r>
            <w:r>
              <w:rPr>
                <w:rFonts w:ascii="仿宋_GB2312"/>
                <w:sz w:val="18"/>
                <w:szCs w:val="18"/>
              </w:rPr>
              <w:t>25</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2517195</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梅州市梅江区泰安药行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梅江区江南四横街电力新村大门侧</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2282125</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梅州市梅江区中山药店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梅江区中山路</w:t>
            </w:r>
            <w:r>
              <w:rPr>
                <w:rFonts w:ascii="仿宋_GB2312"/>
                <w:sz w:val="18"/>
                <w:szCs w:val="18"/>
              </w:rPr>
              <w:t>34</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2237000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梅州市梅江区金三角药店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江南三龙居首层</w:t>
            </w:r>
            <w:r>
              <w:rPr>
                <w:rFonts w:ascii="仿宋_GB2312"/>
                <w:sz w:val="18"/>
                <w:szCs w:val="18"/>
              </w:rPr>
              <w:t>49</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2199088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梅县华侨城尚良药行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梅县区华侨城富贵花园</w:t>
            </w:r>
            <w:r>
              <w:rPr>
                <w:rFonts w:ascii="仿宋_GB2312"/>
                <w:sz w:val="18"/>
                <w:szCs w:val="18"/>
              </w:rPr>
              <w:t>A7</w:t>
            </w:r>
            <w:r>
              <w:rPr>
                <w:rFonts w:ascii="仿宋_GB2312" w:hint="eastAsia"/>
                <w:sz w:val="18"/>
                <w:szCs w:val="18"/>
              </w:rPr>
              <w:t>栋</w:t>
            </w:r>
            <w:r>
              <w:rPr>
                <w:rFonts w:ascii="仿宋_GB2312"/>
                <w:sz w:val="18"/>
                <w:szCs w:val="18"/>
              </w:rPr>
              <w:t>5</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2516420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梅州恒顺医药有限公司诚丰参茸药行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梅江区广梅路</w:t>
            </w:r>
            <w:r>
              <w:rPr>
                <w:rFonts w:ascii="仿宋_GB2312"/>
                <w:sz w:val="18"/>
                <w:szCs w:val="18"/>
              </w:rPr>
              <w:t>122</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2530862</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梅州恒顺医药有限公司诚远参茸药行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梅县区锭子桥建设路</w:t>
            </w:r>
            <w:r>
              <w:rPr>
                <w:rFonts w:ascii="仿宋_GB2312"/>
                <w:sz w:val="18"/>
                <w:szCs w:val="18"/>
              </w:rPr>
              <w:t>D2</w:t>
            </w:r>
            <w:r>
              <w:rPr>
                <w:rFonts w:ascii="仿宋_GB2312" w:hint="eastAsia"/>
                <w:sz w:val="18"/>
                <w:szCs w:val="18"/>
              </w:rPr>
              <w:t>区一号诚远楼</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2530862</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梅州市梅江区鸿都参茸药行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梅江区彬芳大道鸿都商业城首层</w:t>
            </w:r>
            <w:r>
              <w:rPr>
                <w:rFonts w:ascii="仿宋_GB2312"/>
                <w:sz w:val="18"/>
                <w:szCs w:val="18"/>
              </w:rPr>
              <w:t>F2</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2158538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梅州市梅江区万家兴药店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梅江区黄塘路</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2201246</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梅州市梅江区昌盛参茸药店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梅江区梅龙路</w:t>
            </w:r>
            <w:r>
              <w:rPr>
                <w:rFonts w:ascii="仿宋_GB2312"/>
                <w:sz w:val="18"/>
                <w:szCs w:val="18"/>
              </w:rPr>
              <w:t>33</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2259558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梅州市梅江区嘉安药行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梅江区新中路</w:t>
            </w:r>
            <w:r>
              <w:rPr>
                <w:rFonts w:ascii="仿宋_GB2312"/>
                <w:sz w:val="18"/>
                <w:szCs w:val="18"/>
              </w:rPr>
              <w:t>11</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2258971</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梅州市梅江区黄塘药店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梅江区黄塘路</w:t>
            </w:r>
            <w:r>
              <w:rPr>
                <w:rFonts w:ascii="仿宋_GB2312"/>
                <w:sz w:val="18"/>
                <w:szCs w:val="18"/>
              </w:rPr>
              <w:t>22</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2207804</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梅州标和药业有限公司</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梅江区梅江二路</w:t>
            </w:r>
            <w:r>
              <w:rPr>
                <w:rFonts w:ascii="仿宋_GB2312"/>
                <w:sz w:val="18"/>
                <w:szCs w:val="18"/>
              </w:rPr>
              <w:t>75</w:t>
            </w:r>
            <w:r>
              <w:rPr>
                <w:rFonts w:ascii="仿宋_GB2312" w:hint="eastAsia"/>
                <w:sz w:val="18"/>
                <w:szCs w:val="18"/>
              </w:rPr>
              <w:t>号</w:t>
            </w:r>
            <w:r>
              <w:rPr>
                <w:rFonts w:ascii="仿宋_GB2312"/>
                <w:sz w:val="18"/>
                <w:szCs w:val="18"/>
              </w:rPr>
              <w:t xml:space="preserve"> </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2245562</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梅州市同益药业有限公司</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梅江区梅江四路药监综合楼首层</w:t>
            </w:r>
            <w:r>
              <w:rPr>
                <w:rFonts w:ascii="仿宋_GB2312"/>
                <w:sz w:val="18"/>
                <w:szCs w:val="18"/>
              </w:rPr>
              <w:t>7-9</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13823828682</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梅县益毅大药房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梅县区华侨城宪梓大道四期商住</w:t>
            </w:r>
            <w:r>
              <w:rPr>
                <w:rFonts w:ascii="仿宋_GB2312"/>
                <w:sz w:val="18"/>
                <w:szCs w:val="18"/>
              </w:rPr>
              <w:t>21</w:t>
            </w:r>
            <w:r>
              <w:rPr>
                <w:rFonts w:ascii="仿宋_GB2312" w:hint="eastAsia"/>
                <w:sz w:val="18"/>
                <w:szCs w:val="18"/>
              </w:rPr>
              <w:t>栋</w:t>
            </w:r>
            <w:r>
              <w:rPr>
                <w:rFonts w:ascii="仿宋_GB2312"/>
                <w:sz w:val="18"/>
                <w:szCs w:val="18"/>
              </w:rPr>
              <w:t>14-15</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2579197</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梅州市梅江区江南彬芳医药商场</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彬芳大道金利来步行街</w:t>
            </w:r>
            <w:r>
              <w:rPr>
                <w:rFonts w:ascii="仿宋_GB2312"/>
                <w:sz w:val="18"/>
                <w:szCs w:val="18"/>
              </w:rPr>
              <w:t>D5-D7</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13923032296</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广东岭东大药房连锁有限公司客都店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梅江区四横街客都新村</w:t>
            </w:r>
            <w:r>
              <w:rPr>
                <w:rFonts w:ascii="仿宋_GB2312"/>
                <w:sz w:val="18"/>
                <w:szCs w:val="18"/>
              </w:rPr>
              <w:t>D</w:t>
            </w:r>
            <w:r>
              <w:rPr>
                <w:rFonts w:ascii="仿宋_GB2312" w:hint="eastAsia"/>
                <w:sz w:val="18"/>
                <w:szCs w:val="18"/>
              </w:rPr>
              <w:t>区</w:t>
            </w:r>
            <w:r>
              <w:rPr>
                <w:rFonts w:ascii="仿宋_GB2312"/>
                <w:sz w:val="18"/>
                <w:szCs w:val="18"/>
              </w:rPr>
              <w:t>11</w:t>
            </w:r>
            <w:r>
              <w:rPr>
                <w:rFonts w:ascii="仿宋_GB2312" w:hint="eastAsia"/>
                <w:sz w:val="18"/>
                <w:szCs w:val="18"/>
              </w:rPr>
              <w:t>、</w:t>
            </w:r>
            <w:r>
              <w:rPr>
                <w:rFonts w:ascii="仿宋_GB2312"/>
                <w:sz w:val="18"/>
                <w:szCs w:val="18"/>
              </w:rPr>
              <w:t>12</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13824587466</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梅州新顺医药有限公司梅县柏兴大药行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梅县区嘉应西路</w:t>
            </w:r>
            <w:r>
              <w:rPr>
                <w:rFonts w:ascii="仿宋_GB2312"/>
                <w:sz w:val="18"/>
                <w:szCs w:val="18"/>
              </w:rPr>
              <w:t>A</w:t>
            </w:r>
            <w:r>
              <w:rPr>
                <w:rFonts w:ascii="仿宋_GB2312" w:hint="eastAsia"/>
                <w:sz w:val="18"/>
                <w:szCs w:val="18"/>
              </w:rPr>
              <w:t>四区</w:t>
            </w:r>
            <w:r>
              <w:rPr>
                <w:rFonts w:ascii="仿宋_GB2312"/>
                <w:sz w:val="18"/>
                <w:szCs w:val="18"/>
              </w:rPr>
              <w:t>2-3</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13902789103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梅县众益大药房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梅县区楣杆北路</w:t>
            </w:r>
            <w:r>
              <w:rPr>
                <w:rFonts w:ascii="仿宋_GB2312"/>
                <w:sz w:val="18"/>
                <w:szCs w:val="18"/>
              </w:rPr>
              <w:t>29</w:t>
            </w:r>
            <w:r>
              <w:rPr>
                <w:rFonts w:ascii="仿宋_GB2312"/>
                <w:sz w:val="18"/>
                <w:szCs w:val="18"/>
              </w:rPr>
              <w:t>—</w:t>
            </w:r>
            <w:r>
              <w:rPr>
                <w:rFonts w:ascii="仿宋_GB2312"/>
                <w:sz w:val="18"/>
                <w:szCs w:val="18"/>
              </w:rPr>
              <w:t>8</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8663233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梅州大参林药店有限公司华建分店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梅江区梅江大道华建市场侧</w:t>
            </w:r>
            <w:r>
              <w:rPr>
                <w:rFonts w:ascii="仿宋_GB2312"/>
                <w:sz w:val="18"/>
                <w:szCs w:val="18"/>
              </w:rPr>
              <w:t>03</w:t>
            </w:r>
            <w:r>
              <w:rPr>
                <w:rFonts w:ascii="仿宋_GB2312" w:hint="eastAsia"/>
                <w:sz w:val="18"/>
                <w:szCs w:val="18"/>
              </w:rPr>
              <w:t>和</w:t>
            </w:r>
            <w:r>
              <w:rPr>
                <w:rFonts w:ascii="仿宋_GB2312"/>
                <w:sz w:val="18"/>
                <w:szCs w:val="18"/>
              </w:rPr>
              <w:t>04</w:t>
            </w:r>
            <w:r>
              <w:rPr>
                <w:rFonts w:ascii="仿宋_GB2312" w:hint="eastAsia"/>
                <w:sz w:val="18"/>
                <w:szCs w:val="18"/>
              </w:rPr>
              <w:t>号店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2301933                               13536705850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梅州大参林药店有限公司江南分店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梅江区江南路</w:t>
            </w:r>
            <w:r>
              <w:rPr>
                <w:rFonts w:ascii="仿宋_GB2312"/>
                <w:sz w:val="18"/>
                <w:szCs w:val="18"/>
              </w:rPr>
              <w:t>35</w:t>
            </w:r>
            <w:r>
              <w:rPr>
                <w:rFonts w:ascii="仿宋_GB2312" w:hint="eastAsia"/>
                <w:sz w:val="18"/>
                <w:szCs w:val="18"/>
              </w:rPr>
              <w:t>号之</w:t>
            </w:r>
            <w:r>
              <w:rPr>
                <w:rFonts w:ascii="仿宋_GB2312"/>
                <w:sz w:val="18"/>
                <w:szCs w:val="18"/>
              </w:rPr>
              <w:t>2-4</w:t>
            </w:r>
            <w:r>
              <w:rPr>
                <w:rFonts w:ascii="仿宋_GB2312" w:hint="eastAsia"/>
                <w:sz w:val="18"/>
                <w:szCs w:val="18"/>
              </w:rPr>
              <w:t>号铺</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2393700            13536705850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梅州市梅江区江南同兴堂大药房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梅江区梅江三路</w:t>
            </w:r>
            <w:r>
              <w:rPr>
                <w:rFonts w:ascii="仿宋_GB2312"/>
                <w:sz w:val="18"/>
                <w:szCs w:val="18"/>
              </w:rPr>
              <w:t>104</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2395326</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梅州市福安药行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梅江区黄塘路</w:t>
            </w:r>
            <w:r>
              <w:rPr>
                <w:rFonts w:ascii="仿宋_GB2312"/>
                <w:sz w:val="18"/>
                <w:szCs w:val="18"/>
              </w:rPr>
              <w:t>10</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2204992</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广东岭东大药房连锁有限公司东山店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梅江区江南路东山桥圆盘侧</w:t>
            </w:r>
            <w:r>
              <w:rPr>
                <w:rFonts w:ascii="仿宋_GB2312"/>
                <w:sz w:val="18"/>
                <w:szCs w:val="18"/>
              </w:rPr>
              <w:t>4</w:t>
            </w:r>
            <w:r>
              <w:rPr>
                <w:rFonts w:ascii="仿宋_GB2312" w:hint="eastAsia"/>
                <w:sz w:val="18"/>
                <w:szCs w:val="18"/>
              </w:rPr>
              <w:t>、</w:t>
            </w:r>
            <w:r>
              <w:rPr>
                <w:rFonts w:ascii="仿宋_GB2312"/>
                <w:sz w:val="18"/>
                <w:szCs w:val="18"/>
              </w:rPr>
              <w:t>5</w:t>
            </w:r>
            <w:r>
              <w:rPr>
                <w:rFonts w:ascii="仿宋_GB2312" w:hint="eastAsia"/>
                <w:sz w:val="18"/>
                <w:szCs w:val="18"/>
              </w:rPr>
              <w:t>、</w:t>
            </w:r>
            <w:r>
              <w:rPr>
                <w:rFonts w:ascii="仿宋_GB2312"/>
                <w:sz w:val="18"/>
                <w:szCs w:val="18"/>
              </w:rPr>
              <w:t>6</w:t>
            </w:r>
            <w:r>
              <w:rPr>
                <w:rFonts w:ascii="仿宋_GB2312" w:hint="eastAsia"/>
                <w:sz w:val="18"/>
                <w:szCs w:val="18"/>
              </w:rPr>
              <w:t>号店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13824587466</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lastRenderedPageBreak/>
              <w:t>77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广东岭东大药房连锁有限公司黄塘店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黄塘路黄塘市场</w:t>
            </w:r>
            <w:r>
              <w:rPr>
                <w:rFonts w:ascii="仿宋_GB2312"/>
                <w:sz w:val="18"/>
                <w:szCs w:val="18"/>
              </w:rPr>
              <w:t>1</w:t>
            </w:r>
            <w:r>
              <w:rPr>
                <w:rFonts w:ascii="仿宋_GB2312" w:hint="eastAsia"/>
                <w:sz w:val="18"/>
                <w:szCs w:val="18"/>
              </w:rPr>
              <w:t>楼</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13824587466</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广东岭东大药房连锁有限公司月梅店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梅江区梅松路三坑口东厢市场南</w:t>
            </w:r>
            <w:r>
              <w:rPr>
                <w:rFonts w:ascii="仿宋_GB2312"/>
                <w:sz w:val="18"/>
                <w:szCs w:val="18"/>
              </w:rPr>
              <w:t>B1</w:t>
            </w:r>
            <w:r>
              <w:rPr>
                <w:rFonts w:ascii="仿宋_GB2312" w:hint="eastAsia"/>
                <w:sz w:val="18"/>
                <w:szCs w:val="18"/>
              </w:rPr>
              <w:t>号店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13824587466</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梅州大参林药店有限公司华侨城分店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宪梓大道御花苑商住楼</w:t>
            </w:r>
            <w:r>
              <w:rPr>
                <w:rFonts w:ascii="仿宋_GB2312"/>
                <w:sz w:val="18"/>
                <w:szCs w:val="18"/>
              </w:rPr>
              <w:t>8-9</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2527268             13536705850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80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梅州大参林药店有限公司梅松分店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梅江区梅松路</w:t>
            </w:r>
            <w:r>
              <w:rPr>
                <w:rFonts w:ascii="仿宋_GB2312"/>
                <w:sz w:val="18"/>
                <w:szCs w:val="18"/>
              </w:rPr>
              <w:t>25</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2358918               13536705850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81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梅州市梅县区群康贸易有限公司</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梅县区新县城宪梓南路天秀新苑</w:t>
            </w:r>
            <w:r>
              <w:rPr>
                <w:rFonts w:ascii="仿宋_GB2312"/>
                <w:sz w:val="18"/>
                <w:szCs w:val="18"/>
              </w:rPr>
              <w:t>A9</w:t>
            </w:r>
            <w:r>
              <w:rPr>
                <w:rFonts w:ascii="仿宋_GB2312" w:hint="eastAsia"/>
                <w:sz w:val="18"/>
                <w:szCs w:val="18"/>
              </w:rPr>
              <w:t>栋</w:t>
            </w:r>
            <w:r>
              <w:rPr>
                <w:rFonts w:ascii="仿宋_GB2312"/>
                <w:sz w:val="18"/>
                <w:szCs w:val="18"/>
              </w:rPr>
              <w:t>104</w:t>
            </w:r>
            <w:r>
              <w:rPr>
                <w:rFonts w:ascii="仿宋_GB2312" w:hint="eastAsia"/>
                <w:sz w:val="18"/>
                <w:szCs w:val="18"/>
              </w:rPr>
              <w:t>、</w:t>
            </w:r>
            <w:r>
              <w:rPr>
                <w:rFonts w:ascii="仿宋_GB2312"/>
                <w:sz w:val="18"/>
                <w:szCs w:val="18"/>
              </w:rPr>
              <w:t>105</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2586219                 13723655578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82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梅县百安堂大药房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梅县区宪梓中路漩螺湖华银开发区</w:t>
            </w:r>
            <w:r>
              <w:rPr>
                <w:rFonts w:ascii="仿宋_GB2312"/>
                <w:sz w:val="18"/>
                <w:szCs w:val="18"/>
              </w:rPr>
              <w:t>B3</w:t>
            </w:r>
            <w:r>
              <w:rPr>
                <w:rFonts w:ascii="仿宋_GB2312" w:hint="eastAsia"/>
                <w:sz w:val="18"/>
                <w:szCs w:val="18"/>
              </w:rPr>
              <w:t>栋</w:t>
            </w:r>
            <w:r>
              <w:rPr>
                <w:rFonts w:ascii="仿宋_GB2312"/>
                <w:sz w:val="18"/>
                <w:szCs w:val="18"/>
              </w:rPr>
              <w:t>1-4</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2569883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83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梅州市梅江区创远大药房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梅江区西郊瓜园路</w:t>
            </w:r>
            <w:r>
              <w:rPr>
                <w:rFonts w:ascii="仿宋_GB2312"/>
                <w:sz w:val="18"/>
                <w:szCs w:val="18"/>
              </w:rPr>
              <w:t>9</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6129291</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84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梅州市梅江区仁源堂大药房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梅江区广梅路中高峰农委宿舍首层</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13643083452</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85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梅州市梅江区和同药房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梅江区梅新路</w:t>
            </w:r>
            <w:r>
              <w:rPr>
                <w:rFonts w:ascii="仿宋_GB2312"/>
                <w:sz w:val="18"/>
                <w:szCs w:val="18"/>
              </w:rPr>
              <w:t>5</w:t>
            </w:r>
            <w:r>
              <w:rPr>
                <w:rFonts w:ascii="仿宋_GB2312" w:hint="eastAsia"/>
                <w:sz w:val="18"/>
                <w:szCs w:val="18"/>
              </w:rPr>
              <w:t>号梅新雅苑</w:t>
            </w:r>
            <w:r>
              <w:rPr>
                <w:rFonts w:ascii="仿宋_GB2312"/>
                <w:sz w:val="18"/>
                <w:szCs w:val="18"/>
              </w:rPr>
              <w:t>A</w:t>
            </w:r>
            <w:r>
              <w:rPr>
                <w:rFonts w:ascii="仿宋_GB2312" w:hint="eastAsia"/>
                <w:sz w:val="18"/>
                <w:szCs w:val="18"/>
              </w:rPr>
              <w:t>栋</w:t>
            </w:r>
            <w:r>
              <w:rPr>
                <w:rFonts w:ascii="仿宋_GB2312"/>
                <w:sz w:val="18"/>
                <w:szCs w:val="18"/>
              </w:rPr>
              <w:t>12-13</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2978982</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86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梅州市梅江区老百姓药行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梅江区中山街</w:t>
            </w:r>
            <w:r>
              <w:rPr>
                <w:rFonts w:ascii="仿宋_GB2312"/>
                <w:sz w:val="18"/>
                <w:szCs w:val="18"/>
              </w:rPr>
              <w:t>30</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2218258                  13823820543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87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梅州市梅江区文化公园大药房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梅江区南山康乐中心大楼首层</w:t>
            </w:r>
            <w:r>
              <w:rPr>
                <w:rFonts w:ascii="仿宋_GB2312"/>
                <w:sz w:val="18"/>
                <w:szCs w:val="18"/>
              </w:rPr>
              <w:t>6</w:t>
            </w:r>
            <w:r>
              <w:rPr>
                <w:rFonts w:ascii="仿宋_GB2312" w:hint="eastAsia"/>
                <w:sz w:val="18"/>
                <w:szCs w:val="18"/>
              </w:rPr>
              <w:t>、</w:t>
            </w:r>
            <w:r>
              <w:rPr>
                <w:rFonts w:ascii="仿宋_GB2312"/>
                <w:sz w:val="18"/>
                <w:szCs w:val="18"/>
              </w:rPr>
              <w:t>7</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13421047003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88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广东新顺医药有限公司国兴大药行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梅江区华南大道国安宿舍首层</w:t>
            </w:r>
            <w:r>
              <w:rPr>
                <w:rFonts w:ascii="仿宋_GB2312"/>
                <w:sz w:val="18"/>
                <w:szCs w:val="18"/>
              </w:rPr>
              <w:t>11-12</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13902789103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89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梅州市梅江区福仁堂药行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梅江区华南大道</w:t>
            </w:r>
            <w:r>
              <w:rPr>
                <w:rFonts w:ascii="仿宋_GB2312"/>
                <w:sz w:val="18"/>
                <w:szCs w:val="18"/>
              </w:rPr>
              <w:t>168</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15812931999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90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梅州市益民大药房连锁有限公司程江店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梅县区宪梓大道中科建首层</w:t>
            </w:r>
            <w:r>
              <w:rPr>
                <w:rFonts w:ascii="仿宋_GB2312"/>
                <w:sz w:val="18"/>
                <w:szCs w:val="18"/>
              </w:rPr>
              <w:t>4-9</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6112811</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91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梅州市益民大药房连锁有限公司黄塘店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梅江区广梅路</w:t>
            </w:r>
            <w:r>
              <w:rPr>
                <w:rFonts w:ascii="仿宋_GB2312"/>
                <w:sz w:val="18"/>
                <w:szCs w:val="18"/>
              </w:rPr>
              <w:t>14-16</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6126311</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92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梅州瑞丰医药有限公司彬芳瑞丰大药房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梅江区梅龙路丹枫雅苑</w:t>
            </w:r>
            <w:r>
              <w:rPr>
                <w:rFonts w:ascii="仿宋_GB2312"/>
                <w:sz w:val="18"/>
                <w:szCs w:val="18"/>
              </w:rPr>
              <w:t>9</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2367288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93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梅州瑞丰医药有限公司月梅瑞丰大药房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梅松路东街麻子岗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2368883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94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梅县和仁药行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梅县区宪梓中路程建大夏</w:t>
            </w:r>
            <w:r>
              <w:rPr>
                <w:rFonts w:ascii="仿宋_GB2312"/>
                <w:sz w:val="18"/>
                <w:szCs w:val="18"/>
              </w:rPr>
              <w:t>18-20</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2241286                   13543222368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95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梅州市梅江区江南医药总汇</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梅江区梅新路</w:t>
            </w:r>
            <w:r>
              <w:rPr>
                <w:rFonts w:ascii="仿宋_GB2312"/>
                <w:sz w:val="18"/>
                <w:szCs w:val="18"/>
              </w:rPr>
              <w:t>106</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13823816134</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96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梅州市仁德堂大药房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梅江区东山大道（乐万家对面）</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13543220230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97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梅州市梅江区万春堂药行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梅江区彬芳大道梅园新村</w:t>
            </w:r>
            <w:r>
              <w:rPr>
                <w:rFonts w:ascii="仿宋_GB2312"/>
                <w:sz w:val="18"/>
                <w:szCs w:val="18"/>
              </w:rPr>
              <w:t>MAB</w:t>
            </w:r>
            <w:r>
              <w:rPr>
                <w:rFonts w:ascii="仿宋_GB2312" w:hint="eastAsia"/>
                <w:sz w:val="18"/>
                <w:szCs w:val="18"/>
              </w:rPr>
              <w:t>栋</w:t>
            </w:r>
            <w:r>
              <w:rPr>
                <w:rFonts w:ascii="仿宋_GB2312"/>
                <w:sz w:val="18"/>
                <w:szCs w:val="18"/>
              </w:rPr>
              <w:t>21</w:t>
            </w:r>
            <w:r>
              <w:rPr>
                <w:rFonts w:ascii="仿宋_GB2312" w:hint="eastAsia"/>
                <w:sz w:val="18"/>
                <w:szCs w:val="18"/>
              </w:rPr>
              <w:t>、</w:t>
            </w:r>
            <w:r>
              <w:rPr>
                <w:rFonts w:ascii="仿宋_GB2312"/>
                <w:sz w:val="18"/>
                <w:szCs w:val="18"/>
              </w:rPr>
              <w:t>22</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2310823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98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梅州市益民大药房连锁有限公司江南店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梅江区团结路锐利楼</w:t>
            </w:r>
            <w:r>
              <w:rPr>
                <w:rFonts w:ascii="仿宋_GB2312"/>
                <w:sz w:val="18"/>
                <w:szCs w:val="18"/>
              </w:rPr>
              <w:t>1</w:t>
            </w:r>
            <w:r>
              <w:rPr>
                <w:rFonts w:ascii="仿宋_GB2312" w:hint="eastAsia"/>
                <w:sz w:val="18"/>
                <w:szCs w:val="18"/>
              </w:rPr>
              <w:t>栋（美苑路市场侧）</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13723625158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99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梅州市梅江区保安药行富奇店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梅江区新中路显华花园</w:t>
            </w:r>
            <w:r>
              <w:rPr>
                <w:rFonts w:ascii="仿宋_GB2312"/>
                <w:sz w:val="18"/>
                <w:szCs w:val="18"/>
              </w:rPr>
              <w:t>A</w:t>
            </w:r>
            <w:r>
              <w:rPr>
                <w:rFonts w:ascii="仿宋_GB2312" w:hint="eastAsia"/>
                <w:sz w:val="18"/>
                <w:szCs w:val="18"/>
              </w:rPr>
              <w:t>栋</w:t>
            </w:r>
            <w:r>
              <w:rPr>
                <w:rFonts w:ascii="仿宋_GB2312"/>
                <w:sz w:val="18"/>
                <w:szCs w:val="18"/>
              </w:rPr>
              <w:t>18</w:t>
            </w:r>
            <w:r>
              <w:rPr>
                <w:rFonts w:ascii="仿宋_GB2312" w:hint="eastAsia"/>
                <w:sz w:val="18"/>
                <w:szCs w:val="18"/>
              </w:rPr>
              <w:t>号店铺</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13823868637</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100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梅州市民安药行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梅江区城北五里亭</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2360417</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101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梅州市梅江区福爱药店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梅江区华南大道</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2335395</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102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梅州市梅江区泰安药店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梅江区梅松路县建大楼之七</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2361016</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103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广东岭东大药房连锁有限公司三角店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梅江区华南大道</w:t>
            </w:r>
            <w:r>
              <w:rPr>
                <w:rFonts w:ascii="仿宋_GB2312"/>
                <w:sz w:val="18"/>
                <w:szCs w:val="18"/>
              </w:rPr>
              <w:t>158</w:t>
            </w:r>
            <w:r>
              <w:rPr>
                <w:rFonts w:ascii="仿宋_GB2312" w:hint="eastAsia"/>
                <w:sz w:val="18"/>
                <w:szCs w:val="18"/>
              </w:rPr>
              <w:t>号第一层</w:t>
            </w:r>
            <w:r>
              <w:rPr>
                <w:rFonts w:ascii="仿宋_GB2312"/>
                <w:sz w:val="18"/>
                <w:szCs w:val="18"/>
              </w:rPr>
              <w:t>1</w:t>
            </w:r>
            <w:r>
              <w:rPr>
                <w:rFonts w:ascii="仿宋_GB2312" w:hint="eastAsia"/>
                <w:sz w:val="18"/>
                <w:szCs w:val="18"/>
              </w:rPr>
              <w:t>号店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13560993089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104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梅州瑞丰医药有限公司梅县瑞丰大药房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梅县区华侨城科技路科技苑</w:t>
            </w:r>
            <w:r>
              <w:rPr>
                <w:rFonts w:ascii="仿宋_GB2312"/>
                <w:sz w:val="18"/>
                <w:szCs w:val="18"/>
              </w:rPr>
              <w:t>A4</w:t>
            </w:r>
            <w:r>
              <w:rPr>
                <w:rFonts w:ascii="仿宋_GB2312" w:hint="eastAsia"/>
                <w:sz w:val="18"/>
                <w:szCs w:val="18"/>
              </w:rPr>
              <w:t>栋</w:t>
            </w:r>
            <w:r>
              <w:rPr>
                <w:rFonts w:ascii="仿宋_GB2312"/>
                <w:sz w:val="18"/>
                <w:szCs w:val="18"/>
              </w:rPr>
              <w:t>1</w:t>
            </w:r>
            <w:r>
              <w:rPr>
                <w:rFonts w:ascii="仿宋_GB2312" w:hint="eastAsia"/>
                <w:sz w:val="18"/>
                <w:szCs w:val="18"/>
              </w:rPr>
              <w:t>号楼</w:t>
            </w:r>
            <w:r>
              <w:rPr>
                <w:rFonts w:ascii="仿宋_GB2312"/>
                <w:sz w:val="18"/>
                <w:szCs w:val="18"/>
              </w:rPr>
              <w:t>2-6</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2368883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105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梅州市梅江区森源大药房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梅江区丽都西路怡雅苑</w:t>
            </w:r>
            <w:r>
              <w:rPr>
                <w:rFonts w:ascii="仿宋_GB2312"/>
                <w:sz w:val="18"/>
                <w:szCs w:val="18"/>
              </w:rPr>
              <w:t>A</w:t>
            </w:r>
            <w:r>
              <w:rPr>
                <w:rFonts w:ascii="仿宋_GB2312" w:hint="eastAsia"/>
                <w:sz w:val="18"/>
                <w:szCs w:val="18"/>
              </w:rPr>
              <w:t>栋</w:t>
            </w:r>
            <w:r>
              <w:rPr>
                <w:rFonts w:ascii="仿宋_GB2312"/>
                <w:sz w:val="18"/>
                <w:szCs w:val="18"/>
              </w:rPr>
              <w:t>3</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2203988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lastRenderedPageBreak/>
              <w:t>106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梅州市康华大药房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梅江区江南美苑路</w:t>
            </w:r>
            <w:r>
              <w:rPr>
                <w:rFonts w:ascii="仿宋_GB2312"/>
                <w:sz w:val="18"/>
                <w:szCs w:val="18"/>
              </w:rPr>
              <w:t>142</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13560965656</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107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梅州市梅江区双骏大药房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梅江区三角镇金城新村</w:t>
            </w:r>
            <w:r>
              <w:rPr>
                <w:rFonts w:ascii="仿宋_GB2312"/>
                <w:sz w:val="18"/>
                <w:szCs w:val="18"/>
              </w:rPr>
              <w:t>A1</w:t>
            </w:r>
            <w:r>
              <w:rPr>
                <w:rFonts w:ascii="仿宋_GB2312" w:hint="eastAsia"/>
                <w:sz w:val="18"/>
                <w:szCs w:val="18"/>
              </w:rPr>
              <w:t>栋</w:t>
            </w:r>
            <w:r>
              <w:rPr>
                <w:rFonts w:ascii="仿宋_GB2312"/>
                <w:sz w:val="18"/>
                <w:szCs w:val="18"/>
              </w:rPr>
              <w:t>4</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2333054</w:t>
            </w:r>
            <w:r>
              <w:rPr>
                <w:rFonts w:ascii="仿宋_GB2312"/>
                <w:sz w:val="18"/>
                <w:szCs w:val="18"/>
              </w:rPr>
              <w:br/>
              <w:t>13622970543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108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梅州市益民大药房连锁有限公司客都店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梅江区丽都西路电力新村</w:t>
            </w:r>
            <w:r>
              <w:rPr>
                <w:rFonts w:ascii="仿宋_GB2312"/>
                <w:sz w:val="18"/>
                <w:szCs w:val="18"/>
              </w:rPr>
              <w:t>25</w:t>
            </w:r>
            <w:r>
              <w:rPr>
                <w:rFonts w:ascii="仿宋_GB2312" w:hint="eastAsia"/>
                <w:sz w:val="18"/>
                <w:szCs w:val="18"/>
              </w:rPr>
              <w:t>栋之</w:t>
            </w:r>
            <w:r>
              <w:rPr>
                <w:rFonts w:ascii="仿宋_GB2312"/>
                <w:sz w:val="18"/>
                <w:szCs w:val="18"/>
              </w:rPr>
              <w:t>4-7</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13723625158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109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梅州瑞丰医药有限公司新城瑞丰大药房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梅县区新世纪大道</w:t>
            </w:r>
            <w:r>
              <w:rPr>
                <w:rFonts w:ascii="仿宋_GB2312"/>
                <w:sz w:val="18"/>
                <w:szCs w:val="18"/>
              </w:rPr>
              <w:t>D21</w:t>
            </w:r>
            <w:r>
              <w:rPr>
                <w:rFonts w:ascii="仿宋_GB2312" w:hint="eastAsia"/>
                <w:sz w:val="18"/>
                <w:szCs w:val="18"/>
              </w:rPr>
              <w:t>栋</w:t>
            </w:r>
            <w:r>
              <w:rPr>
                <w:rFonts w:ascii="仿宋_GB2312"/>
                <w:sz w:val="18"/>
                <w:szCs w:val="18"/>
              </w:rPr>
              <w:t>4-5</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2369833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110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梅州市梅江区国鹏大药房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梅江区定民路中心花园</w:t>
            </w:r>
            <w:r>
              <w:rPr>
                <w:rFonts w:ascii="仿宋_GB2312"/>
                <w:sz w:val="18"/>
                <w:szCs w:val="18"/>
              </w:rPr>
              <w:t>23</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13411201783</w:t>
            </w:r>
            <w:r>
              <w:rPr>
                <w:rFonts w:ascii="仿宋_GB2312"/>
                <w:sz w:val="18"/>
                <w:szCs w:val="18"/>
              </w:rPr>
              <w:br/>
              <w:t>2282856</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111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梅州市顺康医药商店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梅江区金苑小区</w:t>
            </w:r>
            <w:r>
              <w:rPr>
                <w:rFonts w:ascii="仿宋_GB2312"/>
                <w:sz w:val="18"/>
                <w:szCs w:val="18"/>
              </w:rPr>
              <w:t>D4-3</w:t>
            </w:r>
            <w:r>
              <w:rPr>
                <w:rFonts w:ascii="仿宋_GB2312" w:hint="eastAsia"/>
                <w:sz w:val="18"/>
                <w:szCs w:val="18"/>
              </w:rPr>
              <w:t>栋</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2299666</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112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广东岭东大药房连锁有限公司侨新店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梅江区侨新路华侨新村</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13560993089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113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广东岭东大药房连锁有限公司新城店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梅县区客家文化城新城加油站侧</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13560993089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114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梅县汇康参茸药行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梅县区大新城第一期一区</w:t>
            </w:r>
            <w:r>
              <w:rPr>
                <w:rFonts w:ascii="仿宋_GB2312"/>
                <w:sz w:val="18"/>
                <w:szCs w:val="18"/>
              </w:rPr>
              <w:t>17A</w:t>
            </w:r>
            <w:r>
              <w:rPr>
                <w:rFonts w:ascii="仿宋_GB2312" w:hint="eastAsia"/>
                <w:sz w:val="18"/>
                <w:szCs w:val="18"/>
              </w:rPr>
              <w:t>鸿怡苑</w:t>
            </w:r>
            <w:r>
              <w:rPr>
                <w:rFonts w:ascii="仿宋_GB2312"/>
                <w:sz w:val="18"/>
                <w:szCs w:val="18"/>
              </w:rPr>
              <w:t>A1</w:t>
            </w:r>
            <w:r>
              <w:rPr>
                <w:rFonts w:ascii="仿宋_GB2312" w:hint="eastAsia"/>
                <w:sz w:val="18"/>
                <w:szCs w:val="18"/>
              </w:rPr>
              <w:t>栋</w:t>
            </w:r>
            <w:r>
              <w:rPr>
                <w:rFonts w:ascii="仿宋_GB2312"/>
                <w:sz w:val="18"/>
                <w:szCs w:val="18"/>
              </w:rPr>
              <w:t>5</w:t>
            </w:r>
            <w:r>
              <w:rPr>
                <w:rFonts w:ascii="仿宋_GB2312"/>
                <w:sz w:val="18"/>
                <w:szCs w:val="18"/>
              </w:rPr>
              <w:t>—</w:t>
            </w:r>
            <w:r>
              <w:rPr>
                <w:rFonts w:ascii="仿宋_GB2312"/>
                <w:sz w:val="18"/>
                <w:szCs w:val="18"/>
              </w:rPr>
              <w:t>7</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2368038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115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梅州市梅江区康宁参茸药行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梅江区三角墟镇直街</w:t>
            </w:r>
            <w:r>
              <w:rPr>
                <w:rFonts w:ascii="仿宋_GB2312"/>
                <w:sz w:val="18"/>
                <w:szCs w:val="18"/>
              </w:rPr>
              <w:t>103</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2331283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116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梅县乐安堂大药房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梅县华侨城富贵花园</w:t>
            </w:r>
            <w:r>
              <w:rPr>
                <w:rFonts w:ascii="仿宋_GB2312"/>
                <w:sz w:val="18"/>
                <w:szCs w:val="18"/>
              </w:rPr>
              <w:t>A3</w:t>
            </w:r>
            <w:r>
              <w:rPr>
                <w:rFonts w:ascii="仿宋_GB2312" w:hint="eastAsia"/>
                <w:sz w:val="18"/>
                <w:szCs w:val="18"/>
              </w:rPr>
              <w:t>栋</w:t>
            </w:r>
            <w:r>
              <w:rPr>
                <w:rFonts w:ascii="仿宋_GB2312"/>
                <w:sz w:val="18"/>
                <w:szCs w:val="18"/>
              </w:rPr>
              <w:t>1-3</w:t>
            </w:r>
            <w:r>
              <w:rPr>
                <w:rFonts w:ascii="仿宋_GB2312" w:hint="eastAsia"/>
                <w:sz w:val="18"/>
                <w:szCs w:val="18"/>
              </w:rPr>
              <w:t>、</w:t>
            </w:r>
            <w:r>
              <w:rPr>
                <w:rFonts w:ascii="仿宋_GB2312"/>
                <w:sz w:val="18"/>
                <w:szCs w:val="18"/>
              </w:rPr>
              <w:t>4</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13543201963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117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梅州市梅江区江南宝尔康大药房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梅江区梅园新村</w:t>
            </w:r>
            <w:r>
              <w:rPr>
                <w:rFonts w:ascii="仿宋_GB2312"/>
                <w:sz w:val="18"/>
                <w:szCs w:val="18"/>
              </w:rPr>
              <w:t>MB10</w:t>
            </w:r>
            <w:r>
              <w:rPr>
                <w:rFonts w:ascii="仿宋_GB2312" w:hint="eastAsia"/>
                <w:sz w:val="18"/>
                <w:szCs w:val="18"/>
              </w:rPr>
              <w:t>栋</w:t>
            </w:r>
            <w:r>
              <w:rPr>
                <w:rFonts w:ascii="仿宋_GB2312"/>
                <w:sz w:val="18"/>
                <w:szCs w:val="18"/>
              </w:rPr>
              <w:t>22</w:t>
            </w:r>
            <w:r>
              <w:rPr>
                <w:rFonts w:ascii="仿宋_GB2312" w:hint="eastAsia"/>
                <w:sz w:val="18"/>
                <w:szCs w:val="18"/>
              </w:rPr>
              <w:t>号店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2319199</w:t>
            </w:r>
            <w:r>
              <w:rPr>
                <w:rFonts w:ascii="仿宋_GB2312"/>
                <w:sz w:val="18"/>
                <w:szCs w:val="18"/>
              </w:rPr>
              <w:br/>
              <w:t>13502332489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118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梅州市梅江区江南益生药店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梅江区梅江四路银宇大厦侧</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2231770</w:t>
            </w:r>
            <w:r>
              <w:rPr>
                <w:rFonts w:ascii="仿宋_GB2312"/>
                <w:sz w:val="18"/>
                <w:szCs w:val="18"/>
              </w:rPr>
              <w:br/>
              <w:t>13502334091</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119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梅州市梅江区运兴参茸药行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梅江区东门塘</w:t>
            </w:r>
            <w:r>
              <w:rPr>
                <w:rFonts w:ascii="仿宋_GB2312"/>
                <w:sz w:val="18"/>
                <w:szCs w:val="18"/>
              </w:rPr>
              <w:t>02</w:t>
            </w:r>
            <w:r>
              <w:rPr>
                <w:rFonts w:ascii="仿宋_GB2312" w:hint="eastAsia"/>
                <w:sz w:val="18"/>
                <w:szCs w:val="18"/>
              </w:rPr>
              <w:t>栋</w:t>
            </w:r>
            <w:r>
              <w:rPr>
                <w:rFonts w:ascii="仿宋_GB2312"/>
                <w:sz w:val="18"/>
                <w:szCs w:val="18"/>
              </w:rPr>
              <w:t>2</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13690869182</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120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梅州大参林药店有限公司世纪大道分店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梅县区世纪大道世纪花园</w:t>
            </w:r>
            <w:r>
              <w:rPr>
                <w:rFonts w:ascii="仿宋_GB2312"/>
                <w:sz w:val="18"/>
                <w:szCs w:val="18"/>
              </w:rPr>
              <w:t>05</w:t>
            </w:r>
            <w:r>
              <w:rPr>
                <w:rFonts w:ascii="仿宋_GB2312" w:hint="eastAsia"/>
                <w:sz w:val="18"/>
                <w:szCs w:val="18"/>
              </w:rPr>
              <w:t>栋</w:t>
            </w:r>
            <w:r>
              <w:rPr>
                <w:rFonts w:ascii="仿宋_GB2312"/>
                <w:sz w:val="18"/>
                <w:szCs w:val="18"/>
              </w:rPr>
              <w:t>3-4</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13751972534</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121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梅州瑞丰医药有限公司华侨城瑞丰大药房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梅县区华侨城商业广场</w:t>
            </w:r>
            <w:r>
              <w:rPr>
                <w:rFonts w:ascii="仿宋_GB2312"/>
                <w:sz w:val="18"/>
                <w:szCs w:val="18"/>
              </w:rPr>
              <w:t>1019-1020  1057-1060</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2369833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122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梅州瑞丰医药有限公司华建瑞丰大药房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梅江四路</w:t>
            </w:r>
            <w:r>
              <w:rPr>
                <w:rFonts w:ascii="仿宋_GB2312"/>
                <w:sz w:val="18"/>
                <w:szCs w:val="18"/>
              </w:rPr>
              <w:t>102-1</w:t>
            </w:r>
            <w:r>
              <w:rPr>
                <w:rFonts w:ascii="仿宋_GB2312" w:hint="eastAsia"/>
                <w:sz w:val="18"/>
                <w:szCs w:val="18"/>
              </w:rPr>
              <w:t>、</w:t>
            </w:r>
            <w:r>
              <w:rPr>
                <w:rFonts w:ascii="仿宋_GB2312"/>
                <w:sz w:val="18"/>
                <w:szCs w:val="18"/>
              </w:rPr>
              <w:t>2</w:t>
            </w:r>
            <w:r>
              <w:rPr>
                <w:rFonts w:ascii="仿宋_GB2312" w:hint="eastAsia"/>
                <w:sz w:val="18"/>
                <w:szCs w:val="18"/>
              </w:rPr>
              <w:t>、</w:t>
            </w:r>
            <w:r>
              <w:rPr>
                <w:rFonts w:ascii="仿宋_GB2312"/>
                <w:sz w:val="18"/>
                <w:szCs w:val="18"/>
              </w:rPr>
              <w:t>3</w:t>
            </w:r>
            <w:r>
              <w:rPr>
                <w:rFonts w:ascii="仿宋_GB2312" w:hint="eastAsia"/>
                <w:sz w:val="18"/>
                <w:szCs w:val="18"/>
              </w:rPr>
              <w:t>、</w:t>
            </w:r>
            <w:r>
              <w:rPr>
                <w:rFonts w:ascii="仿宋_GB2312"/>
                <w:sz w:val="18"/>
                <w:szCs w:val="18"/>
              </w:rPr>
              <w:t>4</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2368883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123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梅州瑞丰医药有限公司鸿都瑞丰大药房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梅江区彬芳大道</w:t>
            </w:r>
            <w:r>
              <w:rPr>
                <w:rFonts w:ascii="仿宋_GB2312"/>
                <w:sz w:val="18"/>
                <w:szCs w:val="18"/>
              </w:rPr>
              <w:t>36</w:t>
            </w:r>
            <w:r>
              <w:rPr>
                <w:rFonts w:ascii="仿宋_GB2312" w:hint="eastAsia"/>
                <w:sz w:val="18"/>
                <w:szCs w:val="18"/>
              </w:rPr>
              <w:t>号之</w:t>
            </w:r>
            <w:r>
              <w:rPr>
                <w:rFonts w:ascii="仿宋_GB2312"/>
                <w:sz w:val="18"/>
                <w:szCs w:val="18"/>
              </w:rPr>
              <w:t>1</w:t>
            </w:r>
            <w:r>
              <w:rPr>
                <w:rFonts w:ascii="仿宋_GB2312" w:hint="eastAsia"/>
                <w:sz w:val="18"/>
                <w:szCs w:val="18"/>
              </w:rPr>
              <w:t>、</w:t>
            </w:r>
            <w:r>
              <w:rPr>
                <w:rFonts w:ascii="仿宋_GB2312"/>
                <w:sz w:val="18"/>
                <w:szCs w:val="18"/>
              </w:rPr>
              <w:t>2</w:t>
            </w:r>
            <w:r>
              <w:rPr>
                <w:rFonts w:ascii="仿宋_GB2312" w:hint="eastAsia"/>
                <w:sz w:val="18"/>
                <w:szCs w:val="18"/>
              </w:rPr>
              <w:t>、</w:t>
            </w:r>
            <w:r>
              <w:rPr>
                <w:rFonts w:ascii="仿宋_GB2312"/>
                <w:sz w:val="18"/>
                <w:szCs w:val="18"/>
              </w:rPr>
              <w:t>3</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2368883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124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梅州瑞丰医药有限公司嘉大瑞丰大药房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梅江区市梅松路</w:t>
            </w:r>
            <w:r>
              <w:rPr>
                <w:rFonts w:ascii="仿宋_GB2312"/>
                <w:sz w:val="18"/>
                <w:szCs w:val="18"/>
              </w:rPr>
              <w:t>119</w:t>
            </w:r>
            <w:r>
              <w:rPr>
                <w:rFonts w:ascii="仿宋_GB2312" w:hint="eastAsia"/>
                <w:sz w:val="18"/>
                <w:szCs w:val="18"/>
              </w:rPr>
              <w:t>号峰健楼</w:t>
            </w:r>
            <w:r>
              <w:rPr>
                <w:rFonts w:ascii="仿宋_GB2312"/>
                <w:sz w:val="18"/>
                <w:szCs w:val="18"/>
              </w:rPr>
              <w:t>D</w:t>
            </w:r>
            <w:r>
              <w:rPr>
                <w:rFonts w:ascii="仿宋_GB2312" w:hint="eastAsia"/>
                <w:sz w:val="18"/>
                <w:szCs w:val="18"/>
              </w:rPr>
              <w:t>幢一楼</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2367230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125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梅州瑞丰医药有限公司古塘瑞丰大药房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梅县区宪梓中路</w:t>
            </w:r>
            <w:r>
              <w:rPr>
                <w:rFonts w:ascii="仿宋_GB2312"/>
                <w:sz w:val="18"/>
                <w:szCs w:val="18"/>
              </w:rPr>
              <w:t>69</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2367230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126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梅州市梅江区顺兴药行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梅江区梅州大道</w:t>
            </w:r>
            <w:r>
              <w:rPr>
                <w:rFonts w:ascii="仿宋_GB2312"/>
                <w:sz w:val="18"/>
                <w:szCs w:val="18"/>
              </w:rPr>
              <w:t>45</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2218532</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127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梅州市梅江区利民药店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梅江区东山大道交通拯救队</w:t>
            </w:r>
            <w:r>
              <w:rPr>
                <w:rFonts w:ascii="仿宋_GB2312"/>
                <w:sz w:val="18"/>
                <w:szCs w:val="18"/>
              </w:rPr>
              <w:t>7-8</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2222100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128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梅州市嘉应新华医药商场</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梅江区大浪口</w:t>
            </w:r>
            <w:r>
              <w:rPr>
                <w:rFonts w:ascii="仿宋_GB2312"/>
                <w:sz w:val="18"/>
                <w:szCs w:val="18"/>
              </w:rPr>
              <w:t>12</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13751996911</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129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广东新顺医药有限公司新顺医药商场</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梅江区环市北路林业大厦首层</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13902789103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130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广东万丰药业有限公司万丰大药房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梅江区梅兴路</w:t>
            </w:r>
            <w:r>
              <w:rPr>
                <w:rFonts w:ascii="仿宋_GB2312"/>
                <w:sz w:val="18"/>
                <w:szCs w:val="18"/>
              </w:rPr>
              <w:t>63</w:t>
            </w:r>
            <w:r>
              <w:rPr>
                <w:rFonts w:ascii="仿宋_GB2312" w:hint="eastAsia"/>
                <w:sz w:val="18"/>
                <w:szCs w:val="18"/>
              </w:rPr>
              <w:t>号</w:t>
            </w:r>
            <w:r>
              <w:rPr>
                <w:rFonts w:ascii="仿宋_GB2312"/>
                <w:sz w:val="18"/>
                <w:szCs w:val="18"/>
              </w:rPr>
              <w:t>3</w:t>
            </w:r>
            <w:r>
              <w:rPr>
                <w:rFonts w:ascii="仿宋_GB2312" w:hint="eastAsia"/>
                <w:sz w:val="18"/>
                <w:szCs w:val="18"/>
              </w:rPr>
              <w:t>、</w:t>
            </w:r>
            <w:r>
              <w:rPr>
                <w:rFonts w:ascii="仿宋_GB2312"/>
                <w:sz w:val="18"/>
                <w:szCs w:val="18"/>
              </w:rPr>
              <w:t>4</w:t>
            </w:r>
            <w:r>
              <w:rPr>
                <w:rFonts w:ascii="仿宋_GB2312" w:hint="eastAsia"/>
                <w:sz w:val="18"/>
                <w:szCs w:val="18"/>
              </w:rPr>
              <w:t>、</w:t>
            </w:r>
            <w:r>
              <w:rPr>
                <w:rFonts w:ascii="仿宋_GB2312"/>
                <w:sz w:val="18"/>
                <w:szCs w:val="18"/>
              </w:rPr>
              <w:t>5</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2231268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131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梅县世纪大道同兴堂大药房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梅县区新城办事处楣杆北路</w:t>
            </w:r>
            <w:r>
              <w:rPr>
                <w:rFonts w:ascii="仿宋_GB2312"/>
                <w:sz w:val="18"/>
                <w:szCs w:val="18"/>
              </w:rPr>
              <w:t>27-17</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13802363327</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132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梅县科技路百安堂大药房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梅县区科技路毅新大厦</w:t>
            </w:r>
            <w:r>
              <w:rPr>
                <w:rFonts w:ascii="仿宋_GB2312"/>
                <w:sz w:val="18"/>
                <w:szCs w:val="18"/>
              </w:rPr>
              <w:t>B</w:t>
            </w:r>
            <w:r>
              <w:rPr>
                <w:rFonts w:ascii="仿宋_GB2312" w:hint="eastAsia"/>
                <w:sz w:val="18"/>
                <w:szCs w:val="18"/>
              </w:rPr>
              <w:t>栋</w:t>
            </w:r>
            <w:r>
              <w:rPr>
                <w:rFonts w:ascii="仿宋_GB2312"/>
                <w:sz w:val="18"/>
                <w:szCs w:val="18"/>
              </w:rPr>
              <w:t>2</w:t>
            </w:r>
            <w:r>
              <w:rPr>
                <w:rFonts w:ascii="仿宋_GB2312" w:hint="eastAsia"/>
                <w:sz w:val="18"/>
                <w:szCs w:val="18"/>
              </w:rPr>
              <w:t>、</w:t>
            </w:r>
            <w:r>
              <w:rPr>
                <w:rFonts w:ascii="仿宋_GB2312"/>
                <w:sz w:val="18"/>
                <w:szCs w:val="18"/>
              </w:rPr>
              <w:t>3</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2518996</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133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梅县华侨城柏兴大药行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梅县区宪梓北路</w:t>
            </w:r>
            <w:r>
              <w:rPr>
                <w:rFonts w:ascii="仿宋_GB2312"/>
                <w:sz w:val="18"/>
                <w:szCs w:val="18"/>
              </w:rPr>
              <w:t>23-1</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13670866333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134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梅州市百福大药房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梅县区人民路和盛花园</w:t>
            </w:r>
            <w:r>
              <w:rPr>
                <w:rFonts w:ascii="仿宋_GB2312"/>
                <w:sz w:val="18"/>
                <w:szCs w:val="18"/>
              </w:rPr>
              <w:t>B</w:t>
            </w:r>
            <w:r>
              <w:rPr>
                <w:rFonts w:ascii="仿宋_GB2312" w:hint="eastAsia"/>
                <w:sz w:val="18"/>
                <w:szCs w:val="18"/>
              </w:rPr>
              <w:t>栋</w:t>
            </w:r>
            <w:r>
              <w:rPr>
                <w:rFonts w:ascii="仿宋_GB2312"/>
                <w:sz w:val="18"/>
                <w:szCs w:val="18"/>
              </w:rPr>
              <w:t>10-12</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13750595675</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lastRenderedPageBreak/>
              <w:t>135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梅县程江隆发药行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梅县区程江镇新地街</w:t>
            </w:r>
            <w:r>
              <w:rPr>
                <w:rFonts w:ascii="仿宋_GB2312"/>
                <w:sz w:val="18"/>
                <w:szCs w:val="18"/>
              </w:rPr>
              <w:t>118-120</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13719998883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136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梅县大新城同欢药行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梅县区盘古花园一座</w:t>
            </w:r>
            <w:r>
              <w:rPr>
                <w:rFonts w:ascii="仿宋_GB2312"/>
                <w:sz w:val="18"/>
                <w:szCs w:val="18"/>
              </w:rPr>
              <w:t>A5</w:t>
            </w:r>
            <w:r>
              <w:rPr>
                <w:rFonts w:ascii="仿宋_GB2312" w:hint="eastAsia"/>
                <w:sz w:val="18"/>
                <w:szCs w:val="18"/>
              </w:rPr>
              <w:t>栋</w:t>
            </w:r>
            <w:r>
              <w:rPr>
                <w:rFonts w:ascii="仿宋_GB2312"/>
                <w:sz w:val="18"/>
                <w:szCs w:val="18"/>
              </w:rPr>
              <w:t>3</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15016280950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137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梅县程江愈祥药店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梅县区程江镇沟湖车上市场对面</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13723699179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138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梅州市梅江区柏林大药房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梅江区定民路</w:t>
            </w:r>
            <w:r>
              <w:rPr>
                <w:rFonts w:ascii="仿宋_GB2312"/>
                <w:sz w:val="18"/>
                <w:szCs w:val="18"/>
              </w:rPr>
              <w:t>15-17</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13727635434</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139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梅州市梅江区康宁参茸药行嘉应路店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梅江区嘉应中路</w:t>
            </w:r>
            <w:r>
              <w:rPr>
                <w:rFonts w:ascii="仿宋_GB2312"/>
                <w:sz w:val="18"/>
                <w:szCs w:val="18"/>
              </w:rPr>
              <w:t>26</w:t>
            </w:r>
            <w:r>
              <w:rPr>
                <w:rFonts w:ascii="仿宋_GB2312" w:hint="eastAsia"/>
                <w:sz w:val="18"/>
                <w:szCs w:val="18"/>
              </w:rPr>
              <w:t>号综合大楼</w:t>
            </w:r>
            <w:r>
              <w:rPr>
                <w:rFonts w:ascii="仿宋_GB2312"/>
                <w:sz w:val="18"/>
                <w:szCs w:val="18"/>
              </w:rPr>
              <w:t>1-4</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2268822</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140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梅州市梅江区益家参茸药房有限公司</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梅江区丽都中路丽映尚城</w:t>
            </w:r>
            <w:r>
              <w:rPr>
                <w:rFonts w:ascii="仿宋_GB2312"/>
                <w:sz w:val="18"/>
                <w:szCs w:val="18"/>
              </w:rPr>
              <w:t>9</w:t>
            </w:r>
            <w:r>
              <w:rPr>
                <w:rFonts w:ascii="仿宋_GB2312" w:hint="eastAsia"/>
                <w:sz w:val="18"/>
                <w:szCs w:val="18"/>
              </w:rPr>
              <w:t>、</w:t>
            </w:r>
            <w:r>
              <w:rPr>
                <w:rFonts w:ascii="仿宋_GB2312"/>
                <w:sz w:val="18"/>
                <w:szCs w:val="18"/>
              </w:rPr>
              <w:t>10</w:t>
            </w:r>
            <w:r>
              <w:rPr>
                <w:rFonts w:ascii="仿宋_GB2312" w:hint="eastAsia"/>
                <w:sz w:val="18"/>
                <w:szCs w:val="18"/>
              </w:rPr>
              <w:t>号店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13825987089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141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梅州市梅江区梅园新村辉雪参茸行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梅江区梅园新村</w:t>
            </w:r>
            <w:r>
              <w:rPr>
                <w:rFonts w:ascii="仿宋_GB2312"/>
                <w:sz w:val="18"/>
                <w:szCs w:val="18"/>
              </w:rPr>
              <w:t>MB</w:t>
            </w:r>
            <w:r>
              <w:rPr>
                <w:rFonts w:ascii="仿宋_GB2312" w:hint="eastAsia"/>
                <w:sz w:val="18"/>
                <w:szCs w:val="18"/>
              </w:rPr>
              <w:t>栋</w:t>
            </w:r>
            <w:r>
              <w:rPr>
                <w:rFonts w:ascii="仿宋_GB2312"/>
                <w:sz w:val="18"/>
                <w:szCs w:val="18"/>
              </w:rPr>
              <w:t>11</w:t>
            </w:r>
            <w:r>
              <w:rPr>
                <w:rFonts w:ascii="仿宋_GB2312" w:hint="eastAsia"/>
                <w:sz w:val="18"/>
                <w:szCs w:val="18"/>
              </w:rPr>
              <w:t>、</w:t>
            </w:r>
            <w:r>
              <w:rPr>
                <w:rFonts w:ascii="仿宋_GB2312"/>
                <w:sz w:val="18"/>
                <w:szCs w:val="18"/>
              </w:rPr>
              <w:t>12</w:t>
            </w:r>
            <w:r>
              <w:rPr>
                <w:rFonts w:ascii="仿宋_GB2312" w:hint="eastAsia"/>
                <w:sz w:val="18"/>
                <w:szCs w:val="18"/>
              </w:rPr>
              <w:t>、</w:t>
            </w:r>
            <w:r>
              <w:rPr>
                <w:rFonts w:ascii="仿宋_GB2312"/>
                <w:sz w:val="18"/>
                <w:szCs w:val="18"/>
              </w:rPr>
              <w:t>13</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13723693669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142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梅州市梅江区仁康大药房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梅江区五洲城古洲路</w:t>
            </w:r>
            <w:r>
              <w:rPr>
                <w:rFonts w:ascii="仿宋_GB2312"/>
                <w:sz w:val="18"/>
                <w:szCs w:val="18"/>
              </w:rPr>
              <w:t>48</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13411255448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143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梅县庐江堂大药房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梅县区扶山路天富新苑</w:t>
            </w:r>
            <w:r>
              <w:rPr>
                <w:rFonts w:ascii="仿宋_GB2312"/>
                <w:sz w:val="18"/>
                <w:szCs w:val="18"/>
              </w:rPr>
              <w:t>B2</w:t>
            </w:r>
            <w:r>
              <w:rPr>
                <w:rFonts w:ascii="仿宋_GB2312" w:hint="eastAsia"/>
                <w:sz w:val="18"/>
                <w:szCs w:val="18"/>
              </w:rPr>
              <w:t>栋</w:t>
            </w:r>
            <w:r>
              <w:rPr>
                <w:rFonts w:ascii="仿宋_GB2312"/>
                <w:sz w:val="18"/>
                <w:szCs w:val="18"/>
              </w:rPr>
              <w:t>5-8</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13690867079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144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梅州市梅江区伟先堂大药房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梅江区彬芳大道鸿都花园园中园</w:t>
            </w:r>
            <w:r>
              <w:rPr>
                <w:rFonts w:ascii="仿宋_GB2312"/>
                <w:sz w:val="18"/>
                <w:szCs w:val="18"/>
              </w:rPr>
              <w:t>B4</w:t>
            </w:r>
            <w:r>
              <w:rPr>
                <w:rFonts w:ascii="仿宋_GB2312" w:hint="eastAsia"/>
                <w:sz w:val="18"/>
                <w:szCs w:val="18"/>
              </w:rPr>
              <w:t>栋</w:t>
            </w:r>
            <w:r>
              <w:rPr>
                <w:rFonts w:ascii="仿宋_GB2312"/>
                <w:sz w:val="18"/>
                <w:szCs w:val="18"/>
              </w:rPr>
              <w:t>9</w:t>
            </w:r>
            <w:r>
              <w:rPr>
                <w:rFonts w:ascii="仿宋_GB2312" w:hint="eastAsia"/>
                <w:sz w:val="18"/>
                <w:szCs w:val="18"/>
              </w:rPr>
              <w:t>、</w:t>
            </w:r>
            <w:r>
              <w:rPr>
                <w:rFonts w:ascii="仿宋_GB2312"/>
                <w:sz w:val="18"/>
                <w:szCs w:val="18"/>
              </w:rPr>
              <w:t>10</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2159898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145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梅州市新城保安药行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梅县区新县城车上村前锋路综合市场对面</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13823868637</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146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梅县程江天益药房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梅县区大新城步行街</w:t>
            </w:r>
            <w:r>
              <w:rPr>
                <w:rFonts w:ascii="仿宋_GB2312"/>
                <w:sz w:val="18"/>
                <w:szCs w:val="18"/>
              </w:rPr>
              <w:t>14</w:t>
            </w:r>
            <w:r>
              <w:rPr>
                <w:rFonts w:ascii="仿宋_GB2312" w:hint="eastAsia"/>
                <w:sz w:val="18"/>
                <w:szCs w:val="18"/>
              </w:rPr>
              <w:t>栋</w:t>
            </w:r>
            <w:r>
              <w:rPr>
                <w:rFonts w:ascii="仿宋_GB2312"/>
                <w:sz w:val="18"/>
                <w:szCs w:val="18"/>
              </w:rPr>
              <w:t>46</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13560969497</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147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梅州市汇丰大药房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梅县区新城办事处楣杆南路</w:t>
            </w:r>
            <w:r>
              <w:rPr>
                <w:rFonts w:ascii="仿宋_GB2312"/>
                <w:sz w:val="18"/>
                <w:szCs w:val="18"/>
              </w:rPr>
              <w:t>12</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13823884733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148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梅州瑞丰医药有限公司定民瑞丰大药房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梅江区江南定民路艺梓楼</w:t>
            </w:r>
            <w:r>
              <w:rPr>
                <w:rFonts w:ascii="仿宋_GB2312"/>
                <w:sz w:val="18"/>
                <w:szCs w:val="18"/>
              </w:rPr>
              <w:t>20</w:t>
            </w:r>
            <w:r>
              <w:rPr>
                <w:rFonts w:ascii="仿宋_GB2312" w:hint="eastAsia"/>
                <w:sz w:val="18"/>
                <w:szCs w:val="18"/>
              </w:rPr>
              <w:t>号</w:t>
            </w:r>
            <w:r>
              <w:rPr>
                <w:rFonts w:ascii="仿宋_GB2312"/>
                <w:sz w:val="18"/>
                <w:szCs w:val="18"/>
              </w:rPr>
              <w:t>1-4</w:t>
            </w:r>
            <w:r>
              <w:rPr>
                <w:rFonts w:ascii="仿宋_GB2312" w:hint="eastAsia"/>
                <w:sz w:val="18"/>
                <w:szCs w:val="18"/>
              </w:rPr>
              <w:t>号店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2367230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149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梅州市梅江区东山药店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梅州市梅江区东山大道陂塘</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2217112</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150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梅州市益民大药房连锁有限公司大新城店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梅县区大新城新金街润金花园</w:t>
            </w:r>
            <w:r>
              <w:rPr>
                <w:rFonts w:ascii="仿宋_GB2312"/>
                <w:sz w:val="18"/>
                <w:szCs w:val="18"/>
              </w:rPr>
              <w:t>A7</w:t>
            </w:r>
            <w:r>
              <w:rPr>
                <w:rFonts w:ascii="仿宋_GB2312" w:hint="eastAsia"/>
                <w:sz w:val="18"/>
                <w:szCs w:val="18"/>
              </w:rPr>
              <w:t>栋</w:t>
            </w:r>
            <w:r>
              <w:rPr>
                <w:rFonts w:ascii="仿宋_GB2312"/>
                <w:sz w:val="18"/>
                <w:szCs w:val="18"/>
              </w:rPr>
              <w:t>32</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13411276500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151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广东新顺医药有限公司齐安大药房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梅县宪梓中路璇螺湖梅兴楼首层</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13902789103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152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广东康泽药业连锁有限公司梅州分公司</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梅江区江南路家乐苑首层</w:t>
            </w:r>
            <w:r>
              <w:rPr>
                <w:rFonts w:ascii="仿宋_GB2312"/>
                <w:sz w:val="18"/>
                <w:szCs w:val="18"/>
              </w:rPr>
              <w:t>04</w:t>
            </w:r>
            <w:r>
              <w:rPr>
                <w:rFonts w:ascii="仿宋_GB2312" w:hint="eastAsia"/>
                <w:sz w:val="18"/>
                <w:szCs w:val="18"/>
              </w:rPr>
              <w:t>、</w:t>
            </w:r>
            <w:r>
              <w:rPr>
                <w:rFonts w:ascii="仿宋_GB2312"/>
                <w:sz w:val="18"/>
                <w:szCs w:val="18"/>
              </w:rPr>
              <w:t>05</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18675331559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153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广东康泽药业连锁有限公司梅县大新城店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梅县区新县城大新城新贵街</w:t>
            </w:r>
            <w:r>
              <w:rPr>
                <w:rFonts w:ascii="仿宋_GB2312"/>
                <w:sz w:val="18"/>
                <w:szCs w:val="18"/>
              </w:rPr>
              <w:t>60-40(</w:t>
            </w:r>
            <w:r>
              <w:rPr>
                <w:rFonts w:ascii="仿宋_GB2312" w:hint="eastAsia"/>
                <w:sz w:val="18"/>
                <w:szCs w:val="18"/>
              </w:rPr>
              <w:t>华园居南苑</w:t>
            </w:r>
            <w:r>
              <w:rPr>
                <w:rFonts w:ascii="仿宋_GB2312"/>
                <w:sz w:val="18"/>
                <w:szCs w:val="18"/>
              </w:rPr>
              <w:t>A2</w:t>
            </w:r>
            <w:r>
              <w:rPr>
                <w:rFonts w:ascii="仿宋_GB2312" w:hint="eastAsia"/>
                <w:sz w:val="18"/>
                <w:szCs w:val="18"/>
              </w:rPr>
              <w:t>栋</w:t>
            </w:r>
            <w:r>
              <w:rPr>
                <w:rFonts w:ascii="仿宋_GB2312"/>
                <w:sz w:val="18"/>
                <w:szCs w:val="18"/>
              </w:rPr>
              <w:t>9-10)</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18675331559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154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广东康泽药业连锁有限公司梅县世纪大道店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梅县新城办事处楣杆北路</w:t>
            </w:r>
            <w:r>
              <w:rPr>
                <w:rFonts w:ascii="仿宋_GB2312"/>
                <w:sz w:val="18"/>
                <w:szCs w:val="18"/>
              </w:rPr>
              <w:t>18-20</w:t>
            </w:r>
            <w:r>
              <w:rPr>
                <w:rFonts w:ascii="仿宋_GB2312" w:hint="eastAsia"/>
                <w:sz w:val="18"/>
                <w:szCs w:val="18"/>
              </w:rPr>
              <w:t>、</w:t>
            </w:r>
            <w:r>
              <w:rPr>
                <w:rFonts w:ascii="仿宋_GB2312"/>
                <w:sz w:val="18"/>
                <w:szCs w:val="18"/>
              </w:rPr>
              <w:t>18-21</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18675331559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155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梅县程江锭子桥顺顺药行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梅县区程江镇西山村广梅中路</w:t>
            </w:r>
            <w:r>
              <w:rPr>
                <w:rFonts w:ascii="仿宋_GB2312"/>
                <w:sz w:val="18"/>
                <w:szCs w:val="18"/>
              </w:rPr>
              <w:t>87</w:t>
            </w:r>
            <w:r>
              <w:rPr>
                <w:rFonts w:ascii="仿宋_GB2312" w:hint="eastAsia"/>
                <w:sz w:val="18"/>
                <w:szCs w:val="18"/>
              </w:rPr>
              <w:t>、</w:t>
            </w:r>
            <w:r>
              <w:rPr>
                <w:rFonts w:ascii="仿宋_GB2312"/>
                <w:sz w:val="18"/>
                <w:szCs w:val="18"/>
              </w:rPr>
              <w:t>89</w:t>
            </w:r>
            <w:r>
              <w:rPr>
                <w:rFonts w:ascii="仿宋_GB2312" w:hint="eastAsia"/>
                <w:sz w:val="18"/>
                <w:szCs w:val="18"/>
              </w:rPr>
              <w:t>、</w:t>
            </w:r>
            <w:r>
              <w:rPr>
                <w:rFonts w:ascii="仿宋_GB2312"/>
                <w:sz w:val="18"/>
                <w:szCs w:val="18"/>
              </w:rPr>
              <w:t>91</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13823894130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156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梅州市梅江区协和药店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梅州市梅江区广梅路</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13430119909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157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梅州市梅江区陂塘文化公园大药房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梅州市梅江区东山大道陂塘路口</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13421047003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158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梅州市梅江区爱心大药房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梅州市梅江区江南三板桥金碧豪庭</w:t>
            </w:r>
            <w:r>
              <w:rPr>
                <w:rFonts w:ascii="仿宋_GB2312"/>
                <w:sz w:val="18"/>
                <w:szCs w:val="18"/>
              </w:rPr>
              <w:t>7</w:t>
            </w:r>
            <w:r>
              <w:rPr>
                <w:rFonts w:ascii="仿宋_GB2312" w:hint="eastAsia"/>
                <w:sz w:val="18"/>
                <w:szCs w:val="18"/>
              </w:rPr>
              <w:t>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13670852166</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159</w:t>
            </w:r>
          </w:p>
        </w:tc>
        <w:tc>
          <w:tcPr>
            <w:tcW w:w="3580" w:type="dxa"/>
            <w:tcBorders>
              <w:top w:val="nil"/>
              <w:left w:val="nil"/>
              <w:bottom w:val="single" w:sz="4" w:space="0" w:color="auto"/>
              <w:right w:val="single" w:sz="4" w:space="0" w:color="auto"/>
            </w:tcBorders>
            <w:vAlign w:val="center"/>
          </w:tcPr>
          <w:p w:rsidR="00064761" w:rsidRDefault="00064761">
            <w:pPr>
              <w:rPr>
                <w:rFonts w:ascii="仿宋_GB2312" w:hAnsi="宋体" w:cs="宋体"/>
                <w:color w:val="000000"/>
                <w:sz w:val="18"/>
                <w:szCs w:val="18"/>
              </w:rPr>
            </w:pPr>
            <w:r>
              <w:rPr>
                <w:rFonts w:ascii="仿宋_GB2312" w:hint="eastAsia"/>
                <w:color w:val="000000"/>
                <w:sz w:val="18"/>
                <w:szCs w:val="18"/>
              </w:rPr>
              <w:t>梅县程江吉安大药店</w:t>
            </w:r>
          </w:p>
        </w:tc>
        <w:tc>
          <w:tcPr>
            <w:tcW w:w="3940" w:type="dxa"/>
            <w:tcBorders>
              <w:top w:val="nil"/>
              <w:left w:val="nil"/>
              <w:bottom w:val="single" w:sz="4" w:space="0" w:color="auto"/>
              <w:right w:val="single" w:sz="4" w:space="0" w:color="auto"/>
            </w:tcBorders>
            <w:vAlign w:val="center"/>
          </w:tcPr>
          <w:p w:rsidR="00064761" w:rsidRDefault="00064761">
            <w:pPr>
              <w:rPr>
                <w:rFonts w:ascii="仿宋_GB2312" w:hAnsi="宋体" w:cs="宋体"/>
                <w:color w:val="000000"/>
                <w:sz w:val="18"/>
                <w:szCs w:val="18"/>
              </w:rPr>
            </w:pPr>
            <w:r>
              <w:rPr>
                <w:rFonts w:ascii="仿宋_GB2312" w:hint="eastAsia"/>
                <w:color w:val="000000"/>
                <w:sz w:val="18"/>
                <w:szCs w:val="18"/>
              </w:rPr>
              <w:t>梅县区大新城大新东路</w:t>
            </w:r>
            <w:r>
              <w:rPr>
                <w:rFonts w:ascii="仿宋_GB2312"/>
                <w:color w:val="000000"/>
                <w:sz w:val="18"/>
                <w:szCs w:val="18"/>
              </w:rPr>
              <w:t>50-54</w:t>
            </w:r>
            <w:r>
              <w:rPr>
                <w:rFonts w:ascii="仿宋_GB2312"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color w:val="000000"/>
                <w:sz w:val="18"/>
                <w:szCs w:val="18"/>
              </w:rPr>
            </w:pPr>
            <w:r>
              <w:rPr>
                <w:rFonts w:ascii="仿宋_GB2312"/>
                <w:color w:val="000000"/>
                <w:sz w:val="18"/>
                <w:szCs w:val="18"/>
              </w:rPr>
              <w:t>13502330632</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160</w:t>
            </w:r>
          </w:p>
        </w:tc>
        <w:tc>
          <w:tcPr>
            <w:tcW w:w="3580" w:type="dxa"/>
            <w:tcBorders>
              <w:top w:val="nil"/>
              <w:left w:val="nil"/>
              <w:bottom w:val="single" w:sz="4" w:space="0" w:color="auto"/>
              <w:right w:val="single" w:sz="4" w:space="0" w:color="auto"/>
            </w:tcBorders>
            <w:vAlign w:val="center"/>
          </w:tcPr>
          <w:p w:rsidR="00064761" w:rsidRDefault="00064761">
            <w:pPr>
              <w:rPr>
                <w:rFonts w:ascii="仿宋_GB2312" w:hAnsi="宋体" w:cs="宋体"/>
                <w:color w:val="000000"/>
                <w:sz w:val="18"/>
                <w:szCs w:val="18"/>
              </w:rPr>
            </w:pPr>
            <w:r>
              <w:rPr>
                <w:rFonts w:ascii="仿宋_GB2312" w:hint="eastAsia"/>
                <w:color w:val="000000"/>
                <w:sz w:val="18"/>
                <w:szCs w:val="18"/>
              </w:rPr>
              <w:t>梅县楣杆北路保灵大药房</w:t>
            </w:r>
          </w:p>
        </w:tc>
        <w:tc>
          <w:tcPr>
            <w:tcW w:w="3940" w:type="dxa"/>
            <w:tcBorders>
              <w:top w:val="nil"/>
              <w:left w:val="nil"/>
              <w:bottom w:val="single" w:sz="4" w:space="0" w:color="auto"/>
              <w:right w:val="single" w:sz="4" w:space="0" w:color="auto"/>
            </w:tcBorders>
            <w:vAlign w:val="center"/>
          </w:tcPr>
          <w:p w:rsidR="00064761" w:rsidRDefault="00064761">
            <w:pPr>
              <w:rPr>
                <w:rFonts w:ascii="仿宋_GB2312" w:hAnsi="宋体" w:cs="宋体"/>
                <w:color w:val="000000"/>
                <w:sz w:val="18"/>
                <w:szCs w:val="18"/>
              </w:rPr>
            </w:pPr>
            <w:r>
              <w:rPr>
                <w:rFonts w:ascii="仿宋_GB2312" w:hint="eastAsia"/>
                <w:color w:val="000000"/>
                <w:sz w:val="18"/>
                <w:szCs w:val="18"/>
              </w:rPr>
              <w:t>梅县区新城办事处楣杆北路</w:t>
            </w:r>
            <w:r>
              <w:rPr>
                <w:rFonts w:ascii="仿宋_GB2312"/>
                <w:color w:val="000000"/>
                <w:sz w:val="18"/>
                <w:szCs w:val="18"/>
              </w:rPr>
              <w:t>18-1</w:t>
            </w:r>
            <w:r>
              <w:rPr>
                <w:rFonts w:ascii="仿宋_GB2312"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color w:val="000000"/>
                <w:sz w:val="18"/>
                <w:szCs w:val="18"/>
              </w:rPr>
            </w:pPr>
            <w:r>
              <w:rPr>
                <w:rFonts w:ascii="仿宋_GB2312"/>
                <w:color w:val="000000"/>
                <w:sz w:val="18"/>
                <w:szCs w:val="18"/>
              </w:rPr>
              <w:t>13825909599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161</w:t>
            </w:r>
          </w:p>
        </w:tc>
        <w:tc>
          <w:tcPr>
            <w:tcW w:w="3580" w:type="dxa"/>
            <w:tcBorders>
              <w:top w:val="nil"/>
              <w:left w:val="nil"/>
              <w:bottom w:val="single" w:sz="4" w:space="0" w:color="auto"/>
              <w:right w:val="single" w:sz="4" w:space="0" w:color="auto"/>
            </w:tcBorders>
            <w:vAlign w:val="center"/>
          </w:tcPr>
          <w:p w:rsidR="00064761" w:rsidRDefault="00064761">
            <w:pPr>
              <w:rPr>
                <w:rFonts w:ascii="仿宋_GB2312" w:hAnsi="宋体" w:cs="宋体"/>
                <w:color w:val="000000"/>
                <w:sz w:val="18"/>
                <w:szCs w:val="18"/>
              </w:rPr>
            </w:pPr>
            <w:r>
              <w:rPr>
                <w:rFonts w:ascii="仿宋_GB2312" w:hint="eastAsia"/>
                <w:color w:val="000000"/>
                <w:sz w:val="18"/>
                <w:szCs w:val="18"/>
              </w:rPr>
              <w:t>梅州市梅江区利康参茸行</w:t>
            </w:r>
          </w:p>
        </w:tc>
        <w:tc>
          <w:tcPr>
            <w:tcW w:w="3940" w:type="dxa"/>
            <w:tcBorders>
              <w:top w:val="nil"/>
              <w:left w:val="nil"/>
              <w:bottom w:val="single" w:sz="4" w:space="0" w:color="auto"/>
              <w:right w:val="single" w:sz="4" w:space="0" w:color="auto"/>
            </w:tcBorders>
            <w:vAlign w:val="center"/>
          </w:tcPr>
          <w:p w:rsidR="00064761" w:rsidRDefault="00064761">
            <w:pPr>
              <w:rPr>
                <w:rFonts w:ascii="仿宋_GB2312" w:hAnsi="宋体" w:cs="宋体"/>
                <w:color w:val="000000"/>
                <w:sz w:val="18"/>
                <w:szCs w:val="18"/>
              </w:rPr>
            </w:pPr>
            <w:r>
              <w:rPr>
                <w:rFonts w:ascii="仿宋_GB2312" w:hint="eastAsia"/>
                <w:color w:val="000000"/>
                <w:sz w:val="18"/>
                <w:szCs w:val="18"/>
              </w:rPr>
              <w:t>梅州市梅江四路柏丽广场</w:t>
            </w:r>
            <w:r>
              <w:rPr>
                <w:rFonts w:ascii="仿宋_GB2312"/>
                <w:color w:val="000000"/>
                <w:sz w:val="18"/>
                <w:szCs w:val="18"/>
              </w:rPr>
              <w:t>B</w:t>
            </w:r>
            <w:r>
              <w:rPr>
                <w:rFonts w:ascii="仿宋_GB2312" w:hint="eastAsia"/>
                <w:color w:val="000000"/>
                <w:sz w:val="18"/>
                <w:szCs w:val="18"/>
              </w:rPr>
              <w:t>栋</w:t>
            </w:r>
            <w:r>
              <w:rPr>
                <w:rFonts w:ascii="仿宋_GB2312"/>
                <w:color w:val="000000"/>
                <w:sz w:val="18"/>
                <w:szCs w:val="18"/>
              </w:rPr>
              <w:t>11</w:t>
            </w:r>
            <w:r>
              <w:rPr>
                <w:rFonts w:ascii="仿宋_GB2312"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color w:val="000000"/>
                <w:sz w:val="18"/>
                <w:szCs w:val="18"/>
              </w:rPr>
            </w:pPr>
            <w:r>
              <w:rPr>
                <w:rFonts w:ascii="仿宋_GB2312"/>
                <w:color w:val="000000"/>
                <w:sz w:val="18"/>
                <w:szCs w:val="18"/>
              </w:rPr>
              <w:t>13923046888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162</w:t>
            </w:r>
          </w:p>
        </w:tc>
        <w:tc>
          <w:tcPr>
            <w:tcW w:w="3580" w:type="dxa"/>
            <w:tcBorders>
              <w:top w:val="nil"/>
              <w:left w:val="nil"/>
              <w:bottom w:val="single" w:sz="4" w:space="0" w:color="auto"/>
              <w:right w:val="single" w:sz="4" w:space="0" w:color="auto"/>
            </w:tcBorders>
            <w:vAlign w:val="center"/>
          </w:tcPr>
          <w:p w:rsidR="00064761" w:rsidRDefault="00064761">
            <w:pPr>
              <w:rPr>
                <w:rFonts w:ascii="仿宋_GB2312" w:hAnsi="宋体" w:cs="宋体"/>
                <w:color w:val="000000"/>
                <w:sz w:val="18"/>
                <w:szCs w:val="18"/>
              </w:rPr>
            </w:pPr>
            <w:r>
              <w:rPr>
                <w:rFonts w:ascii="仿宋_GB2312" w:hint="eastAsia"/>
                <w:color w:val="000000"/>
                <w:sz w:val="18"/>
                <w:szCs w:val="18"/>
              </w:rPr>
              <w:t>国药控股广州有限公司梅州大药房</w:t>
            </w:r>
          </w:p>
        </w:tc>
        <w:tc>
          <w:tcPr>
            <w:tcW w:w="3940" w:type="dxa"/>
            <w:tcBorders>
              <w:top w:val="nil"/>
              <w:left w:val="nil"/>
              <w:bottom w:val="single" w:sz="4" w:space="0" w:color="auto"/>
              <w:right w:val="single" w:sz="4" w:space="0" w:color="auto"/>
            </w:tcBorders>
            <w:vAlign w:val="center"/>
          </w:tcPr>
          <w:p w:rsidR="00064761" w:rsidRDefault="00064761">
            <w:pPr>
              <w:rPr>
                <w:rFonts w:ascii="仿宋_GB2312" w:hAnsi="宋体" w:cs="宋体"/>
                <w:color w:val="000000"/>
                <w:sz w:val="18"/>
                <w:szCs w:val="18"/>
              </w:rPr>
            </w:pPr>
            <w:r>
              <w:rPr>
                <w:rFonts w:ascii="仿宋_GB2312" w:hint="eastAsia"/>
                <w:color w:val="000000"/>
                <w:sz w:val="18"/>
                <w:szCs w:val="18"/>
              </w:rPr>
              <w:t>梅州市梅州三路</w:t>
            </w:r>
            <w:r>
              <w:rPr>
                <w:rFonts w:ascii="仿宋_GB2312"/>
                <w:color w:val="000000"/>
                <w:sz w:val="18"/>
                <w:szCs w:val="18"/>
              </w:rPr>
              <w:t>94</w:t>
            </w:r>
            <w:r>
              <w:rPr>
                <w:rFonts w:ascii="仿宋_GB2312" w:hint="eastAsia"/>
                <w:color w:val="000000"/>
                <w:sz w:val="18"/>
                <w:szCs w:val="18"/>
              </w:rPr>
              <w:t>号</w:t>
            </w:r>
            <w:r>
              <w:rPr>
                <w:rFonts w:ascii="仿宋_GB2312"/>
                <w:color w:val="000000"/>
                <w:sz w:val="18"/>
                <w:szCs w:val="18"/>
              </w:rPr>
              <w:t>07</w:t>
            </w:r>
            <w:r>
              <w:rPr>
                <w:rFonts w:ascii="仿宋_GB2312" w:hint="eastAsia"/>
                <w:color w:val="000000"/>
                <w:sz w:val="18"/>
                <w:szCs w:val="18"/>
              </w:rPr>
              <w:t>、</w:t>
            </w:r>
            <w:r>
              <w:rPr>
                <w:rFonts w:ascii="仿宋_GB2312"/>
                <w:color w:val="000000"/>
                <w:sz w:val="18"/>
                <w:szCs w:val="18"/>
              </w:rPr>
              <w:t>08</w:t>
            </w:r>
            <w:r>
              <w:rPr>
                <w:rFonts w:ascii="仿宋_GB2312" w:hint="eastAsia"/>
                <w:color w:val="000000"/>
                <w:sz w:val="18"/>
                <w:szCs w:val="18"/>
              </w:rPr>
              <w:t>号铺</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color w:val="000000"/>
                <w:sz w:val="18"/>
                <w:szCs w:val="18"/>
              </w:rPr>
            </w:pPr>
            <w:r>
              <w:rPr>
                <w:rFonts w:ascii="仿宋_GB2312"/>
                <w:color w:val="000000"/>
                <w:sz w:val="18"/>
                <w:szCs w:val="18"/>
              </w:rPr>
              <w:t>18718138958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163</w:t>
            </w:r>
          </w:p>
        </w:tc>
        <w:tc>
          <w:tcPr>
            <w:tcW w:w="3580" w:type="dxa"/>
            <w:tcBorders>
              <w:top w:val="nil"/>
              <w:left w:val="nil"/>
              <w:bottom w:val="single" w:sz="4" w:space="0" w:color="auto"/>
              <w:right w:val="single" w:sz="4" w:space="0" w:color="auto"/>
            </w:tcBorders>
            <w:vAlign w:val="center"/>
          </w:tcPr>
          <w:p w:rsidR="00064761" w:rsidRDefault="00064761">
            <w:pPr>
              <w:rPr>
                <w:rFonts w:ascii="仿宋_GB2312" w:hAnsi="宋体" w:cs="宋体"/>
                <w:color w:val="000000"/>
                <w:sz w:val="18"/>
                <w:szCs w:val="18"/>
              </w:rPr>
            </w:pPr>
            <w:r>
              <w:rPr>
                <w:rFonts w:ascii="仿宋_GB2312" w:hint="eastAsia"/>
                <w:color w:val="000000"/>
                <w:sz w:val="18"/>
                <w:szCs w:val="18"/>
              </w:rPr>
              <w:t>梅州市大参林药店有限公司金利来分店</w:t>
            </w:r>
          </w:p>
        </w:tc>
        <w:tc>
          <w:tcPr>
            <w:tcW w:w="3940" w:type="dxa"/>
            <w:tcBorders>
              <w:top w:val="nil"/>
              <w:left w:val="nil"/>
              <w:bottom w:val="single" w:sz="4" w:space="0" w:color="auto"/>
              <w:right w:val="single" w:sz="4" w:space="0" w:color="auto"/>
            </w:tcBorders>
            <w:vAlign w:val="center"/>
          </w:tcPr>
          <w:p w:rsidR="00064761" w:rsidRDefault="00064761">
            <w:pPr>
              <w:rPr>
                <w:rFonts w:ascii="仿宋_GB2312" w:hAnsi="宋体" w:cs="宋体"/>
                <w:color w:val="000000"/>
                <w:sz w:val="18"/>
                <w:szCs w:val="18"/>
              </w:rPr>
            </w:pPr>
            <w:r>
              <w:rPr>
                <w:rFonts w:ascii="仿宋_GB2312" w:hint="eastAsia"/>
                <w:color w:val="000000"/>
                <w:sz w:val="18"/>
                <w:szCs w:val="18"/>
              </w:rPr>
              <w:t>梅州市金利来大街</w:t>
            </w:r>
            <w:r>
              <w:rPr>
                <w:rFonts w:ascii="仿宋_GB2312"/>
                <w:color w:val="000000"/>
                <w:sz w:val="18"/>
                <w:szCs w:val="18"/>
              </w:rPr>
              <w:t>G12-14-1</w:t>
            </w:r>
            <w:r>
              <w:rPr>
                <w:rFonts w:ascii="仿宋_GB2312" w:hint="eastAsia"/>
                <w:color w:val="000000"/>
                <w:sz w:val="18"/>
                <w:szCs w:val="18"/>
              </w:rPr>
              <w:t>号、</w:t>
            </w:r>
            <w:r>
              <w:rPr>
                <w:rFonts w:ascii="仿宋_GB2312"/>
                <w:color w:val="000000"/>
                <w:sz w:val="18"/>
                <w:szCs w:val="18"/>
              </w:rPr>
              <w:t>G12-14-2</w:t>
            </w:r>
            <w:r>
              <w:rPr>
                <w:rFonts w:ascii="仿宋_GB2312"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color w:val="000000"/>
                <w:sz w:val="18"/>
                <w:szCs w:val="18"/>
              </w:rPr>
            </w:pPr>
            <w:r>
              <w:rPr>
                <w:rFonts w:ascii="仿宋_GB2312"/>
                <w:color w:val="000000"/>
                <w:sz w:val="18"/>
                <w:szCs w:val="18"/>
              </w:rPr>
              <w:t>13690893557</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lastRenderedPageBreak/>
              <w:t>164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梅州市梅江区仁济堂大药房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梅州市梅江区江南归读一品正门西</w:t>
            </w:r>
            <w:r>
              <w:rPr>
                <w:rFonts w:ascii="仿宋_GB2312"/>
                <w:sz w:val="18"/>
                <w:szCs w:val="18"/>
              </w:rPr>
              <w:t>16</w:t>
            </w:r>
            <w:r>
              <w:rPr>
                <w:rFonts w:ascii="仿宋_GB2312" w:hint="eastAsia"/>
                <w:sz w:val="18"/>
                <w:szCs w:val="18"/>
              </w:rPr>
              <w:t>号铺</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13411284796</w:t>
            </w:r>
            <w:r>
              <w:rPr>
                <w:rFonts w:ascii="仿宋_GB2312" w:hint="eastAsia"/>
                <w:sz w:val="18"/>
                <w:szCs w:val="18"/>
              </w:rPr>
              <w:t>，</w:t>
            </w:r>
            <w:r>
              <w:rPr>
                <w:rFonts w:ascii="仿宋_GB2312"/>
                <w:sz w:val="18"/>
                <w:szCs w:val="18"/>
              </w:rPr>
              <w:t>2283258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165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梅州市仁德堂大药房五里亭分店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梅州市梅江区城北五里亭</w:t>
            </w:r>
            <w:r>
              <w:rPr>
                <w:rFonts w:ascii="仿宋_GB2312"/>
                <w:sz w:val="18"/>
                <w:szCs w:val="18"/>
              </w:rPr>
              <w:t>35</w:t>
            </w:r>
            <w:r>
              <w:rPr>
                <w:rFonts w:ascii="仿宋_GB2312" w:hint="eastAsia"/>
                <w:sz w:val="18"/>
                <w:szCs w:val="18"/>
              </w:rPr>
              <w:t>号之</w:t>
            </w:r>
            <w:r>
              <w:rPr>
                <w:rFonts w:ascii="仿宋_GB2312"/>
                <w:sz w:val="18"/>
                <w:szCs w:val="18"/>
              </w:rPr>
              <w:t>3</w:t>
            </w:r>
            <w:r>
              <w:rPr>
                <w:rFonts w:ascii="仿宋_GB2312" w:hint="eastAsia"/>
                <w:sz w:val="18"/>
                <w:szCs w:val="18"/>
              </w:rPr>
              <w:t>、</w:t>
            </w:r>
            <w:r>
              <w:rPr>
                <w:rFonts w:ascii="仿宋_GB2312"/>
                <w:sz w:val="18"/>
                <w:szCs w:val="18"/>
              </w:rPr>
              <w:t>4</w:t>
            </w:r>
            <w:r>
              <w:rPr>
                <w:rFonts w:ascii="仿宋_GB2312" w:hint="eastAsia"/>
                <w:sz w:val="18"/>
                <w:szCs w:val="18"/>
              </w:rPr>
              <w:t>、</w:t>
            </w:r>
            <w:r>
              <w:rPr>
                <w:rFonts w:ascii="仿宋_GB2312"/>
                <w:sz w:val="18"/>
                <w:szCs w:val="18"/>
              </w:rPr>
              <w:t>5</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13543220230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166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梅州大参林药店有限公司广梅分店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梅州市西郊广梅路“好家园”商住楼</w:t>
            </w:r>
            <w:r>
              <w:rPr>
                <w:rFonts w:ascii="仿宋_GB2312"/>
                <w:sz w:val="18"/>
                <w:szCs w:val="18"/>
              </w:rPr>
              <w:t>A</w:t>
            </w:r>
            <w:r>
              <w:rPr>
                <w:rFonts w:ascii="仿宋_GB2312" w:hint="eastAsia"/>
                <w:sz w:val="18"/>
                <w:szCs w:val="18"/>
              </w:rPr>
              <w:t>栋</w:t>
            </w:r>
            <w:r>
              <w:rPr>
                <w:rFonts w:ascii="仿宋_GB2312"/>
                <w:sz w:val="18"/>
                <w:szCs w:val="18"/>
              </w:rPr>
              <w:t>1-3</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13690893557</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167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梅县嘉应西路江南医药商场</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梅县区嘉应西路东风大厦</w:t>
            </w:r>
            <w:r>
              <w:rPr>
                <w:rFonts w:ascii="仿宋_GB2312"/>
                <w:sz w:val="18"/>
                <w:szCs w:val="18"/>
              </w:rPr>
              <w:t>1-3</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18924480390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168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梅州市梅江区五洲城文化公园大药房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梅州市梅江区五洲城五洲路东顺梅商业城</w:t>
            </w:r>
            <w:r>
              <w:rPr>
                <w:rFonts w:ascii="仿宋_GB2312"/>
                <w:sz w:val="18"/>
                <w:szCs w:val="18"/>
              </w:rPr>
              <w:t>A23A</w:t>
            </w:r>
            <w:r>
              <w:rPr>
                <w:rFonts w:ascii="仿宋_GB2312" w:hint="eastAsia"/>
                <w:sz w:val="18"/>
                <w:szCs w:val="18"/>
              </w:rPr>
              <w:t>首层</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13421047003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169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广东康泽药业连锁有限公司梅州梅松分店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梅州市梅江区梅松路</w:t>
            </w:r>
            <w:r>
              <w:rPr>
                <w:rFonts w:ascii="仿宋_GB2312"/>
                <w:sz w:val="18"/>
                <w:szCs w:val="18"/>
              </w:rPr>
              <w:t>53</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18675331559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170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梅州市梅江区五味堂药行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梅州市江南群福路惠金华庭</w:t>
            </w:r>
            <w:r>
              <w:rPr>
                <w:rFonts w:ascii="仿宋_GB2312"/>
                <w:sz w:val="18"/>
                <w:szCs w:val="18"/>
              </w:rPr>
              <w:t>A1A2</w:t>
            </w:r>
            <w:r>
              <w:rPr>
                <w:rFonts w:ascii="仿宋_GB2312" w:hint="eastAsia"/>
                <w:sz w:val="18"/>
                <w:szCs w:val="18"/>
              </w:rPr>
              <w:t>栋</w:t>
            </w:r>
            <w:r>
              <w:rPr>
                <w:rFonts w:ascii="仿宋_GB2312"/>
                <w:sz w:val="18"/>
                <w:szCs w:val="18"/>
              </w:rPr>
              <w:t>05</w:t>
            </w:r>
            <w:r>
              <w:rPr>
                <w:rFonts w:ascii="仿宋_GB2312" w:hint="eastAsia"/>
                <w:sz w:val="18"/>
                <w:szCs w:val="18"/>
              </w:rPr>
              <w:t>、</w:t>
            </w:r>
            <w:r>
              <w:rPr>
                <w:rFonts w:ascii="仿宋_GB2312"/>
                <w:sz w:val="18"/>
                <w:szCs w:val="18"/>
              </w:rPr>
              <w:t>06</w:t>
            </w:r>
            <w:r>
              <w:rPr>
                <w:rFonts w:ascii="仿宋_GB2312" w:hint="eastAsia"/>
                <w:sz w:val="18"/>
                <w:szCs w:val="18"/>
              </w:rPr>
              <w:t>号店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13823814300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171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梅州大参林药店有限公司三角地分店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梅州市梅江区三角镇文化活动中心首层</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13690893557</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172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梅州市梅江区保康药店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梅州市梅江区三板桥路</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13823885078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173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梅州市梅江区文仁药房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梅州市梅江区公园路工人文化宫东山招待所侧</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13539184786</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174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梅州顺顺大药房连锁有限公司梅兴分店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梅江区梅兴路康宇名苑沿街首层</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13823894130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175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梅州市梅江区威龙大药房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梅州市梅江区御景东方</w:t>
            </w:r>
            <w:r>
              <w:rPr>
                <w:rFonts w:ascii="仿宋_GB2312"/>
                <w:sz w:val="18"/>
                <w:szCs w:val="18"/>
              </w:rPr>
              <w:t>36</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15819005442</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176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梅州瑞丰医药有限公司梅园南瑞丰大药房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梅州市江南彬芳大道梅园南</w:t>
            </w:r>
            <w:r>
              <w:rPr>
                <w:rFonts w:ascii="仿宋_GB2312"/>
                <w:sz w:val="18"/>
                <w:szCs w:val="18"/>
              </w:rPr>
              <w:t>A</w:t>
            </w:r>
            <w:r>
              <w:rPr>
                <w:rFonts w:ascii="仿宋_GB2312" w:hint="eastAsia"/>
                <w:sz w:val="18"/>
                <w:szCs w:val="18"/>
              </w:rPr>
              <w:t>栋商住楼</w:t>
            </w:r>
            <w:r>
              <w:rPr>
                <w:rFonts w:ascii="仿宋_GB2312"/>
                <w:sz w:val="18"/>
                <w:szCs w:val="18"/>
              </w:rPr>
              <w:t>4</w:t>
            </w:r>
            <w:r>
              <w:rPr>
                <w:rFonts w:ascii="仿宋_GB2312" w:hint="eastAsia"/>
                <w:sz w:val="18"/>
                <w:szCs w:val="18"/>
              </w:rPr>
              <w:t>、</w:t>
            </w:r>
            <w:r>
              <w:rPr>
                <w:rFonts w:ascii="仿宋_GB2312"/>
                <w:sz w:val="18"/>
                <w:szCs w:val="18"/>
              </w:rPr>
              <w:t>5</w:t>
            </w:r>
            <w:r>
              <w:rPr>
                <w:rFonts w:ascii="仿宋_GB2312" w:hint="eastAsia"/>
                <w:sz w:val="18"/>
                <w:szCs w:val="18"/>
              </w:rPr>
              <w:t>、</w:t>
            </w:r>
            <w:r>
              <w:rPr>
                <w:rFonts w:ascii="仿宋_GB2312"/>
                <w:sz w:val="18"/>
                <w:szCs w:val="18"/>
              </w:rPr>
              <w:t>6</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2367230</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177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梅州市益民大药房连锁有限公司锦发店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梅州市梅县区新城科技路锦发君城一期一层第</w:t>
            </w:r>
            <w:r>
              <w:rPr>
                <w:rFonts w:ascii="仿宋_GB2312"/>
                <w:sz w:val="18"/>
                <w:szCs w:val="18"/>
              </w:rPr>
              <w:t>43</w:t>
            </w:r>
            <w:r>
              <w:rPr>
                <w:rFonts w:ascii="仿宋_GB2312" w:hint="eastAsia"/>
                <w:sz w:val="18"/>
                <w:szCs w:val="18"/>
              </w:rPr>
              <w:t>、</w:t>
            </w:r>
            <w:r>
              <w:rPr>
                <w:rFonts w:ascii="仿宋_GB2312"/>
                <w:sz w:val="18"/>
                <w:szCs w:val="18"/>
              </w:rPr>
              <w:t>45</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13823848178</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178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梅县程江善民药行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梅县区程江镇槐岗新村</w:t>
            </w:r>
            <w:r>
              <w:rPr>
                <w:rFonts w:ascii="仿宋_GB2312"/>
                <w:sz w:val="18"/>
                <w:szCs w:val="18"/>
              </w:rPr>
              <w:t>16</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2235808</w:t>
            </w:r>
            <w:r>
              <w:rPr>
                <w:rFonts w:ascii="仿宋_GB2312" w:hint="eastAsia"/>
                <w:sz w:val="18"/>
                <w:szCs w:val="18"/>
              </w:rPr>
              <w:t>、</w:t>
            </w:r>
            <w:r>
              <w:rPr>
                <w:rFonts w:ascii="仿宋_GB2312"/>
                <w:sz w:val="18"/>
                <w:szCs w:val="18"/>
              </w:rPr>
              <w:t>18946952219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179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梅州大参林药店有限公司西阳分店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梅州市梅江区西阳镇新民街中路</w:t>
            </w:r>
            <w:r>
              <w:rPr>
                <w:rFonts w:ascii="仿宋_GB2312"/>
                <w:sz w:val="18"/>
                <w:szCs w:val="18"/>
              </w:rPr>
              <w:t>93</w:t>
            </w:r>
            <w:r>
              <w:rPr>
                <w:rFonts w:ascii="仿宋_GB2312" w:hint="eastAsia"/>
                <w:sz w:val="18"/>
                <w:szCs w:val="18"/>
              </w:rPr>
              <w:t>号店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13690893557</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180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广东岭东大药房连锁有限公司扶大店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梅县区扶大广梅南路</w:t>
            </w:r>
            <w:r>
              <w:rPr>
                <w:rFonts w:ascii="仿宋_GB2312"/>
                <w:sz w:val="18"/>
                <w:szCs w:val="18"/>
              </w:rPr>
              <w:t>48</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13727628866</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181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梅州市梅江区同安堂参茸药房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梅州市梅江区梅园新村群福路惠金华庭</w:t>
            </w:r>
            <w:r>
              <w:rPr>
                <w:rFonts w:ascii="仿宋_GB2312"/>
                <w:sz w:val="18"/>
                <w:szCs w:val="18"/>
              </w:rPr>
              <w:t>A1</w:t>
            </w:r>
            <w:r>
              <w:rPr>
                <w:rFonts w:ascii="仿宋_GB2312" w:hint="eastAsia"/>
                <w:sz w:val="18"/>
                <w:szCs w:val="18"/>
              </w:rPr>
              <w:t>、</w:t>
            </w:r>
            <w:r>
              <w:rPr>
                <w:rFonts w:ascii="仿宋_GB2312"/>
                <w:sz w:val="18"/>
                <w:szCs w:val="18"/>
              </w:rPr>
              <w:t>A2</w:t>
            </w:r>
            <w:r>
              <w:rPr>
                <w:rFonts w:ascii="仿宋_GB2312" w:hint="eastAsia"/>
                <w:sz w:val="18"/>
                <w:szCs w:val="18"/>
              </w:rPr>
              <w:t>栋首层车库</w:t>
            </w:r>
            <w:r>
              <w:rPr>
                <w:rFonts w:ascii="仿宋_GB2312"/>
                <w:sz w:val="18"/>
                <w:szCs w:val="18"/>
              </w:rPr>
              <w:t>17</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13823811543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182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梅州瑞丰医药有限公司五洲城瑞丰大药房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梅州市梅江区古洲路</w:t>
            </w:r>
            <w:r>
              <w:rPr>
                <w:rFonts w:ascii="仿宋_GB2312"/>
                <w:sz w:val="18"/>
                <w:szCs w:val="18"/>
              </w:rPr>
              <w:t>46-48</w:t>
            </w:r>
            <w:r>
              <w:rPr>
                <w:rFonts w:ascii="仿宋_GB2312" w:hint="eastAsia"/>
                <w:sz w:val="18"/>
                <w:szCs w:val="18"/>
              </w:rPr>
              <w:t>号店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2367230</w:t>
            </w:r>
            <w:r>
              <w:rPr>
                <w:rFonts w:ascii="仿宋_GB2312" w:hint="eastAsia"/>
                <w:sz w:val="18"/>
                <w:szCs w:val="18"/>
              </w:rPr>
              <w:t>、</w:t>
            </w:r>
            <w:r>
              <w:rPr>
                <w:rFonts w:ascii="仿宋_GB2312"/>
                <w:sz w:val="18"/>
                <w:szCs w:val="18"/>
              </w:rPr>
              <w:t>13138006086</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183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梅州瑞丰医药有限公司金三角瑞丰大药房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梅江区三角镇三角村委综合楼</w:t>
            </w:r>
            <w:r>
              <w:rPr>
                <w:rFonts w:ascii="仿宋_GB2312"/>
                <w:sz w:val="18"/>
                <w:szCs w:val="18"/>
              </w:rPr>
              <w:t>10-11</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2367230</w:t>
            </w:r>
            <w:r>
              <w:rPr>
                <w:rFonts w:ascii="仿宋_GB2312" w:hint="eastAsia"/>
                <w:sz w:val="18"/>
                <w:szCs w:val="18"/>
              </w:rPr>
              <w:t>、</w:t>
            </w:r>
            <w:r>
              <w:rPr>
                <w:rFonts w:ascii="仿宋_GB2312"/>
                <w:sz w:val="18"/>
                <w:szCs w:val="18"/>
              </w:rPr>
              <w:t>13138006086</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184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梅州市梅县区程江竣康大药房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梅州市梅县区程江宪梓中路</w:t>
            </w:r>
            <w:r>
              <w:rPr>
                <w:rFonts w:ascii="仿宋_GB2312"/>
                <w:sz w:val="18"/>
                <w:szCs w:val="18"/>
              </w:rPr>
              <w:t>40</w:t>
            </w:r>
            <w:r>
              <w:rPr>
                <w:rFonts w:ascii="仿宋_GB2312" w:hint="eastAsia"/>
                <w:sz w:val="18"/>
                <w:szCs w:val="18"/>
              </w:rPr>
              <w:t>、</w:t>
            </w:r>
            <w:r>
              <w:rPr>
                <w:rFonts w:ascii="仿宋_GB2312"/>
                <w:sz w:val="18"/>
                <w:szCs w:val="18"/>
              </w:rPr>
              <w:t>42</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13723669617</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185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梅县人民北路康振大药房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梅县区新城办事处人民北路</w:t>
            </w:r>
            <w:r>
              <w:rPr>
                <w:rFonts w:ascii="仿宋_GB2312"/>
                <w:sz w:val="18"/>
                <w:szCs w:val="18"/>
              </w:rPr>
              <w:t>7-10</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2622978</w:t>
            </w:r>
            <w:r>
              <w:rPr>
                <w:rFonts w:ascii="仿宋_GB2312" w:hint="eastAsia"/>
                <w:sz w:val="18"/>
                <w:szCs w:val="18"/>
              </w:rPr>
              <w:t>、</w:t>
            </w:r>
            <w:r>
              <w:rPr>
                <w:rFonts w:ascii="仿宋_GB2312"/>
                <w:sz w:val="18"/>
                <w:szCs w:val="18"/>
              </w:rPr>
              <w:t>18320255209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186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梅州市梅江区德源大药房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梅江区彬芳大道南金鹏花园</w:t>
            </w:r>
            <w:r>
              <w:rPr>
                <w:rFonts w:ascii="仿宋_GB2312"/>
                <w:sz w:val="18"/>
                <w:szCs w:val="18"/>
              </w:rPr>
              <w:t>A</w:t>
            </w:r>
            <w:r>
              <w:rPr>
                <w:rFonts w:ascii="仿宋_GB2312" w:hint="eastAsia"/>
                <w:sz w:val="18"/>
                <w:szCs w:val="18"/>
              </w:rPr>
              <w:t>栋</w:t>
            </w:r>
            <w:r>
              <w:rPr>
                <w:rFonts w:ascii="仿宋_GB2312"/>
                <w:sz w:val="18"/>
                <w:szCs w:val="18"/>
              </w:rPr>
              <w:t>11</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13823845899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187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梅州市大参林药店有限公司科技路分店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梅县区华侨城科技路大华花园</w:t>
            </w:r>
            <w:r>
              <w:rPr>
                <w:rFonts w:ascii="仿宋_GB2312"/>
                <w:sz w:val="18"/>
                <w:szCs w:val="18"/>
              </w:rPr>
              <w:t>A4</w:t>
            </w:r>
            <w:r>
              <w:rPr>
                <w:rFonts w:ascii="仿宋_GB2312" w:hint="eastAsia"/>
                <w:sz w:val="18"/>
                <w:szCs w:val="18"/>
              </w:rPr>
              <w:t>栋</w:t>
            </w:r>
            <w:r>
              <w:rPr>
                <w:rFonts w:ascii="仿宋_GB2312"/>
                <w:sz w:val="18"/>
                <w:szCs w:val="18"/>
              </w:rPr>
              <w:t>1</w:t>
            </w:r>
            <w:r>
              <w:rPr>
                <w:rFonts w:ascii="仿宋_GB2312" w:hint="eastAsia"/>
                <w:sz w:val="18"/>
                <w:szCs w:val="18"/>
              </w:rPr>
              <w:t>、</w:t>
            </w:r>
            <w:r>
              <w:rPr>
                <w:rFonts w:ascii="仿宋_GB2312"/>
                <w:sz w:val="18"/>
                <w:szCs w:val="18"/>
              </w:rPr>
              <w:t>2</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13549134049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188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梅州市梅江区益康参茸药行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梅州市梅江区三角镇村委综合楼首层店</w:t>
            </w:r>
            <w:r>
              <w:rPr>
                <w:rFonts w:ascii="仿宋_GB2312"/>
                <w:sz w:val="18"/>
                <w:szCs w:val="18"/>
              </w:rPr>
              <w:t>67-8</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13823869909</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189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广东岭东大药房连锁有限公司东厢店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梅州市梅江区梅松路</w:t>
            </w:r>
            <w:r>
              <w:rPr>
                <w:rFonts w:ascii="仿宋_GB2312"/>
                <w:sz w:val="18"/>
                <w:szCs w:val="18"/>
              </w:rPr>
              <w:t>27</w:t>
            </w:r>
            <w:r>
              <w:rPr>
                <w:rFonts w:ascii="仿宋_GB2312" w:hint="eastAsia"/>
                <w:sz w:val="18"/>
                <w:szCs w:val="18"/>
              </w:rPr>
              <w:t>号首层</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13727608022</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190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梅州市梅江区梅埔药店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梅州市梅江区三角镇梅园新村</w:t>
            </w:r>
            <w:r>
              <w:rPr>
                <w:rFonts w:ascii="仿宋_GB2312"/>
                <w:sz w:val="18"/>
                <w:szCs w:val="18"/>
              </w:rPr>
              <w:t>MC2-4</w:t>
            </w:r>
            <w:r>
              <w:rPr>
                <w:rFonts w:ascii="仿宋_GB2312"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13502330273</w:t>
            </w:r>
          </w:p>
        </w:tc>
      </w:tr>
      <w:tr w:rsidR="00064761" w:rsidTr="00543DCA">
        <w:trPr>
          <w:trHeight w:val="43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191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梅州市梅江区安稳大药房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hint="eastAsia"/>
                <w:sz w:val="18"/>
                <w:szCs w:val="18"/>
              </w:rPr>
              <w:t>梅州市梅江区华建市场明德花园侧</w:t>
            </w:r>
            <w:r>
              <w:rPr>
                <w:rFonts w:ascii="仿宋_GB2312"/>
                <w:sz w:val="18"/>
                <w:szCs w:val="18"/>
              </w:rPr>
              <w:t>B12</w:t>
            </w:r>
            <w:r>
              <w:rPr>
                <w:rFonts w:ascii="仿宋_GB2312" w:hint="eastAsia"/>
                <w:sz w:val="18"/>
                <w:szCs w:val="18"/>
              </w:rPr>
              <w:t>号店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仿宋_GB2312" w:hAnsi="宋体" w:cs="宋体"/>
                <w:sz w:val="18"/>
                <w:szCs w:val="18"/>
              </w:rPr>
            </w:pPr>
            <w:r>
              <w:rPr>
                <w:rFonts w:ascii="仿宋_GB2312"/>
                <w:sz w:val="18"/>
                <w:szCs w:val="18"/>
              </w:rPr>
              <w:t>13902781110</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192</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梅县康康大药房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梅县区扶大镇铁炉桥</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13823896192</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lastRenderedPageBreak/>
              <w:t>193</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广东岭东大药房连锁有限公司金利店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梅江区金利来大街</w:t>
            </w:r>
            <w:r>
              <w:rPr>
                <w:sz w:val="18"/>
                <w:szCs w:val="18"/>
              </w:rPr>
              <w:t>88</w:t>
            </w:r>
            <w:r>
              <w:rPr>
                <w:rFonts w:hint="eastAsia"/>
                <w:sz w:val="18"/>
                <w:szCs w:val="18"/>
              </w:rPr>
              <w:t>号</w:t>
            </w:r>
            <w:r>
              <w:rPr>
                <w:sz w:val="18"/>
                <w:szCs w:val="18"/>
              </w:rPr>
              <w:t>3</w:t>
            </w:r>
            <w:r>
              <w:rPr>
                <w:rFonts w:hint="eastAsia"/>
                <w:sz w:val="18"/>
                <w:szCs w:val="18"/>
              </w:rPr>
              <w:t>、</w:t>
            </w:r>
            <w:r>
              <w:rPr>
                <w:sz w:val="18"/>
                <w:szCs w:val="18"/>
              </w:rPr>
              <w:t>4</w:t>
            </w:r>
            <w:r>
              <w:rPr>
                <w:rFonts w:hint="eastAsia"/>
                <w:sz w:val="18"/>
                <w:szCs w:val="18"/>
              </w:rPr>
              <w:t>、</w:t>
            </w:r>
            <w:r>
              <w:rPr>
                <w:sz w:val="18"/>
                <w:szCs w:val="18"/>
              </w:rPr>
              <w:t>5</w:t>
            </w:r>
            <w:r>
              <w:rPr>
                <w:rFonts w:hint="eastAsia"/>
                <w:sz w:val="18"/>
                <w:szCs w:val="18"/>
              </w:rPr>
              <w:t>、</w:t>
            </w:r>
            <w:r>
              <w:rPr>
                <w:sz w:val="18"/>
                <w:szCs w:val="18"/>
              </w:rPr>
              <w:t>6</w:t>
            </w:r>
            <w:r>
              <w:rPr>
                <w:rFonts w:hint="eastAsia"/>
                <w:sz w:val="18"/>
                <w:szCs w:val="18"/>
              </w:rPr>
              <w:t>号店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13560993089</w:t>
            </w:r>
          </w:p>
        </w:tc>
      </w:tr>
      <w:tr w:rsidR="00064761" w:rsidTr="00543DCA">
        <w:trPr>
          <w:trHeight w:val="600"/>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194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广东岭东大药房连锁有限公司</w:t>
            </w:r>
            <w:r>
              <w:rPr>
                <w:sz w:val="18"/>
                <w:szCs w:val="18"/>
              </w:rPr>
              <w:br/>
            </w:r>
            <w:r>
              <w:rPr>
                <w:rFonts w:hint="eastAsia"/>
                <w:sz w:val="18"/>
                <w:szCs w:val="18"/>
              </w:rPr>
              <w:t>新县城店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梅县区程江镇宪梓大道南</w:t>
            </w:r>
            <w:r>
              <w:rPr>
                <w:sz w:val="18"/>
                <w:szCs w:val="18"/>
              </w:rPr>
              <w:t>72</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13560993089</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195</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梅县程江龙安大药房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梅县区新城新贵街梅龙居</w:t>
            </w:r>
            <w:r>
              <w:rPr>
                <w:sz w:val="18"/>
                <w:szCs w:val="18"/>
              </w:rPr>
              <w:t>4</w:t>
            </w:r>
            <w:r>
              <w:rPr>
                <w:rFonts w:hint="eastAsia"/>
                <w:sz w:val="18"/>
                <w:szCs w:val="18"/>
              </w:rPr>
              <w:t>号楼</w:t>
            </w:r>
            <w:r>
              <w:rPr>
                <w:sz w:val="18"/>
                <w:szCs w:val="18"/>
              </w:rPr>
              <w:t>11-12</w:t>
            </w:r>
            <w:r>
              <w:rPr>
                <w:rFonts w:hint="eastAsia"/>
                <w:sz w:val="18"/>
                <w:szCs w:val="18"/>
              </w:rPr>
              <w:t>号店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13430171726</w:t>
            </w:r>
            <w:r>
              <w:rPr>
                <w:sz w:val="18"/>
                <w:szCs w:val="18"/>
              </w:rPr>
              <w:br/>
              <w:t>2560933</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196</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梅州市梅江区文明药店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梅州市梅江区月梅竹林段</w:t>
            </w:r>
            <w:r>
              <w:rPr>
                <w:sz w:val="18"/>
                <w:szCs w:val="18"/>
              </w:rPr>
              <w:t>21</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15113468303</w:t>
            </w:r>
          </w:p>
        </w:tc>
      </w:tr>
      <w:tr w:rsidR="00064761" w:rsidTr="00543DCA">
        <w:trPr>
          <w:trHeight w:val="600"/>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197</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梅县诚康大药房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梅县区新城办事处宪梓大道北丽群小学对面综合楼</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2593087</w:t>
            </w:r>
            <w:r>
              <w:rPr>
                <w:sz w:val="18"/>
                <w:szCs w:val="18"/>
              </w:rPr>
              <w:br/>
              <w:t>13560995309</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198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梅县程江顺顺药行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梅县区人民南路恒发苑</w:t>
            </w:r>
            <w:r>
              <w:rPr>
                <w:sz w:val="18"/>
                <w:szCs w:val="18"/>
              </w:rPr>
              <w:t>A</w:t>
            </w:r>
            <w:r>
              <w:rPr>
                <w:rFonts w:hint="eastAsia"/>
                <w:sz w:val="18"/>
                <w:szCs w:val="18"/>
              </w:rPr>
              <w:t>栋</w:t>
            </w:r>
            <w:r>
              <w:rPr>
                <w:sz w:val="18"/>
                <w:szCs w:val="18"/>
              </w:rPr>
              <w:t>11</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13823894130</w:t>
            </w:r>
          </w:p>
        </w:tc>
      </w:tr>
      <w:tr w:rsidR="00064761" w:rsidTr="00543DCA">
        <w:trPr>
          <w:trHeight w:val="61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199</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梅州大参林药店有限公司西桥分店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梅县区新城办事处梅荷路（程江乌廖沙开发区</w:t>
            </w:r>
            <w:r>
              <w:rPr>
                <w:sz w:val="18"/>
                <w:szCs w:val="18"/>
              </w:rPr>
              <w:t>A</w:t>
            </w:r>
            <w:r>
              <w:rPr>
                <w:rFonts w:hint="eastAsia"/>
                <w:sz w:val="18"/>
                <w:szCs w:val="18"/>
              </w:rPr>
              <w:t>四区</w:t>
            </w:r>
            <w:r>
              <w:rPr>
                <w:sz w:val="18"/>
                <w:szCs w:val="18"/>
              </w:rPr>
              <w:t>1</w:t>
            </w:r>
            <w:r>
              <w:rPr>
                <w:rFonts w:hint="eastAsia"/>
                <w:sz w:val="18"/>
                <w:szCs w:val="18"/>
              </w:rPr>
              <w:t>号区）</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13690893557</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200</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梅县丙村镇美宁新特药门市部</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梅县区丙村镇下寨街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13923012712</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201</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丙村镇义安药行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梅县区丙村镇光明街</w:t>
            </w:r>
            <w:r>
              <w:rPr>
                <w:sz w:val="18"/>
                <w:szCs w:val="18"/>
              </w:rPr>
              <w:t>20</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13502521031</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202</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梅县丙村镇中西保健药行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梅县丙村镇锦江南路</w:t>
            </w:r>
            <w:r>
              <w:rPr>
                <w:sz w:val="18"/>
                <w:szCs w:val="18"/>
              </w:rPr>
              <w:t>16</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13923047651</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203</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雁洋镇福民药店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梅县区雁洋镇松坪村</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13502375351</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204</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梅县大坪镇益健药行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梅县区大坪镇下街</w:t>
            </w:r>
            <w:r>
              <w:rPr>
                <w:sz w:val="18"/>
                <w:szCs w:val="18"/>
              </w:rPr>
              <w:t>17</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13824584575</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205</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梅县丙村镇广济药行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梅县区丙村镇仲元路</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13902789320</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206</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梅县南口康远药行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梅县区南口镇中心街（永发街对面）</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13923033086</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207</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雁洋镇康安药行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梅县区雁洋镇信用社侧</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13727649897</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208</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梅县南口镇锦春药房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梅县区南口镇米行街</w:t>
            </w:r>
            <w:r>
              <w:rPr>
                <w:sz w:val="18"/>
                <w:szCs w:val="18"/>
              </w:rPr>
              <w:t>5</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13723661913</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209</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梅县金安堂药行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梅县区畲江镇三横街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13823815328</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210</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梅县南口镇瑶上健富药行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梅县区南口镇上圩农民街</w:t>
            </w:r>
            <w:r>
              <w:rPr>
                <w:sz w:val="18"/>
                <w:szCs w:val="18"/>
              </w:rPr>
              <w:t>68</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13549113503</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211</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梅县畲江镇汉发药店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梅县区畲江镇二横街北路</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13411244713</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212</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梅县畲江镇新思药店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梅县区畲江镇六横街</w:t>
            </w:r>
            <w:r>
              <w:rPr>
                <w:sz w:val="18"/>
                <w:szCs w:val="18"/>
              </w:rPr>
              <w:t>18</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13923013326</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213</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梅县梅西镇车子排满意药店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梅县区梅西镇车子排村</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13502336828</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214</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梅县白渡镇富佳药店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梅县区白渡镇新市场</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13823814213</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215</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梅县白渡镇贵满药行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梅县区白渡镇</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13924474311</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216</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梅县松口镇义和药店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梅县区松口镇法政路</w:t>
            </w:r>
            <w:r>
              <w:rPr>
                <w:sz w:val="18"/>
                <w:szCs w:val="18"/>
              </w:rPr>
              <w:t>98</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13824585816</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lastRenderedPageBreak/>
              <w:t>217</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梅县松源镇泰刚药行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梅县区松源镇兴源路</w:t>
            </w:r>
            <w:r>
              <w:rPr>
                <w:sz w:val="18"/>
                <w:szCs w:val="18"/>
              </w:rPr>
              <w:t>31-32</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13802360623</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218</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梅县隆文泰刚药行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梅县区隆文镇中山路</w:t>
            </w:r>
            <w:r>
              <w:rPr>
                <w:sz w:val="18"/>
                <w:szCs w:val="18"/>
              </w:rPr>
              <w:t>124-125</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13802360623</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219</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梅县南口镇群益大药房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梅县区南口镇大中街</w:t>
            </w:r>
            <w:r>
              <w:rPr>
                <w:sz w:val="18"/>
                <w:szCs w:val="18"/>
              </w:rPr>
              <w:t>99</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18219406200</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220</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梅县松口镇华华药店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梅县区松口镇新城西区</w:t>
            </w:r>
            <w:r>
              <w:rPr>
                <w:sz w:val="18"/>
                <w:szCs w:val="18"/>
              </w:rPr>
              <w:t>22</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13643088428</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221</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城东顺民药行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梅县区城东镇石下管理区</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13825987450</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222</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梅县丙村镇三堡药行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梅县区丙村镇锦江南路</w:t>
            </w:r>
            <w:r>
              <w:rPr>
                <w:sz w:val="18"/>
                <w:szCs w:val="18"/>
              </w:rPr>
              <w:t>92</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2855913</w:t>
            </w:r>
            <w:r>
              <w:rPr>
                <w:sz w:val="18"/>
                <w:szCs w:val="18"/>
              </w:rPr>
              <w:br/>
              <w:t>13923040376</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223</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梅县丙村镇健康药行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梅县区丙村镇交通街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13543203362</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224</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梅县梅西益昌药店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梅县区梅西镇龙虎圩</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15819033331</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225</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梅县松口镇中山药店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梅县区松口镇中山路</w:t>
            </w:r>
            <w:r>
              <w:rPr>
                <w:sz w:val="18"/>
                <w:szCs w:val="18"/>
              </w:rPr>
              <w:t>32</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13823806389</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226</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梅县隆文镇志祥药店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梅县区隆文镇中山街</w:t>
            </w:r>
            <w:r>
              <w:rPr>
                <w:sz w:val="18"/>
                <w:szCs w:val="18"/>
              </w:rPr>
              <w:t>122</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13723626658</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227</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梅县世盛堂药行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梅县区畲江镇畲南大道</w:t>
            </w:r>
            <w:r>
              <w:rPr>
                <w:sz w:val="18"/>
                <w:szCs w:val="18"/>
              </w:rPr>
              <w:t>33</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2481259</w:t>
            </w:r>
            <w:r>
              <w:rPr>
                <w:sz w:val="18"/>
                <w:szCs w:val="18"/>
              </w:rPr>
              <w:br/>
              <w:t>13823866232</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228</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梅县石扇镇庆美药店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梅县区石扇和圩府前路</w:t>
            </w:r>
            <w:r>
              <w:rPr>
                <w:sz w:val="18"/>
                <w:szCs w:val="18"/>
              </w:rPr>
              <w:t>18</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13411249138</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229</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梅县水车奎珍药店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梅县区水车镇圩镇</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13543205195</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230</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梅县畲江镇康宁保健药店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梅县区畲江镇一横街中路</w:t>
            </w:r>
            <w:r>
              <w:rPr>
                <w:sz w:val="18"/>
                <w:szCs w:val="18"/>
              </w:rPr>
              <w:t>11</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13502525734</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231</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梅县松源镇源丰医药商场</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梅县区松源镇松源中学北校门</w:t>
            </w:r>
            <w:r>
              <w:rPr>
                <w:sz w:val="18"/>
                <w:szCs w:val="18"/>
              </w:rPr>
              <w:t>1</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13750545088</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232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梅州大参林药店有限公司畲江分店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梅县区畲江镇农民街第一栋</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13690893557</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233</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梅州大参林药店有限公司松口分店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梅县区松口镇新城商业中心一栋</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13690893557</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234</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梅县雁洋镇庆鸿药店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梅县区雁洋镇圩镇（雁洋市场侧）</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13825986026</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235</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梅县城东镇顺顺药行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梅县区城东镇竹洋圩镇</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13823894130</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236</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梅县大坪镇强民药店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梅县区大坪镇农民街教师楼侧</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13536725580</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237</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梅县南口镇泰华药行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梅县区南口镇瑶上圩镇</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2423365</w:t>
            </w:r>
            <w:r>
              <w:rPr>
                <w:sz w:val="18"/>
                <w:szCs w:val="18"/>
              </w:rPr>
              <w:br/>
              <w:t>13823893107</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238</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广东岭东大药房连锁有限公司畲江店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梅县区畲江镇三横街北路边</w:t>
            </w:r>
            <w:r>
              <w:rPr>
                <w:sz w:val="18"/>
                <w:szCs w:val="18"/>
              </w:rPr>
              <w:t>1</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13560993089</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239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广东岭东大药房连锁有限公司</w:t>
            </w:r>
            <w:r>
              <w:rPr>
                <w:sz w:val="18"/>
                <w:szCs w:val="18"/>
              </w:rPr>
              <w:br/>
            </w:r>
            <w:r>
              <w:rPr>
                <w:rFonts w:hint="eastAsia"/>
                <w:sz w:val="18"/>
                <w:szCs w:val="18"/>
              </w:rPr>
              <w:t>松口大塘店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梅县区松口镇大塘街南佳新世纪大厦</w:t>
            </w:r>
            <w:r>
              <w:rPr>
                <w:sz w:val="18"/>
                <w:szCs w:val="18"/>
              </w:rPr>
              <w:t>7-9</w:t>
            </w:r>
            <w:r>
              <w:rPr>
                <w:rFonts w:hint="eastAsia"/>
                <w:sz w:val="18"/>
                <w:szCs w:val="18"/>
              </w:rPr>
              <w:t>号首层</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13560993089</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240</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广东岭东大药房连锁有限公司丙村店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梅县区丙村镇锦江路</w:t>
            </w:r>
            <w:r>
              <w:rPr>
                <w:sz w:val="18"/>
                <w:szCs w:val="18"/>
              </w:rPr>
              <w:t>134--135</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13560993089</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lastRenderedPageBreak/>
              <w:t>241</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广东岭东大药房连锁有限公司松口店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梅县区松口镇法政路</w:t>
            </w:r>
            <w:r>
              <w:rPr>
                <w:sz w:val="18"/>
                <w:szCs w:val="18"/>
              </w:rPr>
              <w:t>24-25</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13560993089</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242</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广东岭东大药房连锁有限公司白渡店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梅县区白渡镇白渡村街上（新市场入口）</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13560993089</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243</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广东岭东大药房连锁有限公司西桥店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梅县区新城办事处嘉应西路</w:t>
            </w:r>
            <w:r>
              <w:rPr>
                <w:sz w:val="18"/>
                <w:szCs w:val="18"/>
              </w:rPr>
              <w:t>19-1</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13560993089</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244</w:t>
            </w:r>
          </w:p>
        </w:tc>
        <w:tc>
          <w:tcPr>
            <w:tcW w:w="3580" w:type="dxa"/>
            <w:tcBorders>
              <w:top w:val="nil"/>
              <w:left w:val="nil"/>
              <w:bottom w:val="single" w:sz="4" w:space="0" w:color="auto"/>
              <w:right w:val="single" w:sz="4" w:space="0" w:color="auto"/>
            </w:tcBorders>
            <w:noWrap/>
            <w:vAlign w:val="bottom"/>
          </w:tcPr>
          <w:p w:rsidR="00064761" w:rsidRDefault="00064761">
            <w:pPr>
              <w:jc w:val="center"/>
              <w:rPr>
                <w:rFonts w:ascii="宋体" w:eastAsia="宋体" w:hAnsi="宋体" w:cs="宋体"/>
                <w:color w:val="000000"/>
                <w:sz w:val="18"/>
                <w:szCs w:val="18"/>
              </w:rPr>
            </w:pPr>
            <w:r>
              <w:rPr>
                <w:rFonts w:hint="eastAsia"/>
                <w:color w:val="000000"/>
                <w:sz w:val="18"/>
                <w:szCs w:val="18"/>
              </w:rPr>
              <w:t>广东岭东大药房连锁有限公司雁洋店</w:t>
            </w:r>
          </w:p>
        </w:tc>
        <w:tc>
          <w:tcPr>
            <w:tcW w:w="3940" w:type="dxa"/>
            <w:tcBorders>
              <w:top w:val="nil"/>
              <w:left w:val="nil"/>
              <w:bottom w:val="single" w:sz="4" w:space="0" w:color="auto"/>
              <w:right w:val="single" w:sz="4" w:space="0" w:color="auto"/>
            </w:tcBorders>
            <w:noWrap/>
            <w:vAlign w:val="bottom"/>
          </w:tcPr>
          <w:p w:rsidR="00064761" w:rsidRDefault="00064761">
            <w:pPr>
              <w:jc w:val="center"/>
              <w:rPr>
                <w:rFonts w:ascii="宋体" w:eastAsia="宋体" w:hAnsi="宋体" w:cs="宋体"/>
                <w:color w:val="000000"/>
                <w:sz w:val="18"/>
                <w:szCs w:val="18"/>
              </w:rPr>
            </w:pPr>
            <w:r>
              <w:rPr>
                <w:rFonts w:hint="eastAsia"/>
                <w:color w:val="000000"/>
                <w:sz w:val="18"/>
                <w:szCs w:val="18"/>
              </w:rPr>
              <w:t>梅县区雁洋镇雁中村</w:t>
            </w:r>
          </w:p>
        </w:tc>
        <w:tc>
          <w:tcPr>
            <w:tcW w:w="1386" w:type="dxa"/>
            <w:tcBorders>
              <w:top w:val="nil"/>
              <w:left w:val="nil"/>
              <w:bottom w:val="single" w:sz="4" w:space="0" w:color="auto"/>
              <w:right w:val="single" w:sz="4" w:space="0" w:color="auto"/>
            </w:tcBorders>
            <w:noWrap/>
            <w:vAlign w:val="bottom"/>
          </w:tcPr>
          <w:p w:rsidR="00064761" w:rsidRDefault="00064761">
            <w:pPr>
              <w:jc w:val="center"/>
              <w:rPr>
                <w:rFonts w:ascii="宋体" w:eastAsia="宋体" w:hAnsi="宋体" w:cs="宋体"/>
                <w:color w:val="000000"/>
                <w:sz w:val="18"/>
                <w:szCs w:val="18"/>
              </w:rPr>
            </w:pPr>
            <w:r>
              <w:rPr>
                <w:color w:val="000000"/>
                <w:sz w:val="18"/>
                <w:szCs w:val="18"/>
              </w:rPr>
              <w:t>13727628866</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245</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梅州大参林药店有限公司新城分店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梅县区宪梓中路华景美都</w:t>
            </w:r>
            <w:r>
              <w:rPr>
                <w:sz w:val="18"/>
                <w:szCs w:val="18"/>
              </w:rPr>
              <w:t>A1</w:t>
            </w:r>
            <w:r>
              <w:rPr>
                <w:rFonts w:hint="eastAsia"/>
                <w:sz w:val="18"/>
                <w:szCs w:val="18"/>
              </w:rPr>
              <w:t>号店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13690893557</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246</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大坪平益药行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梅县区大坪镇农民街十字路侧</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2648135</w:t>
            </w:r>
            <w:r>
              <w:rPr>
                <w:sz w:val="18"/>
                <w:szCs w:val="18"/>
              </w:rPr>
              <w:br/>
              <w:t>13923035608</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247</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梅县南口镇瑶上思琼药店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梅县区南口镇瑶上圩</w:t>
            </w:r>
            <w:r>
              <w:rPr>
                <w:sz w:val="18"/>
                <w:szCs w:val="18"/>
              </w:rPr>
              <w:t>20</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2423720</w:t>
            </w:r>
            <w:r>
              <w:rPr>
                <w:sz w:val="18"/>
                <w:szCs w:val="18"/>
              </w:rPr>
              <w:br/>
              <w:t>13500121456</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248</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梅县丙村镇万生堂药行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梅县区丙村镇红光街锦光北路</w:t>
            </w:r>
            <w:r>
              <w:rPr>
                <w:sz w:val="18"/>
                <w:szCs w:val="18"/>
              </w:rPr>
              <w:t>159</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2855948</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249</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梅县梅南镇康顺药行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梅县区梅南镇兴民街</w:t>
            </w:r>
            <w:r>
              <w:rPr>
                <w:sz w:val="18"/>
                <w:szCs w:val="18"/>
              </w:rPr>
              <w:t>36</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2449293</w:t>
            </w:r>
            <w:r>
              <w:rPr>
                <w:sz w:val="18"/>
                <w:szCs w:val="18"/>
              </w:rPr>
              <w:br/>
              <w:t>13823806289</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250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梅县华兴参茸药行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梅县区新城办事处宪梓大道香港花园</w:t>
            </w:r>
            <w:r>
              <w:rPr>
                <w:sz w:val="18"/>
                <w:szCs w:val="18"/>
              </w:rPr>
              <w:t>A</w:t>
            </w:r>
            <w:r>
              <w:rPr>
                <w:rFonts w:hint="eastAsia"/>
                <w:sz w:val="18"/>
                <w:szCs w:val="18"/>
              </w:rPr>
              <w:t>栋</w:t>
            </w:r>
            <w:r>
              <w:rPr>
                <w:sz w:val="18"/>
                <w:szCs w:val="18"/>
              </w:rPr>
              <w:t>120</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2528438</w:t>
            </w:r>
            <w:r>
              <w:rPr>
                <w:sz w:val="18"/>
                <w:szCs w:val="18"/>
              </w:rPr>
              <w:br/>
              <w:t>13543201963</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251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梅县梅南益康药行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梅县区梅南镇中园市场</w:t>
            </w:r>
            <w:r>
              <w:rPr>
                <w:sz w:val="18"/>
                <w:szCs w:val="18"/>
              </w:rPr>
              <w:t>B</w:t>
            </w:r>
            <w:r>
              <w:rPr>
                <w:rFonts w:hint="eastAsia"/>
                <w:sz w:val="18"/>
                <w:szCs w:val="18"/>
              </w:rPr>
              <w:t>栋第</w:t>
            </w:r>
            <w:r>
              <w:rPr>
                <w:sz w:val="18"/>
                <w:szCs w:val="18"/>
              </w:rPr>
              <w:t>3</w:t>
            </w:r>
            <w:r>
              <w:rPr>
                <w:rFonts w:hint="eastAsia"/>
                <w:sz w:val="18"/>
                <w:szCs w:val="18"/>
              </w:rPr>
              <w:t>间店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13549175423</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252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梅县诚辉大药房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梅县区程江镇大新路</w:t>
            </w:r>
            <w:r>
              <w:rPr>
                <w:sz w:val="18"/>
                <w:szCs w:val="18"/>
              </w:rPr>
              <w:t>237-241</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13823813418</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253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梅县大坪镇益惠佳大药房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梅县区大坪镇团结路</w:t>
            </w:r>
            <w:r>
              <w:rPr>
                <w:sz w:val="18"/>
                <w:szCs w:val="18"/>
              </w:rPr>
              <w:t>20</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13825985110</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254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梅县华侨城民安药行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梅县区华侨城香港花园</w:t>
            </w:r>
            <w:r>
              <w:rPr>
                <w:sz w:val="18"/>
                <w:szCs w:val="18"/>
              </w:rPr>
              <w:t>C</w:t>
            </w:r>
            <w:r>
              <w:rPr>
                <w:rFonts w:hint="eastAsia"/>
                <w:sz w:val="18"/>
                <w:szCs w:val="18"/>
              </w:rPr>
              <w:t>区</w:t>
            </w:r>
            <w:r>
              <w:rPr>
                <w:sz w:val="18"/>
                <w:szCs w:val="18"/>
              </w:rPr>
              <w:t>3</w:t>
            </w:r>
            <w:r>
              <w:rPr>
                <w:rFonts w:hint="eastAsia"/>
                <w:sz w:val="18"/>
                <w:szCs w:val="18"/>
              </w:rPr>
              <w:t>栋</w:t>
            </w:r>
            <w:r>
              <w:rPr>
                <w:sz w:val="18"/>
                <w:szCs w:val="18"/>
              </w:rPr>
              <w:t>101</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2515521</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255</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广东岭东大药房连锁有限公司石坑店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梅县区石坑镇转水谭农民街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13727628866</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256</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广东岭东大药房连锁有限公司南口店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梅县区南口镇南口市场首层</w:t>
            </w:r>
            <w:r>
              <w:rPr>
                <w:sz w:val="18"/>
                <w:szCs w:val="18"/>
              </w:rPr>
              <w:t>B1</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13727628866</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257</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广东岭东大药房连锁有限公司隆文店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梅县区隆文镇上水龙新居</w:t>
            </w:r>
            <w:r>
              <w:rPr>
                <w:sz w:val="18"/>
                <w:szCs w:val="18"/>
              </w:rPr>
              <w:t>A1-A4</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13727628866</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258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梅州瑞丰医药有限公司松兴瑞丰大药房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梅县区松口镇法政路</w:t>
            </w:r>
            <w:r>
              <w:rPr>
                <w:sz w:val="18"/>
                <w:szCs w:val="18"/>
              </w:rPr>
              <w:t>2</w:t>
            </w:r>
            <w:r>
              <w:rPr>
                <w:rFonts w:hint="eastAsia"/>
                <w:sz w:val="18"/>
                <w:szCs w:val="18"/>
              </w:rPr>
              <w:t>号首层</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13138006086</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259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梅州瑞丰医药有限公司松源瑞丰大药房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梅县区松源镇新南街</w:t>
            </w:r>
            <w:r>
              <w:rPr>
                <w:sz w:val="18"/>
                <w:szCs w:val="18"/>
              </w:rPr>
              <w:t>53</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13138006086</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260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梅县心怡药行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梅县区大新城大新路</w:t>
            </w:r>
            <w:r>
              <w:rPr>
                <w:sz w:val="18"/>
                <w:szCs w:val="18"/>
              </w:rPr>
              <w:t>143</w:t>
            </w:r>
            <w:r>
              <w:rPr>
                <w:rFonts w:hint="eastAsia"/>
                <w:sz w:val="18"/>
                <w:szCs w:val="18"/>
              </w:rPr>
              <w:t>、</w:t>
            </w:r>
            <w:r>
              <w:rPr>
                <w:sz w:val="18"/>
                <w:szCs w:val="18"/>
              </w:rPr>
              <w:t>145</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13823848436</w:t>
            </w:r>
          </w:p>
        </w:tc>
      </w:tr>
      <w:tr w:rsidR="00064761" w:rsidTr="00543DCA">
        <w:trPr>
          <w:trHeight w:val="58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261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梅县华侨城正源大药房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梅县区新城办事处华侨城香港花园第一座</w:t>
            </w:r>
            <w:r>
              <w:rPr>
                <w:sz w:val="18"/>
                <w:szCs w:val="18"/>
              </w:rPr>
              <w:t>101</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13802360596</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262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梅县南口镇康恩大药房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梅县区南口镇开发区</w:t>
            </w:r>
            <w:r>
              <w:rPr>
                <w:sz w:val="18"/>
                <w:szCs w:val="18"/>
              </w:rPr>
              <w:t>173</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13923039154</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263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梅县畲江镇玉湖大药行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梅县区畲江镇四横街南路</w:t>
            </w:r>
            <w:r>
              <w:rPr>
                <w:sz w:val="18"/>
                <w:szCs w:val="18"/>
              </w:rPr>
              <w:t>2</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2303113</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264</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广东岭东大药房连锁有限公司松源店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梅县区松源圩镇南门路</w:t>
            </w:r>
            <w:r>
              <w:rPr>
                <w:sz w:val="18"/>
                <w:szCs w:val="18"/>
              </w:rPr>
              <w:t>28</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13727628866</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lastRenderedPageBreak/>
              <w:t>265</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广东岭东大药房连锁有限公司金盘桥店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梅县区城东镇石下村金盘桥</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13727628866</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266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梅州瑞丰医药有限公司汶水瑞丰大药房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梅县区白渡镇汶水塘侧</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13138006086</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267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梅州瑞丰医药有限公司隆文瑞丰大药房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梅县区隆文圩镇中山街一街</w:t>
            </w:r>
            <w:r>
              <w:rPr>
                <w:sz w:val="18"/>
                <w:szCs w:val="18"/>
              </w:rPr>
              <w:t>B-4</w:t>
            </w:r>
            <w:r>
              <w:rPr>
                <w:rFonts w:hint="eastAsia"/>
                <w:sz w:val="18"/>
                <w:szCs w:val="18"/>
              </w:rPr>
              <w:t>、</w:t>
            </w:r>
            <w:r>
              <w:rPr>
                <w:sz w:val="18"/>
                <w:szCs w:val="18"/>
              </w:rPr>
              <w:t>B-5</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13138006086</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268</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梅州大参林药店有限公司丙村分店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梅县区丙村镇建设街</w:t>
            </w:r>
            <w:r>
              <w:rPr>
                <w:sz w:val="18"/>
                <w:szCs w:val="18"/>
              </w:rPr>
              <w:t>94</w:t>
            </w:r>
            <w:r>
              <w:rPr>
                <w:rFonts w:hint="eastAsia"/>
                <w:sz w:val="18"/>
                <w:szCs w:val="18"/>
              </w:rPr>
              <w:t>、</w:t>
            </w:r>
            <w:r>
              <w:rPr>
                <w:sz w:val="18"/>
                <w:szCs w:val="18"/>
              </w:rPr>
              <w:t>96</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13690893557</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269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梅州瑞丰医药有限公司畲江瑞丰大药房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梅县区畲江镇四横街北路</w:t>
            </w:r>
            <w:r>
              <w:rPr>
                <w:sz w:val="18"/>
                <w:szCs w:val="18"/>
              </w:rPr>
              <w:t>2</w:t>
            </w:r>
            <w:r>
              <w:rPr>
                <w:rFonts w:hint="eastAsia"/>
                <w:sz w:val="18"/>
                <w:szCs w:val="18"/>
              </w:rPr>
              <w:t>号之一</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13138006086</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270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梅州瑞丰医药有限公司南口瑞丰大药房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梅县区南口镇中心街</w:t>
            </w:r>
            <w:r>
              <w:rPr>
                <w:sz w:val="18"/>
                <w:szCs w:val="18"/>
              </w:rPr>
              <w:t>43</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13138006086</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271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梅州瑞丰医药有限公司雁洋瑞丰大药房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梅县区雁洋镇中村管理区新公路侧商住楼首层</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13138006086</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272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梅州瑞丰医药有限公司建安瑞丰大药房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梅县区丙村镇锦江南路</w:t>
            </w:r>
            <w:r>
              <w:rPr>
                <w:sz w:val="18"/>
                <w:szCs w:val="18"/>
              </w:rPr>
              <w:t>16</w:t>
            </w:r>
            <w:r>
              <w:rPr>
                <w:rFonts w:hint="eastAsia"/>
                <w:sz w:val="18"/>
                <w:szCs w:val="18"/>
              </w:rPr>
              <w:t>号建设街</w:t>
            </w:r>
            <w:r>
              <w:rPr>
                <w:sz w:val="18"/>
                <w:szCs w:val="18"/>
              </w:rPr>
              <w:t>110</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13138006086</w:t>
            </w:r>
          </w:p>
        </w:tc>
      </w:tr>
      <w:tr w:rsidR="00064761" w:rsidTr="00543DCA">
        <w:trPr>
          <w:trHeight w:val="52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273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梅州市梅县区石扇顺顺药行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梅州市梅县区石扇镇中和圩（原老粮所）</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13823894130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274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兴宁市国泰医药有限公司国泰医药商场</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兴城宁江路</w:t>
            </w:r>
            <w:r>
              <w:rPr>
                <w:sz w:val="18"/>
                <w:szCs w:val="18"/>
              </w:rPr>
              <w:t>49-55</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0753-3333789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275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兴宁市国泰医药有限公司兴田医药商场</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兴城兴田路</w:t>
            </w:r>
            <w:r>
              <w:rPr>
                <w:sz w:val="18"/>
                <w:szCs w:val="18"/>
              </w:rPr>
              <w:t>127</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0753-3331129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276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兴宁市国泰医药有限公司中山医药商场</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兴城中山东路</w:t>
            </w:r>
            <w:r>
              <w:rPr>
                <w:sz w:val="18"/>
                <w:szCs w:val="18"/>
              </w:rPr>
              <w:t>298</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0753-3265638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277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兴宁市国泰医药有限公司司前医药商场</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司前街与老街口交汇处</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0753-3322383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278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兴宁市瑞和药店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兴东路</w:t>
            </w:r>
            <w:r>
              <w:rPr>
                <w:sz w:val="18"/>
                <w:szCs w:val="18"/>
              </w:rPr>
              <w:t>161-163</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0753-3398418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279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兴宁市瑞和药店国贸分店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国贸花园门店</w:t>
            </w:r>
            <w:r>
              <w:rPr>
                <w:sz w:val="18"/>
                <w:szCs w:val="18"/>
              </w:rPr>
              <w:t>26</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0753-3267983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280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兴宁市瑞和药店兴佛路分店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兴佛路</w:t>
            </w:r>
            <w:r>
              <w:rPr>
                <w:sz w:val="18"/>
                <w:szCs w:val="18"/>
              </w:rPr>
              <w:t>2</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0753-3372298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281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兴宁市瑞和药店罗岗分店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罗岗镇农民街</w:t>
            </w:r>
            <w:r>
              <w:rPr>
                <w:sz w:val="18"/>
                <w:szCs w:val="18"/>
              </w:rPr>
              <w:t>49</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0753-3471938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282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兴宁市瑞和药店兴南分店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南坛西路鸿伟楼</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0753-3250098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283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兴宁市瑞和药店曙光路分店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贵华路贵和园</w:t>
            </w:r>
            <w:r>
              <w:rPr>
                <w:sz w:val="18"/>
                <w:szCs w:val="18"/>
              </w:rPr>
              <w:t>B</w:t>
            </w:r>
            <w:r>
              <w:rPr>
                <w:rFonts w:hint="eastAsia"/>
                <w:sz w:val="18"/>
                <w:szCs w:val="18"/>
              </w:rPr>
              <w:t>区</w:t>
            </w:r>
            <w:r>
              <w:rPr>
                <w:sz w:val="18"/>
                <w:szCs w:val="18"/>
              </w:rPr>
              <w:t>10-11</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0753-3255998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284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兴宁市瑞和药店丽都分店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丽都广场</w:t>
            </w:r>
            <w:r>
              <w:rPr>
                <w:sz w:val="18"/>
                <w:szCs w:val="18"/>
              </w:rPr>
              <w:t>18-19</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0753-3881218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285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兴宁市宝华大药房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宝华园</w:t>
            </w:r>
            <w:r>
              <w:rPr>
                <w:sz w:val="18"/>
                <w:szCs w:val="18"/>
              </w:rPr>
              <w:t>D2</w:t>
            </w:r>
            <w:r>
              <w:rPr>
                <w:rFonts w:hint="eastAsia"/>
                <w:sz w:val="18"/>
                <w:szCs w:val="18"/>
              </w:rPr>
              <w:t>栋</w:t>
            </w:r>
            <w:r>
              <w:rPr>
                <w:sz w:val="18"/>
                <w:szCs w:val="18"/>
              </w:rPr>
              <w:t>9-10</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0753-3332139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286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兴宁市强兴大药房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兴田路</w:t>
            </w:r>
            <w:r>
              <w:rPr>
                <w:sz w:val="18"/>
                <w:szCs w:val="18"/>
              </w:rPr>
              <w:t>445-447</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0753-3381808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287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兴宁市强兴大药房永泰店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永泰路</w:t>
            </w:r>
            <w:r>
              <w:rPr>
                <w:sz w:val="18"/>
                <w:szCs w:val="18"/>
              </w:rPr>
              <w:t>5</w:t>
            </w:r>
            <w:r>
              <w:rPr>
                <w:rFonts w:hint="eastAsia"/>
                <w:sz w:val="18"/>
                <w:szCs w:val="18"/>
              </w:rPr>
              <w:t>栋</w:t>
            </w:r>
            <w:r>
              <w:rPr>
                <w:sz w:val="18"/>
                <w:szCs w:val="18"/>
              </w:rPr>
              <w:t>16-18</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0753-3291323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288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兴宁市健众医药商场</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兴田路</w:t>
            </w:r>
            <w:r>
              <w:rPr>
                <w:sz w:val="18"/>
                <w:szCs w:val="18"/>
              </w:rPr>
              <w:t>70</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0753-3332923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289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兴宁市华联医药有限公司华联医药商场</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青眼塘路</w:t>
            </w:r>
            <w:r>
              <w:rPr>
                <w:sz w:val="18"/>
                <w:szCs w:val="18"/>
              </w:rPr>
              <w:t>1</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0753-3393233</w:t>
            </w:r>
          </w:p>
        </w:tc>
      </w:tr>
      <w:tr w:rsidR="00064761" w:rsidTr="00543DCA">
        <w:trPr>
          <w:trHeight w:val="450"/>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290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兴宁市华联医药有限公司华联医药商场宝华店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宝华路</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0753-3322908</w:t>
            </w:r>
          </w:p>
        </w:tc>
      </w:tr>
      <w:tr w:rsidR="00064761" w:rsidTr="00543DCA">
        <w:trPr>
          <w:trHeight w:val="450"/>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291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兴宁市华联医药有限公司华联医药商场广场店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坭陂镇向阳路</w:t>
            </w:r>
            <w:r>
              <w:rPr>
                <w:sz w:val="18"/>
                <w:szCs w:val="18"/>
              </w:rPr>
              <w:t>49</w:t>
            </w:r>
            <w:r>
              <w:rPr>
                <w:rFonts w:hint="eastAsia"/>
                <w:sz w:val="18"/>
                <w:szCs w:val="18"/>
              </w:rPr>
              <w:t>、</w:t>
            </w:r>
            <w:r>
              <w:rPr>
                <w:sz w:val="18"/>
                <w:szCs w:val="18"/>
              </w:rPr>
              <w:t>51</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0753-3681163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292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广东通天济医药有限公司通天济大药房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兴田一路</w:t>
            </w:r>
            <w:r>
              <w:rPr>
                <w:sz w:val="18"/>
                <w:szCs w:val="18"/>
              </w:rPr>
              <w:t>406-416</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0753-3326672</w:t>
            </w:r>
          </w:p>
        </w:tc>
      </w:tr>
      <w:tr w:rsidR="00064761" w:rsidTr="00543DCA">
        <w:trPr>
          <w:trHeight w:val="450"/>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293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广东通天济医药有限公司通天济大药房兴东分店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兴东路</w:t>
            </w:r>
            <w:r>
              <w:rPr>
                <w:sz w:val="18"/>
                <w:szCs w:val="18"/>
              </w:rPr>
              <w:t>123-127</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0753-3390898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294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兴宁市益心大药房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兴城春风路</w:t>
            </w:r>
            <w:r>
              <w:rPr>
                <w:sz w:val="18"/>
                <w:szCs w:val="18"/>
              </w:rPr>
              <w:t>1-3</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0753-3262891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lastRenderedPageBreak/>
              <w:t>295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兴宁市东街医药商场</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中山东路</w:t>
            </w:r>
            <w:r>
              <w:rPr>
                <w:sz w:val="18"/>
                <w:szCs w:val="18"/>
              </w:rPr>
              <w:t>12-14</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0753-3252197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296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兴宁市长城医药有限公司泰安药行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兴城镇侨港街</w:t>
            </w:r>
            <w:r>
              <w:rPr>
                <w:sz w:val="18"/>
                <w:szCs w:val="18"/>
              </w:rPr>
              <w:t>81</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0753-3334787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297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梅州市金安医药商场</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公园路青少年宫首层</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0753-3334118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298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梅州市金安医药商场官汕路店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兴城官汕三路</w:t>
            </w:r>
            <w:r>
              <w:rPr>
                <w:sz w:val="18"/>
                <w:szCs w:val="18"/>
              </w:rPr>
              <w:t>360-362</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0753-3386557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299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兴宁市济安大药房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二十二米街</w:t>
            </w:r>
            <w:r>
              <w:rPr>
                <w:sz w:val="18"/>
                <w:szCs w:val="18"/>
              </w:rPr>
              <w:t>A1</w:t>
            </w:r>
            <w:r>
              <w:rPr>
                <w:rFonts w:hint="eastAsia"/>
                <w:sz w:val="18"/>
                <w:szCs w:val="18"/>
              </w:rPr>
              <w:t>栋第四间</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0753-3333119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300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兴宁市曙光大药房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曙光路沐彬中学钭对面</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0753-3262073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301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兴宁市曙光大药房东城店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东城北路</w:t>
            </w:r>
            <w:r>
              <w:rPr>
                <w:sz w:val="18"/>
                <w:szCs w:val="18"/>
              </w:rPr>
              <w:t>57</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0753-3388038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302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兴宁市曙光大药房龙北店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合水镇龙北奇龙市场</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0753-3533183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303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兴宁市曙光大药房城南店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兴城城南市场</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0753-3236628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304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兴宁市维康药房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兴城官汕一路</w:t>
            </w:r>
            <w:r>
              <w:rPr>
                <w:sz w:val="18"/>
                <w:szCs w:val="18"/>
              </w:rPr>
              <w:t>9-13</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0753-3350738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305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兴宁市维康药房宁俊路店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宁中镇宁俊路</w:t>
            </w:r>
            <w:r>
              <w:rPr>
                <w:sz w:val="18"/>
                <w:szCs w:val="18"/>
              </w:rPr>
              <w:t>B</w:t>
            </w:r>
            <w:r>
              <w:rPr>
                <w:rFonts w:hint="eastAsia"/>
                <w:sz w:val="18"/>
                <w:szCs w:val="18"/>
              </w:rPr>
              <w:t>栋</w:t>
            </w:r>
            <w:r>
              <w:rPr>
                <w:sz w:val="18"/>
                <w:szCs w:val="18"/>
              </w:rPr>
              <w:t>6</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0753-3373296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306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兴宁市惠康药房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东风路</w:t>
            </w:r>
            <w:r>
              <w:rPr>
                <w:sz w:val="18"/>
                <w:szCs w:val="18"/>
              </w:rPr>
              <w:t>59-61</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0753-3398768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307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梅州市安群医药有限公司安群医药商场</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兴江街东</w:t>
            </w:r>
            <w:r>
              <w:rPr>
                <w:sz w:val="18"/>
                <w:szCs w:val="18"/>
              </w:rPr>
              <w:t>58-60</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0753-3322338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308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兴宁市粤东参茸行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兴城怡苑路怡顺楼</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0753-3332939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309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兴宁市益民大药房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兴城镇万宝街</w:t>
            </w:r>
            <w:r>
              <w:rPr>
                <w:sz w:val="18"/>
                <w:szCs w:val="18"/>
              </w:rPr>
              <w:t>1-3</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0753-3338629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310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兴宁市民生医药有限公司民生医药商场</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兴城宁江路</w:t>
            </w:r>
            <w:r>
              <w:rPr>
                <w:sz w:val="18"/>
                <w:szCs w:val="18"/>
              </w:rPr>
              <w:t>261-271</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0753-3353108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311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兴宁市民生医药有限公司万宝医药商场</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兴城万宝街</w:t>
            </w:r>
            <w:r>
              <w:rPr>
                <w:sz w:val="18"/>
                <w:szCs w:val="18"/>
              </w:rPr>
              <w:t>25-27</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0753-3337117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312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兴宁市民生医药有限公司教育路医药商场</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教育路沐彬中学校门对面</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0753-3330018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313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兴宁市大星药店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德爱街吉祥楼</w:t>
            </w:r>
            <w:r>
              <w:rPr>
                <w:sz w:val="18"/>
                <w:szCs w:val="18"/>
              </w:rPr>
              <w:t>A</w:t>
            </w:r>
            <w:r>
              <w:rPr>
                <w:rFonts w:hint="eastAsia"/>
                <w:sz w:val="18"/>
                <w:szCs w:val="18"/>
              </w:rPr>
              <w:t>栋门店</w:t>
            </w:r>
            <w:r>
              <w:rPr>
                <w:sz w:val="18"/>
                <w:szCs w:val="18"/>
              </w:rPr>
              <w:t>1</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0753-3360955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314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兴宁市为民药店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兴城万宝街</w:t>
            </w:r>
            <w:r>
              <w:rPr>
                <w:sz w:val="18"/>
                <w:szCs w:val="18"/>
              </w:rPr>
              <w:t>85-87</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0753-3326237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315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兴宁市吉祥药店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福兴街</w:t>
            </w:r>
            <w:r>
              <w:rPr>
                <w:sz w:val="18"/>
                <w:szCs w:val="18"/>
              </w:rPr>
              <w:t>28</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0753-3320837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316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梅州大参林药店有限公司中山东分店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中山东路</w:t>
            </w:r>
            <w:r>
              <w:rPr>
                <w:sz w:val="18"/>
                <w:szCs w:val="18"/>
              </w:rPr>
              <w:t>251-253</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0753-3332234</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317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梅州大参林药店有限公司兴宁分店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兴田一路</w:t>
            </w:r>
            <w:r>
              <w:rPr>
                <w:sz w:val="18"/>
                <w:szCs w:val="18"/>
              </w:rPr>
              <w:t>297</w:t>
            </w:r>
            <w:r>
              <w:rPr>
                <w:rFonts w:hint="eastAsia"/>
                <w:sz w:val="18"/>
                <w:szCs w:val="18"/>
              </w:rPr>
              <w:t>、</w:t>
            </w:r>
            <w:r>
              <w:rPr>
                <w:sz w:val="18"/>
                <w:szCs w:val="18"/>
              </w:rPr>
              <w:t>299</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0753-3334122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318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梅州大参林药店有限公司兴佛分店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兴佛路</w:t>
            </w:r>
            <w:r>
              <w:rPr>
                <w:sz w:val="18"/>
                <w:szCs w:val="18"/>
              </w:rPr>
              <w:t>8</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0753-3324003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319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梅州大参林药店有限公司龙田分店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龙田镇兴田路</w:t>
            </w:r>
            <w:r>
              <w:rPr>
                <w:sz w:val="18"/>
                <w:szCs w:val="18"/>
              </w:rPr>
              <w:t>1</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0753-8689899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320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梅州大参林药店有限公司坭陂分店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坭陂镇河唇街</w:t>
            </w:r>
            <w:r>
              <w:rPr>
                <w:sz w:val="18"/>
                <w:szCs w:val="18"/>
              </w:rPr>
              <w:t>1</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0753-3721518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321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兴宁市兴安药店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司前街</w:t>
            </w:r>
            <w:r>
              <w:rPr>
                <w:sz w:val="18"/>
                <w:szCs w:val="18"/>
              </w:rPr>
              <w:t>22</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0753-3259021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322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兴宁市兴安药店怡宁店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和山河东侧怡宁苑</w:t>
            </w:r>
            <w:r>
              <w:rPr>
                <w:sz w:val="18"/>
                <w:szCs w:val="18"/>
              </w:rPr>
              <w:t>1</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0753-3259022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323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兴宁市兴安药店南坛店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南坛路</w:t>
            </w:r>
            <w:r>
              <w:rPr>
                <w:sz w:val="18"/>
                <w:szCs w:val="18"/>
              </w:rPr>
              <w:t>135-139</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0753-3259020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324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兴宁市东信药房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兴宁市曙光路</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0753-3181828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325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兴宁市慈兢堂药房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兴城兴江街东路</w:t>
            </w:r>
            <w:r>
              <w:rPr>
                <w:sz w:val="18"/>
                <w:szCs w:val="18"/>
              </w:rPr>
              <w:t>10</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0753-3387775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326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兴宁市利民药店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团结路一横街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0753-3331733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327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兴宁市西河药店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中山东路</w:t>
            </w:r>
            <w:r>
              <w:rPr>
                <w:sz w:val="18"/>
                <w:szCs w:val="18"/>
              </w:rPr>
              <w:t>75-79</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0753-3333963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328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兴宁市益众药店鸿源分店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鸿源大道</w:t>
            </w:r>
            <w:r>
              <w:rPr>
                <w:sz w:val="18"/>
                <w:szCs w:val="18"/>
              </w:rPr>
              <w:t>34</w:t>
            </w:r>
            <w:r>
              <w:rPr>
                <w:rFonts w:hint="eastAsia"/>
                <w:sz w:val="18"/>
                <w:szCs w:val="18"/>
              </w:rPr>
              <w:t>栋</w:t>
            </w:r>
            <w:r>
              <w:rPr>
                <w:sz w:val="18"/>
                <w:szCs w:val="18"/>
              </w:rPr>
              <w:t>28-29</w:t>
            </w:r>
            <w:r>
              <w:rPr>
                <w:rFonts w:hint="eastAsia"/>
                <w:sz w:val="18"/>
                <w:szCs w:val="18"/>
              </w:rPr>
              <w:t>卡</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0753-3380749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lastRenderedPageBreak/>
              <w:t>329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兴宁市益众药店贵华路店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兴宁市贵华路</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0753-3397270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330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兴宁市益众东城路药店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东城路</w:t>
            </w:r>
            <w:r>
              <w:rPr>
                <w:sz w:val="18"/>
                <w:szCs w:val="18"/>
              </w:rPr>
              <w:t>103-105</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0753-3399233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331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兴宁市益众药店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机场路佛岭段</w:t>
            </w:r>
            <w:r>
              <w:rPr>
                <w:sz w:val="18"/>
                <w:szCs w:val="18"/>
              </w:rPr>
              <w:t>134-136</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0753-3387515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332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兴宁市仁健药店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新陂镇兴叶路农科所侧</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0753-3877996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333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兴宁市益众药店文峦店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宁中镇文峦老街</w:t>
            </w:r>
            <w:r>
              <w:rPr>
                <w:sz w:val="18"/>
                <w:szCs w:val="18"/>
              </w:rPr>
              <w:t>95-99</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0753-3241839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334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兴宁市石马镇建辉药店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石马镇圩镇老街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0753-3563305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335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梅州市紫芝林药业有限公司医药商场</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曙光路万里豪庭首层</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0753-3265356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336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梅州市紫芝林药业有限公司</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兴城兴田一路</w:t>
            </w:r>
            <w:r>
              <w:rPr>
                <w:sz w:val="18"/>
                <w:szCs w:val="18"/>
              </w:rPr>
              <w:t>461-463</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0753-3332456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337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梅州市紫芝林药业有限公司参茸行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兴城丰宝二街</w:t>
            </w:r>
            <w:r>
              <w:rPr>
                <w:sz w:val="18"/>
                <w:szCs w:val="18"/>
              </w:rPr>
              <w:t>12-16</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0753-3333456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338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兴宁市宝康源医药商场</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南门坛路</w:t>
            </w:r>
            <w:r>
              <w:rPr>
                <w:sz w:val="18"/>
                <w:szCs w:val="18"/>
              </w:rPr>
              <w:t>48-50</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0753-3361023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339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兴宁市黄陂镇岗背荣兴药材门市</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黄陂镇岗背中心街</w:t>
            </w:r>
            <w:r>
              <w:rPr>
                <w:sz w:val="18"/>
                <w:szCs w:val="18"/>
              </w:rPr>
              <w:t>28-30</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0753-3505352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340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兴宁市百信医药商场</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宁江路</w:t>
            </w:r>
            <w:r>
              <w:rPr>
                <w:sz w:val="18"/>
                <w:szCs w:val="18"/>
              </w:rPr>
              <w:t>3-7</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0753-3320761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341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兴宁市叶塘镇利民中西成药店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叶塘镇府前街</w:t>
            </w:r>
            <w:r>
              <w:rPr>
                <w:sz w:val="18"/>
                <w:szCs w:val="18"/>
              </w:rPr>
              <w:t>51-53</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0753-3831151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342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兴宁市本草大药店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文峰三路路口</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0753-3233331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343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兴宁市兴佛路康顺大药房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兴宁市兴佛路</w:t>
            </w:r>
            <w:r>
              <w:rPr>
                <w:sz w:val="18"/>
                <w:szCs w:val="18"/>
              </w:rPr>
              <w:t>193-195</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0753-3383262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344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兴宁市惠安堂药房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鸿源大道</w:t>
            </w:r>
            <w:r>
              <w:rPr>
                <w:sz w:val="18"/>
                <w:szCs w:val="18"/>
              </w:rPr>
              <w:t>36</w:t>
            </w:r>
            <w:r>
              <w:rPr>
                <w:rFonts w:hint="eastAsia"/>
                <w:sz w:val="18"/>
                <w:szCs w:val="18"/>
              </w:rPr>
              <w:t>栋</w:t>
            </w:r>
            <w:r>
              <w:rPr>
                <w:sz w:val="18"/>
                <w:szCs w:val="18"/>
              </w:rPr>
              <w:t>52-53</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0753-3352670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345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兴宁市黄陂昌琼大药店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黄陂镇十字街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0753-3433283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346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兴宁市黄陂镇松龄堂药店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黄陂镇善成街</w:t>
            </w:r>
            <w:r>
              <w:rPr>
                <w:sz w:val="18"/>
                <w:szCs w:val="18"/>
              </w:rPr>
              <w:t>18</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0753-3432630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347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兴宁市达仁堂药店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兴佛一横街</w:t>
            </w:r>
            <w:r>
              <w:rPr>
                <w:sz w:val="18"/>
                <w:szCs w:val="18"/>
              </w:rPr>
              <w:t>51</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0753-3382312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348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兴宁市兴佛一横街广信大药房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兴佛一横街</w:t>
            </w:r>
            <w:r>
              <w:rPr>
                <w:sz w:val="18"/>
                <w:szCs w:val="18"/>
              </w:rPr>
              <w:t>50-52</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0753-3395868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349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兴宁市南兴药行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中山西路</w:t>
            </w:r>
            <w:r>
              <w:rPr>
                <w:sz w:val="18"/>
                <w:szCs w:val="18"/>
              </w:rPr>
              <w:t>102</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0753-3332156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350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兴宁市明兴医药有限公司明兴医药商场</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商业城水果市场</w:t>
            </w:r>
            <w:r>
              <w:rPr>
                <w:sz w:val="18"/>
                <w:szCs w:val="18"/>
              </w:rPr>
              <w:t>A</w:t>
            </w:r>
            <w:r>
              <w:rPr>
                <w:rFonts w:hint="eastAsia"/>
                <w:sz w:val="18"/>
                <w:szCs w:val="18"/>
              </w:rPr>
              <w:t>栋</w:t>
            </w:r>
            <w:r>
              <w:rPr>
                <w:sz w:val="18"/>
                <w:szCs w:val="18"/>
              </w:rPr>
              <w:t>6-7</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0753-3385575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351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兴宁市健益大药房明星公园店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南郊荔园路</w:t>
            </w:r>
            <w:r>
              <w:rPr>
                <w:sz w:val="18"/>
                <w:szCs w:val="18"/>
              </w:rPr>
              <w:t>85-89</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0753-3181081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352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兴宁市老百姓大药房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官汕一路（管岭段）</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0753-3313612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353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兴宁市正康大药房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文化广场怡兴路嘉兴名都</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0753-3318127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354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兴宁市兴城镇超兴药店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新兴大道后街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0753-3397855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355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兴宁市兴福大药房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团结路怡华苑</w:t>
            </w:r>
            <w:r>
              <w:rPr>
                <w:sz w:val="18"/>
                <w:szCs w:val="18"/>
              </w:rPr>
              <w:t>6</w:t>
            </w:r>
            <w:r>
              <w:rPr>
                <w:rFonts w:hint="eastAsia"/>
                <w:sz w:val="18"/>
                <w:szCs w:val="18"/>
              </w:rPr>
              <w:t>栋</w:t>
            </w:r>
            <w:r>
              <w:rPr>
                <w:sz w:val="18"/>
                <w:szCs w:val="18"/>
              </w:rPr>
              <w:t>12</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0753-3333818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356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兴宁市东源堂药店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官汕四路东风市场对面</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0753-6158801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357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兴宁市坭陂镇刘锡文中药二门市</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坭陂镇咸鱼街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0753-3721461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358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兴宁市黄槐镇祥春大药房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黄槐镇槐西村老师楼门店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0753-3403617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359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兴宁市龙田镇中街药品经营部</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龙田镇十字街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0753-3582531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360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兴宁市罗岗镇佳益药店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罗岗圩镇塘背街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0753-3471136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361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兴宁市黄陂镇小玲药店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黄陂镇善成街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0753-3431197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362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兴宁市惠民药房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兴田二路望江市场侧</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0753-3392862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lastRenderedPageBreak/>
              <w:t>363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兴宁市叶塘镇健民药店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叶塘镇农民街</w:t>
            </w:r>
            <w:r>
              <w:rPr>
                <w:sz w:val="18"/>
                <w:szCs w:val="18"/>
              </w:rPr>
              <w:t>62</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0753-3832663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364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兴宁市志林大药房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兴宁市南民路</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0753-3267825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365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兴宁市志林大药房高华路店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高华路</w:t>
            </w:r>
            <w:r>
              <w:rPr>
                <w:sz w:val="18"/>
                <w:szCs w:val="18"/>
              </w:rPr>
              <w:t>253-255</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0753-3298825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366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兴宁市春林大药房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茶都街</w:t>
            </w:r>
            <w:r>
              <w:rPr>
                <w:sz w:val="18"/>
                <w:szCs w:val="18"/>
              </w:rPr>
              <w:t>6</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0753-3382292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367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兴宁市广安药店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永和镇府前街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0753-3603181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368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兴宁市兴源大药房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兴城镇高华路</w:t>
            </w:r>
            <w:r>
              <w:rPr>
                <w:sz w:val="18"/>
                <w:szCs w:val="18"/>
              </w:rPr>
              <w:t>24-25</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0753-3333889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369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兴宁市庆发医药门市</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万宝街</w:t>
            </w:r>
            <w:r>
              <w:rPr>
                <w:sz w:val="18"/>
                <w:szCs w:val="18"/>
              </w:rPr>
              <w:t>52-56</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0753-3335423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370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兴宁市恒康大药房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环城北路</w:t>
            </w:r>
            <w:r>
              <w:rPr>
                <w:sz w:val="18"/>
                <w:szCs w:val="18"/>
              </w:rPr>
              <w:t>44</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0753-3321778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371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梅州市恒泰医药有限公司康泰药店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爱兴街</w:t>
            </w:r>
            <w:r>
              <w:rPr>
                <w:sz w:val="18"/>
                <w:szCs w:val="18"/>
              </w:rPr>
              <w:t>17</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0753-3393996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372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兴宁市井田泰药行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兴江街</w:t>
            </w:r>
            <w:r>
              <w:rPr>
                <w:sz w:val="18"/>
                <w:szCs w:val="18"/>
              </w:rPr>
              <w:t>10</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0753-3336406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373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兴宁市合水镇元康大药房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合水镇移民新村</w:t>
            </w:r>
            <w:r>
              <w:rPr>
                <w:sz w:val="18"/>
                <w:szCs w:val="18"/>
              </w:rPr>
              <w:t>E03</w:t>
            </w:r>
            <w:r>
              <w:rPr>
                <w:rFonts w:hint="eastAsia"/>
                <w:sz w:val="18"/>
                <w:szCs w:val="18"/>
              </w:rPr>
              <w:t>栋</w:t>
            </w:r>
            <w:r>
              <w:rPr>
                <w:sz w:val="18"/>
                <w:szCs w:val="18"/>
              </w:rPr>
              <w:t>6</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0753-3550608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374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兴宁市大坪镇宏泰药房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大坪镇开发区</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0753-3802398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375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兴宁市东升大药房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坭陂镇朝阳街邮电局对面</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0753-3721258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376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兴宁市水口镇乔惠药店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水口镇上街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0753-3751439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377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兴宁市新强药店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石马镇新南路</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0753-3562076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378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兴宁市美康药店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罗浮镇河唇街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0753-3451482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379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兴宁市康信大药房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佛岭机场路</w:t>
            </w:r>
            <w:r>
              <w:rPr>
                <w:sz w:val="18"/>
                <w:szCs w:val="18"/>
              </w:rPr>
              <w:t>86-88</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0753-3399823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380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兴宁市民信大药房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宁新洋里村</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0753-3213598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381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兴宁市心联心福兴药店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福兴街</w:t>
            </w:r>
            <w:r>
              <w:rPr>
                <w:sz w:val="18"/>
                <w:szCs w:val="18"/>
              </w:rPr>
              <w:t>54</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0753-3831819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382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兴宁市运佳大药房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佛岭机场路口</w:t>
            </w:r>
            <w:r>
              <w:rPr>
                <w:sz w:val="18"/>
                <w:szCs w:val="18"/>
              </w:rPr>
              <w:t>176-178</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0753-3389028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383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兴宁市运佳大药房水口分店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水口镇供销街</w:t>
            </w:r>
            <w:r>
              <w:rPr>
                <w:sz w:val="18"/>
                <w:szCs w:val="18"/>
              </w:rPr>
              <w:t>21-23</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0753-3751191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384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兴宁市顺和堂大药房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黄陂镇石新街</w:t>
            </w:r>
            <w:r>
              <w:rPr>
                <w:sz w:val="18"/>
                <w:szCs w:val="18"/>
              </w:rPr>
              <w:t>17</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0753-3432288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385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兴宁市黄槐镇利民药店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黄槐镇十字路口</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0753-3401745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386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兴宁市康华药店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罗浮镇教师大楼底层</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0753-3451023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387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兴宁市大坪镇众益药店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大坪镇圩镇下新街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0753-3801775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388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兴宁市石马镇益寿药店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石马镇新南路</w:t>
            </w:r>
            <w:r>
              <w:rPr>
                <w:sz w:val="18"/>
                <w:szCs w:val="18"/>
              </w:rPr>
              <w:t>16</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0753-3561805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389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兴宁市祥和堂大药房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宁中镇洋岭村洋镇段</w:t>
            </w:r>
            <w:r>
              <w:rPr>
                <w:sz w:val="18"/>
                <w:szCs w:val="18"/>
              </w:rPr>
              <w:t>9</w:t>
            </w:r>
            <w:r>
              <w:rPr>
                <w:rFonts w:hint="eastAsia"/>
                <w:sz w:val="18"/>
                <w:szCs w:val="18"/>
              </w:rPr>
              <w:t>号楼</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0753-3372055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390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兴宁市国安药行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兴田一路生物药厂内</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0753-3390849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391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兴宁市维康药房富兴店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兴田二路富兴市场侧</w:t>
            </w:r>
            <w:r>
              <w:rPr>
                <w:sz w:val="18"/>
                <w:szCs w:val="18"/>
              </w:rPr>
              <w:t>7-9</w:t>
            </w:r>
            <w:r>
              <w:rPr>
                <w:rFonts w:hint="eastAsia"/>
                <w:sz w:val="18"/>
                <w:szCs w:val="18"/>
              </w:rPr>
              <w:t>卡</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0753-3380778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392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兴宁市裕兴药行</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万宝街</w:t>
            </w:r>
            <w:r>
              <w:rPr>
                <w:sz w:val="18"/>
                <w:szCs w:val="18"/>
              </w:rPr>
              <w:t>2--4</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0753-3335057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393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兴宁市鑫泰药店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兴城万宝街</w:t>
            </w:r>
            <w:r>
              <w:rPr>
                <w:sz w:val="18"/>
                <w:szCs w:val="18"/>
              </w:rPr>
              <w:t>17-19</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0753-3339113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394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兴宁市百合大药房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兴宁市兴华路</w:t>
            </w:r>
            <w:r>
              <w:rPr>
                <w:sz w:val="18"/>
                <w:szCs w:val="18"/>
              </w:rPr>
              <w:t>70-72</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0753-3389177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395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兴宁市健和大药房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富华金苑</w:t>
            </w:r>
            <w:r>
              <w:rPr>
                <w:sz w:val="18"/>
                <w:szCs w:val="18"/>
              </w:rPr>
              <w:t>B</w:t>
            </w:r>
            <w:r>
              <w:rPr>
                <w:rFonts w:hint="eastAsia"/>
                <w:sz w:val="18"/>
                <w:szCs w:val="18"/>
              </w:rPr>
              <w:t>栋</w:t>
            </w:r>
            <w:r>
              <w:rPr>
                <w:sz w:val="18"/>
                <w:szCs w:val="18"/>
              </w:rPr>
              <w:t>23-24</w:t>
            </w:r>
            <w:r>
              <w:rPr>
                <w:rFonts w:hint="eastAsia"/>
                <w:sz w:val="18"/>
                <w:szCs w:val="18"/>
              </w:rPr>
              <w:t>卡</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0753-3330938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396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兴宁市泰宁药店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兴南大道泰宁花园侧</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0753-3361510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lastRenderedPageBreak/>
              <w:t>397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兴宁市瑞和药店永泰分店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永泰华庭东区</w:t>
            </w:r>
            <w:r>
              <w:rPr>
                <w:sz w:val="18"/>
                <w:szCs w:val="18"/>
              </w:rPr>
              <w:t>19-20</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0753-3319889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398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兴宁市华联医药商场城南店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城南路宁兴楼</w:t>
            </w:r>
            <w:r>
              <w:rPr>
                <w:sz w:val="18"/>
                <w:szCs w:val="18"/>
              </w:rPr>
              <w:t>2-3</w:t>
            </w:r>
            <w:r>
              <w:rPr>
                <w:rFonts w:hint="eastAsia"/>
                <w:sz w:val="18"/>
                <w:szCs w:val="18"/>
              </w:rPr>
              <w:t>卡</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0753-3681818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399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兴宁市惠康药房城南店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兴宁市怡苑路</w:t>
            </w:r>
            <w:r>
              <w:rPr>
                <w:sz w:val="18"/>
                <w:szCs w:val="18"/>
              </w:rPr>
              <w:t>25</w:t>
            </w:r>
            <w:r>
              <w:rPr>
                <w:rFonts w:hint="eastAsia"/>
                <w:sz w:val="18"/>
                <w:szCs w:val="18"/>
              </w:rPr>
              <w:t>号</w:t>
            </w:r>
            <w:r>
              <w:rPr>
                <w:sz w:val="18"/>
                <w:szCs w:val="18"/>
              </w:rPr>
              <w:t>1-3</w:t>
            </w:r>
            <w:r>
              <w:rPr>
                <w:rFonts w:hint="eastAsia"/>
                <w:sz w:val="18"/>
                <w:szCs w:val="18"/>
              </w:rPr>
              <w:t>卡</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0753-3881768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400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兴宁市鸿福大药房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兴城东城路</w:t>
            </w:r>
            <w:r>
              <w:rPr>
                <w:sz w:val="18"/>
                <w:szCs w:val="18"/>
              </w:rPr>
              <w:t>135</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0753-3388952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401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兴宁市全家福大药房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兴宁市怡苑路中段自编</w:t>
            </w:r>
            <w:r>
              <w:rPr>
                <w:sz w:val="18"/>
                <w:szCs w:val="18"/>
              </w:rPr>
              <w:t>3-5</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0753-3298033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402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兴宁市兴联大药房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东城北路</w:t>
            </w:r>
            <w:r>
              <w:rPr>
                <w:sz w:val="18"/>
                <w:szCs w:val="18"/>
              </w:rPr>
              <w:t>24-26</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0753-3370329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403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兴宁市思林药店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兴东北一街</w:t>
            </w:r>
            <w:r>
              <w:rPr>
                <w:sz w:val="18"/>
                <w:szCs w:val="18"/>
              </w:rPr>
              <w:t>46-48</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0753-3392618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404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兴宁市佳安大药房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文化广场家佳购物广场入口侧</w:t>
            </w:r>
            <w:r>
              <w:rPr>
                <w:sz w:val="18"/>
                <w:szCs w:val="18"/>
              </w:rPr>
              <w:t>3-4</w:t>
            </w:r>
            <w:r>
              <w:rPr>
                <w:rFonts w:hint="eastAsia"/>
                <w:sz w:val="18"/>
                <w:szCs w:val="18"/>
              </w:rPr>
              <w:t>卡</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0753-8682696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405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梅州市恒泰医药有限公司康美药店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曙光北路</w:t>
            </w:r>
            <w:r>
              <w:rPr>
                <w:sz w:val="18"/>
                <w:szCs w:val="18"/>
              </w:rPr>
              <w:t>13-14</w:t>
            </w:r>
            <w:r>
              <w:rPr>
                <w:rFonts w:hint="eastAsia"/>
                <w:sz w:val="18"/>
                <w:szCs w:val="18"/>
              </w:rPr>
              <w:t>卡</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0753-3259016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406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兴宁市恒春药店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贵中路口即一小对面</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0753-3389272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407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兴宁市河山药店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贵华路海润大厦第七卡门店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0753-3329963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408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广东岭东大药房连锁有限公司兴宁曙光店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曙光南路贵和</w:t>
            </w:r>
            <w:r>
              <w:rPr>
                <w:sz w:val="18"/>
                <w:szCs w:val="18"/>
              </w:rPr>
              <w:t>D</w:t>
            </w:r>
            <w:r>
              <w:rPr>
                <w:rFonts w:hint="eastAsia"/>
                <w:sz w:val="18"/>
                <w:szCs w:val="18"/>
              </w:rPr>
              <w:t>区东座商住楼</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0753-3251120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409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兴宁市罗岗镇海文药店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罗岗镇坝尾街</w:t>
            </w:r>
            <w:r>
              <w:rPr>
                <w:sz w:val="18"/>
                <w:szCs w:val="18"/>
              </w:rPr>
              <w:t>5</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0753-3472632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410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w:t>
            </w:r>
            <w:r>
              <w:rPr>
                <w:sz w:val="18"/>
                <w:szCs w:val="18"/>
              </w:rPr>
              <w:t>36</w:t>
            </w:r>
            <w:r>
              <w:rPr>
                <w:rFonts w:hint="eastAsia"/>
                <w:sz w:val="18"/>
                <w:szCs w:val="18"/>
              </w:rPr>
              <w:t>度大药房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罗浮镇司城大道</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0753-3453118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411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兴宁市东升大药房黄陂分店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黄陂镇石新街菜市场侧</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0753-3211558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412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兴宁市宁中镇新辉药店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宁中镇机场路</w:t>
            </w:r>
            <w:r>
              <w:rPr>
                <w:sz w:val="18"/>
                <w:szCs w:val="18"/>
              </w:rPr>
              <w:t>100</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0753-3384902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413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兴宁市珍安大药房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大岭街</w:t>
            </w:r>
            <w:r>
              <w:rPr>
                <w:sz w:val="18"/>
                <w:szCs w:val="18"/>
              </w:rPr>
              <w:t>345</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0753-3235158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414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兴宁市民健大药房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宁新洋里铭牌厂三卡</w:t>
            </w:r>
            <w:r>
              <w:rPr>
                <w:sz w:val="18"/>
                <w:szCs w:val="18"/>
              </w:rPr>
              <w:t>(</w:t>
            </w:r>
            <w:r>
              <w:rPr>
                <w:rFonts w:hint="eastAsia"/>
                <w:sz w:val="18"/>
                <w:szCs w:val="18"/>
              </w:rPr>
              <w:t>信用社对面</w:t>
            </w:r>
            <w:r>
              <w:rPr>
                <w:sz w:val="18"/>
                <w:szCs w:val="18"/>
              </w:rPr>
              <w:t>)</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0753-3217333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415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兴宁市德福药店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永和镇石塘街</w:t>
            </w:r>
            <w:r>
              <w:rPr>
                <w:sz w:val="18"/>
                <w:szCs w:val="18"/>
              </w:rPr>
              <w:t>16</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0753-3608098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416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广东岭东大药房连锁有限公司兴宁坜陂店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坭陂镇陂兴路电信局侧</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0753-3723120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417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兴宁市坭陂镇坜陂亚廖药店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坭陂镇坜陂老街</w:t>
            </w:r>
            <w:r>
              <w:rPr>
                <w:sz w:val="18"/>
                <w:szCs w:val="18"/>
              </w:rPr>
              <w:t>28</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0753-3652116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418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兴宁市百姓药房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坭陂镇宫前街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0753-6161983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419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兴宁市新陂镇鹤寿堂大药房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新陂镇中街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0753-3878189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420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兴宁市利康大药房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新陂镇农民街</w:t>
            </w:r>
            <w:r>
              <w:rPr>
                <w:sz w:val="18"/>
                <w:szCs w:val="18"/>
              </w:rPr>
              <w:t>2</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0753-3881658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421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兴宁市亿家大药房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新陂镇中街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0753-3878152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422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广东岭东大药房连锁有限公司兴宁新陂店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新陂圩镇上街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0753-3878120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423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兴宁市国泰医药有限公司宝华医药商场</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兴田一路</w:t>
            </w:r>
            <w:r>
              <w:rPr>
                <w:sz w:val="18"/>
                <w:szCs w:val="18"/>
              </w:rPr>
              <w:t>50-54</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0753-3337799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424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兴宁市东福药店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兴城城南路</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0753-3310189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425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兴宁市曙光大药房龙田店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龙田镇碳子坪</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0753-3583003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426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兴宁市曙康大药房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曙光路岁宝百货内</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0753-3263163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427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兴宁市惠福大药房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官汕路管岭段陶下赖屋</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0753-3365038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428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兴宁市顺辉药品经营部</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万宝街</w:t>
            </w:r>
            <w:r>
              <w:rPr>
                <w:sz w:val="18"/>
                <w:szCs w:val="18"/>
              </w:rPr>
              <w:t>73-75</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0753-3333313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429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兴宁市兴光红药店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万宝街</w:t>
            </w:r>
            <w:r>
              <w:rPr>
                <w:sz w:val="18"/>
                <w:szCs w:val="18"/>
              </w:rPr>
              <w:t>46</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0753-3338445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430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兴宁市民生医药有限公司曙光医药商场</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城南路</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0753-3361603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lastRenderedPageBreak/>
              <w:t>431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兴宁市康润药店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宁江新城二期</w:t>
            </w:r>
            <w:r>
              <w:rPr>
                <w:sz w:val="18"/>
                <w:szCs w:val="18"/>
              </w:rPr>
              <w:t>49</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0753-3358693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432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梅州大参林药店连锁有限公司兴田分店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兴田一路</w:t>
            </w:r>
            <w:r>
              <w:rPr>
                <w:sz w:val="18"/>
                <w:szCs w:val="18"/>
              </w:rPr>
              <w:t>396-400</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0753-3334122</w:t>
            </w:r>
          </w:p>
        </w:tc>
      </w:tr>
      <w:tr w:rsidR="00064761" w:rsidTr="00543DCA">
        <w:trPr>
          <w:trHeight w:val="450"/>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433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深圳市百姓大药房连锁有限公司兴宁广场药店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兴东路</w:t>
            </w:r>
            <w:r>
              <w:rPr>
                <w:sz w:val="18"/>
                <w:szCs w:val="18"/>
              </w:rPr>
              <w:t>1-3</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0753-3881928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434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兴宁市刁坊镇健民药店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刁坊镇正街</w:t>
            </w:r>
            <w:r>
              <w:rPr>
                <w:sz w:val="18"/>
                <w:szCs w:val="18"/>
              </w:rPr>
              <w:t>18</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0753-3673033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435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兴宁市惠康药房文峰店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宁新大岭村文峰一路</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0753-3232751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436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兴宁市康仁大药房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洪溪桥官汕路侧</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0753-3238382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437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兴宁市东红大药房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永和镇府前街</w:t>
            </w:r>
            <w:r>
              <w:rPr>
                <w:sz w:val="18"/>
                <w:szCs w:val="18"/>
              </w:rPr>
              <w:t>172</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0753-3212558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438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兴宁市健益大药房</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新陂镇圩镇肉菜街路口</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0753-3876659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439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兴宁市岗背康安宝药店</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岗背振光开发区</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0753-3505332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440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兴宁市国泰医药有限公司南坛医药商场</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南坛路金盛花园商住楼</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0753-3326983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441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兴宁市国泰医药有限公司齐昌医药商场</w:t>
            </w:r>
          </w:p>
        </w:tc>
        <w:tc>
          <w:tcPr>
            <w:tcW w:w="394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欧尚超市内</w:t>
            </w:r>
            <w:r>
              <w:rPr>
                <w:sz w:val="18"/>
                <w:szCs w:val="18"/>
              </w:rPr>
              <w:t>205</w:t>
            </w:r>
            <w:r>
              <w:rPr>
                <w:rFonts w:hint="eastAsia"/>
                <w:sz w:val="18"/>
                <w:szCs w:val="18"/>
              </w:rPr>
              <w:t>号商铺</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0753-3321125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442</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东石镇平安堂药店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东石镇平东路</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8316980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443</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城镇民泰药店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大柘镇平城中路</w:t>
            </w:r>
            <w:r>
              <w:rPr>
                <w:sz w:val="18"/>
                <w:szCs w:val="18"/>
              </w:rPr>
              <w:t>47</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8827363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444</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平远县官田民泰药店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平城南路</w:t>
            </w:r>
            <w:r>
              <w:rPr>
                <w:sz w:val="18"/>
                <w:szCs w:val="18"/>
              </w:rPr>
              <w:t>69</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8125631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445</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平远县杏林药店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大柘镇松塘街</w:t>
            </w:r>
            <w:r>
              <w:rPr>
                <w:sz w:val="18"/>
                <w:szCs w:val="18"/>
              </w:rPr>
              <w:t>7</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8827526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446</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平远县康寿药店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大柘镇平城中路</w:t>
            </w:r>
            <w:r>
              <w:rPr>
                <w:sz w:val="18"/>
                <w:szCs w:val="18"/>
              </w:rPr>
              <w:t>104</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8823252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447</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平远县保灵大药房</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平城中路休闲广场商业街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8823035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448</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保灵大药房跃进分店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平城中路</w:t>
            </w:r>
            <w:r>
              <w:rPr>
                <w:sz w:val="18"/>
                <w:szCs w:val="18"/>
              </w:rPr>
              <w:t>89</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8894238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449</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平远县保灵福新药店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大柘镇福新路</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8894238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450</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保灵医药公司参茸药店</w:t>
            </w:r>
            <w:r>
              <w:rPr>
                <w:sz w:val="18"/>
                <w:szCs w:val="18"/>
              </w:rPr>
              <w:t xml:space="preserve"> </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大柘新华街</w:t>
            </w:r>
            <w:r>
              <w:rPr>
                <w:sz w:val="18"/>
                <w:szCs w:val="18"/>
              </w:rPr>
              <w:t>10</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8125632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451</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保灵大药房新田分店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新岭路</w:t>
            </w:r>
            <w:r>
              <w:rPr>
                <w:sz w:val="18"/>
                <w:szCs w:val="18"/>
              </w:rPr>
              <w:t>120</w:t>
            </w:r>
            <w:r>
              <w:rPr>
                <w:rFonts w:hint="eastAsia"/>
                <w:sz w:val="18"/>
                <w:szCs w:val="18"/>
              </w:rPr>
              <w:t>号一巷</w:t>
            </w:r>
            <w:r>
              <w:rPr>
                <w:sz w:val="18"/>
                <w:szCs w:val="18"/>
              </w:rPr>
              <w:t>6</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8125640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452</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站前路时珍药店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站前路地产公司办公楼底层</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13539191288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453</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城镇时珍药店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大柘镇松塘街</w:t>
            </w:r>
            <w:r>
              <w:rPr>
                <w:sz w:val="18"/>
                <w:szCs w:val="18"/>
              </w:rPr>
              <w:t>1</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13539191288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454</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新岭路时珍药店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大柘镇新岭路</w:t>
            </w:r>
            <w:r>
              <w:rPr>
                <w:sz w:val="18"/>
                <w:szCs w:val="18"/>
              </w:rPr>
              <w:t>42</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13539191288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455</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大参林平远分店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大柘镇平城中路</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8828201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456</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平远县同济堂药店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大柘建设路</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8831722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457</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时珍药店平远城南分店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平远城南分店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13539191288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458</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平远县国康大药店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大柘镇平岗路</w:t>
            </w:r>
            <w:r>
              <w:rPr>
                <w:sz w:val="18"/>
                <w:szCs w:val="18"/>
              </w:rPr>
              <w:t>8</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1359148421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459</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仁居镇兴新药店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仁居镇中山街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8252260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460</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平远县新华街时珍药店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大柘镇新华街</w:t>
            </w:r>
            <w:r>
              <w:rPr>
                <w:sz w:val="18"/>
                <w:szCs w:val="18"/>
              </w:rPr>
              <w:t>1</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8820792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461</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泗水镇康德药店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泗水镇泗水圩</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8291128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462</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东石镇东康药店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东石镇街中心</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8318981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463</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石正镇保寿药店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石正镇巧新街</w:t>
            </w:r>
            <w:r>
              <w:rPr>
                <w:sz w:val="18"/>
                <w:szCs w:val="18"/>
              </w:rPr>
              <w:t>1</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8393227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464</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石正镇德兴堂药店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石正镇石正圩</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8393612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lastRenderedPageBreak/>
              <w:t>465</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石正镇华源堂</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石正镇西湖商业街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8392060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466</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石正镇康康药店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石正镇平石路</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8391702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467</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八尺镇中康医药超市</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八尺镇八尺圩中街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8234444</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468</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河头镇河兴药店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河头镇河头圩</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8211584</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469</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长田镇长田药店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长田镇大道东</w:t>
            </w:r>
            <w:r>
              <w:rPr>
                <w:sz w:val="18"/>
                <w:szCs w:val="18"/>
              </w:rPr>
              <w:t>25</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8360250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470</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仁居镇华康大药房</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仁居镇中山南街</w:t>
            </w:r>
            <w:r>
              <w:rPr>
                <w:sz w:val="18"/>
                <w:szCs w:val="18"/>
              </w:rPr>
              <w:t>5</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8253693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471</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梅州大参林药店边贸分店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大柘镇边贸分店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8891212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472</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rFonts w:hint="eastAsia"/>
                <w:sz w:val="18"/>
                <w:szCs w:val="18"/>
              </w:rPr>
              <w:t>平远县镇恒康药店</w:t>
            </w:r>
          </w:p>
        </w:tc>
        <w:tc>
          <w:tcPr>
            <w:tcW w:w="3940"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rFonts w:hint="eastAsia"/>
                <w:sz w:val="18"/>
                <w:szCs w:val="18"/>
              </w:rPr>
              <w:t>平远县差干镇云板岗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sz w:val="18"/>
                <w:szCs w:val="18"/>
              </w:rPr>
            </w:pPr>
            <w:r>
              <w:rPr>
                <w:sz w:val="18"/>
                <w:szCs w:val="18"/>
              </w:rPr>
              <w:t>8273567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473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蕉岭县千年健大药房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蕉岭县蕉城镇府前街</w:t>
            </w:r>
            <w:r>
              <w:rPr>
                <w:sz w:val="18"/>
                <w:szCs w:val="18"/>
              </w:rPr>
              <w:t>107</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0753-8122308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474</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宝康大药房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蕉岭县蕉城镇溪峰路</w:t>
            </w:r>
            <w:r>
              <w:rPr>
                <w:sz w:val="18"/>
                <w:szCs w:val="18"/>
              </w:rPr>
              <w:t>3</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sz w:val="18"/>
                <w:szCs w:val="18"/>
              </w:rPr>
              <w:t>0753-7892488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475</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广东岭东大药房连锁有限公司蕉岭新东店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蕉岭县蕉城镇新东路</w:t>
            </w:r>
            <w:r>
              <w:rPr>
                <w:sz w:val="18"/>
                <w:szCs w:val="18"/>
              </w:rPr>
              <w:t>13</w:t>
            </w:r>
            <w:r>
              <w:rPr>
                <w:rFonts w:hint="eastAsia"/>
                <w:sz w:val="18"/>
                <w:szCs w:val="18"/>
              </w:rPr>
              <w:t>号东一街</w:t>
            </w:r>
          </w:p>
        </w:tc>
        <w:tc>
          <w:tcPr>
            <w:tcW w:w="1386"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sz w:val="18"/>
                <w:szCs w:val="18"/>
              </w:rPr>
              <w:t>0753-7895120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476</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广东岭东大药房连锁有限公司蕉岭上城店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蕉岭县蕉城镇商贸中心</w:t>
            </w:r>
            <w:r>
              <w:rPr>
                <w:sz w:val="18"/>
                <w:szCs w:val="18"/>
              </w:rPr>
              <w:t>C</w:t>
            </w:r>
            <w:r>
              <w:rPr>
                <w:rFonts w:hint="eastAsia"/>
                <w:sz w:val="18"/>
                <w:szCs w:val="18"/>
              </w:rPr>
              <w:t>座</w:t>
            </w:r>
            <w:r>
              <w:rPr>
                <w:sz w:val="18"/>
                <w:szCs w:val="18"/>
              </w:rPr>
              <w:t>C1-C2</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sz w:val="18"/>
                <w:szCs w:val="18"/>
              </w:rPr>
              <w:t>0753-7869958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477</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梅州市益民大药房连锁有限公司蕉岭店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蕉岭县蕉城镇溪峰西路商贸中心</w:t>
            </w:r>
            <w:r>
              <w:rPr>
                <w:sz w:val="18"/>
                <w:szCs w:val="18"/>
              </w:rPr>
              <w:t>A</w:t>
            </w:r>
            <w:r>
              <w:rPr>
                <w:rFonts w:hint="eastAsia"/>
                <w:sz w:val="18"/>
                <w:szCs w:val="18"/>
              </w:rPr>
              <w:t>座首层</w:t>
            </w:r>
          </w:p>
        </w:tc>
        <w:tc>
          <w:tcPr>
            <w:tcW w:w="1386"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sz w:val="18"/>
                <w:szCs w:val="18"/>
              </w:rPr>
              <w:t>13411276500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478</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蕉岭县镇山大药房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蕉岭县蕉城镇镇山路</w:t>
            </w:r>
            <w:r>
              <w:rPr>
                <w:sz w:val="18"/>
                <w:szCs w:val="18"/>
              </w:rPr>
              <w:t>48</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sz w:val="18"/>
                <w:szCs w:val="18"/>
              </w:rPr>
              <w:t>13902788108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479</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蕉岭县同仁药店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蕉岭县蕉城镇城南碧桂楼</w:t>
            </w:r>
            <w:r>
              <w:rPr>
                <w:sz w:val="18"/>
                <w:szCs w:val="18"/>
              </w:rPr>
              <w:t>5</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sz w:val="18"/>
                <w:szCs w:val="18"/>
              </w:rPr>
              <w:t>0753-7865785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480</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梅州市华弘医药有限公司华弘药房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蕉岭县蕉城镇南门路</w:t>
            </w:r>
            <w:r>
              <w:rPr>
                <w:sz w:val="18"/>
                <w:szCs w:val="18"/>
              </w:rPr>
              <w:t>18-19</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sz w:val="18"/>
                <w:szCs w:val="18"/>
              </w:rPr>
              <w:t>0753-7860880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481</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同德堂大药房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蕉岭县蕉城镇溪峰路</w:t>
            </w:r>
            <w:r>
              <w:rPr>
                <w:sz w:val="18"/>
                <w:szCs w:val="18"/>
              </w:rPr>
              <w:t>16</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sz w:val="18"/>
                <w:szCs w:val="18"/>
              </w:rPr>
              <w:t>0753-7873449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482</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蕉岭县诚心药店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蕉岭县蕉城镇塔牌大道</w:t>
            </w:r>
            <w:r>
              <w:rPr>
                <w:sz w:val="18"/>
                <w:szCs w:val="18"/>
              </w:rPr>
              <w:t>28-10</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sz w:val="18"/>
                <w:szCs w:val="18"/>
              </w:rPr>
              <w:t>0753-7883191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483</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福瑞邦大药房溪峰分店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蕉岭县蕉城镇溪峰路</w:t>
            </w:r>
            <w:r>
              <w:rPr>
                <w:sz w:val="18"/>
                <w:szCs w:val="18"/>
              </w:rPr>
              <w:t>11</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sz w:val="18"/>
                <w:szCs w:val="18"/>
              </w:rPr>
              <w:t>0753-7879864</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484</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福瑞邦大药房百佳分店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蕉岭县蕉城镇百佳新苑</w:t>
            </w:r>
            <w:r>
              <w:rPr>
                <w:sz w:val="18"/>
                <w:szCs w:val="18"/>
              </w:rPr>
              <w:t>10-11</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sz w:val="18"/>
                <w:szCs w:val="18"/>
              </w:rPr>
              <w:t>0753-7875700</w:t>
            </w:r>
          </w:p>
        </w:tc>
      </w:tr>
      <w:tr w:rsidR="00064761" w:rsidTr="00543DCA">
        <w:trPr>
          <w:trHeight w:val="450"/>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485</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蕉岭县济民堂医药有限公司城南大药房分公司</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蕉岭县蕉城镇城南开发区</w:t>
            </w:r>
          </w:p>
        </w:tc>
        <w:tc>
          <w:tcPr>
            <w:tcW w:w="1386"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sz w:val="18"/>
                <w:szCs w:val="18"/>
              </w:rPr>
              <w:t>0753-7878949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486</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蕉岭县济民堂医药有限公司</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蕉岭县蕉城镇环东路百佳新苑首层店铺</w:t>
            </w:r>
          </w:p>
        </w:tc>
        <w:tc>
          <w:tcPr>
            <w:tcW w:w="1386"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sz w:val="18"/>
                <w:szCs w:val="18"/>
              </w:rPr>
              <w:t>0753-7868718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487</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蕉岭县济民堂医药有限公司世纪分公司</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蕉岭县蕉城镇恒塔大道新世纪花园三期</w:t>
            </w:r>
          </w:p>
        </w:tc>
        <w:tc>
          <w:tcPr>
            <w:tcW w:w="1386"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sz w:val="18"/>
                <w:szCs w:val="18"/>
              </w:rPr>
              <w:t>0753-7871698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488</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蕉岭县上城华弘大药房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蕉岭县蕉城镇溪峰西路商贸中心</w:t>
            </w:r>
            <w:r>
              <w:rPr>
                <w:sz w:val="18"/>
                <w:szCs w:val="18"/>
              </w:rPr>
              <w:t>A</w:t>
            </w:r>
            <w:r>
              <w:rPr>
                <w:rFonts w:hint="eastAsia"/>
                <w:sz w:val="18"/>
                <w:szCs w:val="18"/>
              </w:rPr>
              <w:t>座</w:t>
            </w:r>
            <w:r>
              <w:rPr>
                <w:sz w:val="18"/>
                <w:szCs w:val="18"/>
              </w:rPr>
              <w:t>47-48</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sz w:val="18"/>
                <w:szCs w:val="18"/>
              </w:rPr>
              <w:t>0753-7861083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489</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蕉岭县长福大药房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蕉岭县蕉城镇长福街</w:t>
            </w:r>
            <w:r>
              <w:rPr>
                <w:sz w:val="18"/>
                <w:szCs w:val="18"/>
              </w:rPr>
              <w:t>40</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sz w:val="18"/>
                <w:szCs w:val="18"/>
              </w:rPr>
              <w:t>13719999122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490</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梅州大参林药店有限公司蕉岭分店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蕉岭县蕉城镇南门路</w:t>
            </w:r>
            <w:r>
              <w:rPr>
                <w:sz w:val="18"/>
                <w:szCs w:val="18"/>
              </w:rPr>
              <w:t>21-9</w:t>
            </w:r>
            <w:r>
              <w:rPr>
                <w:rFonts w:hint="eastAsia"/>
                <w:sz w:val="18"/>
                <w:szCs w:val="18"/>
              </w:rPr>
              <w:t>至</w:t>
            </w:r>
            <w:r>
              <w:rPr>
                <w:sz w:val="18"/>
                <w:szCs w:val="18"/>
              </w:rPr>
              <w:t>21-10</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sz w:val="18"/>
                <w:szCs w:val="18"/>
              </w:rPr>
              <w:t>13690893557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491</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梅州大参林药店有限公司蕉岭新东分店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蕉岭县蕉城镇新东北路圆盘边西北面</w:t>
            </w:r>
            <w:r>
              <w:rPr>
                <w:sz w:val="18"/>
                <w:szCs w:val="18"/>
              </w:rPr>
              <w:t>6-7</w:t>
            </w:r>
            <w:r>
              <w:rPr>
                <w:rFonts w:hint="eastAsia"/>
                <w:sz w:val="18"/>
                <w:szCs w:val="18"/>
              </w:rPr>
              <w:t>号店</w:t>
            </w:r>
          </w:p>
        </w:tc>
        <w:tc>
          <w:tcPr>
            <w:tcW w:w="1386"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sz w:val="18"/>
                <w:szCs w:val="18"/>
              </w:rPr>
              <w:t>13690893557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492</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梅州市康盛药业有限公司康盛药房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蕉岭县蕉城镇东门路</w:t>
            </w:r>
            <w:r>
              <w:rPr>
                <w:sz w:val="18"/>
                <w:szCs w:val="18"/>
              </w:rPr>
              <w:t>39</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sz w:val="18"/>
                <w:szCs w:val="18"/>
              </w:rPr>
              <w:t>13549194909</w:t>
            </w:r>
          </w:p>
        </w:tc>
      </w:tr>
      <w:tr w:rsidR="00064761" w:rsidTr="00543DCA">
        <w:trPr>
          <w:trHeight w:val="450"/>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493</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梅州市瑞丰医药有限公司蕉岭新东瑞丰大药房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蕉岭县蕉城镇新东路</w:t>
            </w:r>
            <w:r>
              <w:rPr>
                <w:sz w:val="18"/>
                <w:szCs w:val="18"/>
              </w:rPr>
              <w:t>23</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sz w:val="18"/>
                <w:szCs w:val="18"/>
              </w:rPr>
              <w:t>0753-2357338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494</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蕉岭县新铺镇仁德堂大药房</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蕉华管理区华侨新村</w:t>
            </w:r>
            <w:r>
              <w:rPr>
                <w:sz w:val="18"/>
                <w:szCs w:val="18"/>
              </w:rPr>
              <w:t>B</w:t>
            </w:r>
            <w:r>
              <w:rPr>
                <w:rFonts w:hint="eastAsia"/>
                <w:sz w:val="18"/>
                <w:szCs w:val="18"/>
              </w:rPr>
              <w:t>栋</w:t>
            </w:r>
            <w:r>
              <w:rPr>
                <w:sz w:val="18"/>
                <w:szCs w:val="18"/>
              </w:rPr>
              <w:t>3</w:t>
            </w:r>
            <w:r>
              <w:rPr>
                <w:rFonts w:hint="eastAsia"/>
                <w:sz w:val="18"/>
                <w:szCs w:val="18"/>
              </w:rPr>
              <w:t>、</w:t>
            </w:r>
            <w:r>
              <w:rPr>
                <w:sz w:val="18"/>
                <w:szCs w:val="18"/>
              </w:rPr>
              <w:t>4</w:t>
            </w:r>
            <w:r>
              <w:rPr>
                <w:rFonts w:hint="eastAsia"/>
                <w:sz w:val="18"/>
                <w:szCs w:val="18"/>
              </w:rPr>
              <w:t>号两间临街门店</w:t>
            </w:r>
          </w:p>
        </w:tc>
        <w:tc>
          <w:tcPr>
            <w:tcW w:w="1386"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sz w:val="18"/>
                <w:szCs w:val="18"/>
              </w:rPr>
              <w:t>13549156965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495</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蕉岭县新东福大药房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蕉岭县蕉城镇东福街</w:t>
            </w:r>
            <w:r>
              <w:rPr>
                <w:sz w:val="18"/>
                <w:szCs w:val="18"/>
              </w:rPr>
              <w:t>56-58</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sz w:val="18"/>
                <w:szCs w:val="18"/>
              </w:rPr>
              <w:t>0753-8651388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496</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华弘医药商场</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蕉岭县蕉城镇溪峰路</w:t>
            </w:r>
            <w:r>
              <w:rPr>
                <w:sz w:val="18"/>
                <w:szCs w:val="18"/>
              </w:rPr>
              <w:t>36-8</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sz w:val="18"/>
                <w:szCs w:val="18"/>
              </w:rPr>
              <w:t>0753-7885310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497</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sz w:val="18"/>
                <w:szCs w:val="18"/>
              </w:rPr>
            </w:pPr>
            <w:r>
              <w:rPr>
                <w:rFonts w:hint="eastAsia"/>
                <w:sz w:val="18"/>
                <w:szCs w:val="18"/>
              </w:rPr>
              <w:t>广东岭东大药房连锁有限公司蕉岭逢甲店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蕉岭县蕉城镇南门路</w:t>
            </w:r>
            <w:r>
              <w:rPr>
                <w:sz w:val="18"/>
                <w:szCs w:val="18"/>
              </w:rPr>
              <w:t>103</w:t>
            </w:r>
            <w:r>
              <w:rPr>
                <w:rFonts w:hint="eastAsia"/>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rPr>
                <w:rFonts w:ascii="宋体" w:eastAsia="宋体" w:hAnsi="宋体" w:cs="宋体"/>
                <w:sz w:val="18"/>
                <w:szCs w:val="18"/>
              </w:rPr>
            </w:pPr>
            <w:r>
              <w:rPr>
                <w:sz w:val="18"/>
                <w:szCs w:val="18"/>
              </w:rPr>
              <w:t>13727608022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498</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梅州大参林药店有限公司大埔广场分店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大埔县湖寮镇工农路春晖苑</w:t>
            </w:r>
            <w:r>
              <w:rPr>
                <w:color w:val="000000"/>
                <w:sz w:val="18"/>
                <w:szCs w:val="18"/>
              </w:rPr>
              <w:t>1</w:t>
            </w:r>
            <w:r>
              <w:rPr>
                <w:rFonts w:hint="eastAsia"/>
                <w:color w:val="000000"/>
                <w:sz w:val="18"/>
                <w:szCs w:val="18"/>
              </w:rPr>
              <w:t>、</w:t>
            </w:r>
            <w:r>
              <w:rPr>
                <w:color w:val="000000"/>
                <w:sz w:val="18"/>
                <w:szCs w:val="18"/>
              </w:rPr>
              <w:t>2</w:t>
            </w:r>
            <w:r>
              <w:rPr>
                <w:rFonts w:hint="eastAsia"/>
                <w:color w:val="000000"/>
                <w:sz w:val="18"/>
                <w:szCs w:val="18"/>
              </w:rPr>
              <w:t>、</w:t>
            </w:r>
            <w:r>
              <w:rPr>
                <w:color w:val="000000"/>
                <w:sz w:val="18"/>
                <w:szCs w:val="18"/>
              </w:rPr>
              <w:t>3</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0753-5537882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lastRenderedPageBreak/>
              <w:t>499</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梅州大参林药店有限公司大埔分店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大埔县湖寮镇城东路鸿运大厦</w:t>
            </w:r>
            <w:r>
              <w:rPr>
                <w:color w:val="000000"/>
                <w:sz w:val="18"/>
                <w:szCs w:val="18"/>
              </w:rPr>
              <w:t>8</w:t>
            </w:r>
            <w:r>
              <w:rPr>
                <w:rFonts w:hint="eastAsia"/>
                <w:color w:val="000000"/>
                <w:sz w:val="18"/>
                <w:szCs w:val="18"/>
              </w:rPr>
              <w:t>、</w:t>
            </w:r>
            <w:r>
              <w:rPr>
                <w:color w:val="000000"/>
                <w:sz w:val="18"/>
                <w:szCs w:val="18"/>
              </w:rPr>
              <w:t>9</w:t>
            </w:r>
            <w:r>
              <w:rPr>
                <w:rFonts w:hint="eastAsia"/>
                <w:color w:val="000000"/>
                <w:sz w:val="18"/>
                <w:szCs w:val="18"/>
              </w:rPr>
              <w:t>、</w:t>
            </w:r>
            <w:r>
              <w:rPr>
                <w:color w:val="000000"/>
                <w:sz w:val="18"/>
                <w:szCs w:val="18"/>
              </w:rPr>
              <w:t>10</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0753-5530003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500</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梅州大参林药店有限公司大埔茶阳分店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大埔县茶阳镇开发区</w:t>
            </w:r>
            <w:r>
              <w:rPr>
                <w:color w:val="000000"/>
                <w:sz w:val="18"/>
                <w:szCs w:val="18"/>
              </w:rPr>
              <w:t>C44—4</w:t>
            </w:r>
            <w:r>
              <w:rPr>
                <w:rFonts w:hint="eastAsia"/>
                <w:color w:val="000000"/>
                <w:sz w:val="18"/>
                <w:szCs w:val="18"/>
              </w:rPr>
              <w:t>、</w:t>
            </w:r>
            <w:r>
              <w:rPr>
                <w:color w:val="000000"/>
                <w:sz w:val="18"/>
                <w:szCs w:val="18"/>
              </w:rPr>
              <w:t>C44—5</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0753-5681286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501</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梅州大参林药店有限公司大埔高陂分店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大埔县高陂镇福地街</w:t>
            </w:r>
            <w:r>
              <w:rPr>
                <w:color w:val="000000"/>
                <w:sz w:val="18"/>
                <w:szCs w:val="18"/>
              </w:rPr>
              <w:t>39</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0753-5855003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502</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大埔县新城药店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大埔县湖寮镇新城路</w:t>
            </w:r>
            <w:r>
              <w:rPr>
                <w:color w:val="000000"/>
                <w:sz w:val="18"/>
                <w:szCs w:val="18"/>
              </w:rPr>
              <w:t>162</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0753-5534116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503</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大埔县湖寮镇鑫润药店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大埔县湖寮镇人民东路</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13502356036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504</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大埔县宁康药店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大埔县湖寮镇新梅路</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0753-5527509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505</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大埔县顺鑫药店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大埔县湖寮镇大埔大道中心花苑</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0753-5552513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506</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大埔县中心药店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大埔县湖寮镇虎城路富兴花园</w:t>
            </w:r>
            <w:r>
              <w:rPr>
                <w:color w:val="000000"/>
                <w:sz w:val="18"/>
                <w:szCs w:val="18"/>
              </w:rPr>
              <w:t>18</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0753-5522819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507</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大埔县展鹰药房</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大埔县湖寮镇虎中路</w:t>
            </w:r>
            <w:r>
              <w:rPr>
                <w:color w:val="000000"/>
                <w:sz w:val="18"/>
                <w:szCs w:val="18"/>
              </w:rPr>
              <w:t>28</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13431802099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508</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大埔县湖寮镇庆凤大药行</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大埔县湖寮镇虎山路</w:t>
            </w:r>
            <w:r>
              <w:rPr>
                <w:color w:val="000000"/>
                <w:sz w:val="18"/>
                <w:szCs w:val="18"/>
              </w:rPr>
              <w:t>97</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0753-5526875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509</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大埔县湖寮镇瑞康药行</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大埔县湖寮镇虎山路</w:t>
            </w:r>
            <w:r>
              <w:rPr>
                <w:color w:val="000000"/>
                <w:sz w:val="18"/>
                <w:szCs w:val="18"/>
              </w:rPr>
              <w:t>198</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0753-5528335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510</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大埔县湖寮镇瑞和药行</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大埔县湖寮镇虎山路</w:t>
            </w:r>
            <w:r>
              <w:rPr>
                <w:color w:val="000000"/>
                <w:sz w:val="18"/>
                <w:szCs w:val="18"/>
              </w:rPr>
              <w:t>64</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0753-5529125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511</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大埔县湖寮镇惠康药店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大埔县湖寮镇万川路宝商大厦</w:t>
            </w:r>
            <w:r>
              <w:rPr>
                <w:color w:val="000000"/>
                <w:sz w:val="18"/>
                <w:szCs w:val="18"/>
              </w:rPr>
              <w:t>2</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0753-5525751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512</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大埔县虎山辉平大药行</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大埔县湖寮镇虎山路</w:t>
            </w:r>
            <w:r>
              <w:rPr>
                <w:color w:val="000000"/>
                <w:sz w:val="18"/>
                <w:szCs w:val="18"/>
              </w:rPr>
              <w:t>48</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0753-5525180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513</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大埔县湖寮镇庆华药店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大埔县湖寮镇虎山路</w:t>
            </w:r>
            <w:r>
              <w:rPr>
                <w:color w:val="000000"/>
                <w:sz w:val="18"/>
                <w:szCs w:val="18"/>
              </w:rPr>
              <w:t>148</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0753-5520954</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514</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大埔县百侯益生药店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大埔县百侯镇百侯街</w:t>
            </w:r>
            <w:r>
              <w:rPr>
                <w:color w:val="000000"/>
                <w:sz w:val="18"/>
                <w:szCs w:val="18"/>
              </w:rPr>
              <w:t>111</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0753-5760789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515</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大埔县药材公司映辉药店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大埔县湖寮镇虎山路恒鑫大厦</w:t>
            </w:r>
            <w:r>
              <w:rPr>
                <w:color w:val="000000"/>
                <w:sz w:val="18"/>
                <w:szCs w:val="18"/>
              </w:rPr>
              <w:t>6</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1382592898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516</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大埔县老百姓大药房</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大埔县湖寮镇虎中路</w:t>
            </w:r>
            <w:r>
              <w:rPr>
                <w:color w:val="000000"/>
                <w:sz w:val="18"/>
                <w:szCs w:val="18"/>
              </w:rPr>
              <w:t>67</w:t>
            </w:r>
            <w:r>
              <w:rPr>
                <w:rFonts w:hint="eastAsia"/>
                <w:color w:val="000000"/>
                <w:sz w:val="18"/>
                <w:szCs w:val="18"/>
              </w:rPr>
              <w:t>、</w:t>
            </w:r>
            <w:r>
              <w:rPr>
                <w:color w:val="000000"/>
                <w:sz w:val="18"/>
                <w:szCs w:val="18"/>
              </w:rPr>
              <w:t>69</w:t>
            </w:r>
            <w:r>
              <w:rPr>
                <w:rFonts w:hint="eastAsia"/>
                <w:color w:val="000000"/>
                <w:sz w:val="18"/>
                <w:szCs w:val="18"/>
              </w:rPr>
              <w:t>、</w:t>
            </w:r>
            <w:r>
              <w:rPr>
                <w:color w:val="000000"/>
                <w:sz w:val="18"/>
                <w:szCs w:val="18"/>
              </w:rPr>
              <w:t>71</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0753-5536558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517</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大埔县湖寮镇安康大药房</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大埔县湖寮镇黎家坪新黎路</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13543240548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518</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大埔县德和堂大药房</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大埔县湖寮镇环二路联兴大厦</w:t>
            </w:r>
            <w:r>
              <w:rPr>
                <w:color w:val="000000"/>
                <w:sz w:val="18"/>
                <w:szCs w:val="18"/>
              </w:rPr>
              <w:t>3—6</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0753-5529099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519</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大埔县茶阳镇大华药店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大埔县茶阳镇开发区</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0753-5684906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520</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大埔县湖寮镇华娇药店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大埔县湖寮镇文明路宝商大厦一楼</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0753-5520688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521</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大埔县御医堂药房</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大埔县湖寮镇义招路</w:t>
            </w:r>
            <w:r>
              <w:rPr>
                <w:color w:val="000000"/>
                <w:sz w:val="18"/>
                <w:szCs w:val="18"/>
              </w:rPr>
              <w:t>95</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13549173882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522</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大埔县湖寮镇健和药店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大埔县湖寮镇虎山路</w:t>
            </w:r>
            <w:r>
              <w:rPr>
                <w:color w:val="000000"/>
                <w:sz w:val="18"/>
                <w:szCs w:val="18"/>
              </w:rPr>
              <w:t>101</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0753-8130808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523</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大埔县高陂镇华康药店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大埔县高陂镇河唇街</w:t>
            </w:r>
            <w:r>
              <w:rPr>
                <w:color w:val="000000"/>
                <w:sz w:val="18"/>
                <w:szCs w:val="18"/>
              </w:rPr>
              <w:t>175</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0753-5858032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524</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大埔县高陂镇平安药店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大埔县高陂镇中山路</w:t>
            </w:r>
            <w:r>
              <w:rPr>
                <w:color w:val="000000"/>
                <w:sz w:val="18"/>
                <w:szCs w:val="18"/>
              </w:rPr>
              <w:t>30</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0753-5859269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525</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大埔县高陂镇杏宝堂药店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大埔县高陂镇福地街</w:t>
            </w:r>
            <w:r>
              <w:rPr>
                <w:color w:val="000000"/>
                <w:sz w:val="18"/>
                <w:szCs w:val="18"/>
              </w:rPr>
              <w:t>13</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0753-5859762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526</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大埔县高陂镇思安药店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大埔县高陂镇河唇街</w:t>
            </w:r>
            <w:r>
              <w:rPr>
                <w:color w:val="000000"/>
                <w:sz w:val="18"/>
                <w:szCs w:val="18"/>
              </w:rPr>
              <w:t>77</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0753-5859158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527</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大埔县高陂镇海能药店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大埔县高陂镇白玉路</w:t>
            </w:r>
            <w:r>
              <w:rPr>
                <w:color w:val="000000"/>
                <w:sz w:val="18"/>
                <w:szCs w:val="18"/>
              </w:rPr>
              <w:t>43</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13539155085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528</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大埔县湖寮镇养生药店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大埔县湖寮镇人民路</w:t>
            </w:r>
            <w:r>
              <w:rPr>
                <w:color w:val="000000"/>
                <w:sz w:val="18"/>
                <w:szCs w:val="18"/>
              </w:rPr>
              <w:t>49</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13824590895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529</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大埔县回春药店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大埔县湖寮镇西环路</w:t>
            </w:r>
            <w:r>
              <w:rPr>
                <w:color w:val="000000"/>
                <w:sz w:val="18"/>
                <w:szCs w:val="18"/>
              </w:rPr>
              <w:t>248</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0753-5535178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530</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大埔县惠德堂大药房</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大埔县湖寮镇西环路</w:t>
            </w:r>
            <w:r>
              <w:rPr>
                <w:color w:val="000000"/>
                <w:sz w:val="18"/>
                <w:szCs w:val="18"/>
              </w:rPr>
              <w:t>56</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13536736157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531</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大埔县汇丰平价大药房</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大埔县湖寮镇城北路新都华庭</w:t>
            </w:r>
            <w:r>
              <w:rPr>
                <w:color w:val="000000"/>
                <w:sz w:val="18"/>
                <w:szCs w:val="18"/>
              </w:rPr>
              <w:t>1</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13450707788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532</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大埔县湖寮镇益民药店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大埔县湖寮镇大埔大道鸿馨楼</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13751968403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lastRenderedPageBreak/>
              <w:t>533</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梅州大参林药店有限公司大埔胜利分店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大埔县茶阳镇胜利路</w:t>
            </w:r>
            <w:r>
              <w:rPr>
                <w:color w:val="000000"/>
                <w:sz w:val="18"/>
                <w:szCs w:val="18"/>
              </w:rPr>
              <w:t>39</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0753-8658238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534</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梅州大参林药店有限公司大埔龙山分店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大埔县湖寮镇龙山市场一楼</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0753-5530003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535</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大埔县茶阳镇佳图药店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大埔县茶阳镇胜利路</w:t>
            </w:r>
            <w:r>
              <w:rPr>
                <w:color w:val="000000"/>
                <w:sz w:val="18"/>
                <w:szCs w:val="18"/>
              </w:rPr>
              <w:t>50</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0753-5681521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536</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大埔县茶阳镇益康药店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大埔县茶阳镇胜利路</w:t>
            </w:r>
            <w:r>
              <w:rPr>
                <w:color w:val="000000"/>
                <w:sz w:val="18"/>
                <w:szCs w:val="18"/>
              </w:rPr>
              <w:t>38</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13719958960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537</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大埔县茶阳镇本草堂大药房</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大埔县茶阳镇开发区</w:t>
            </w:r>
            <w:r>
              <w:rPr>
                <w:color w:val="000000"/>
                <w:sz w:val="18"/>
                <w:szCs w:val="18"/>
              </w:rPr>
              <w:t>B59</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13825913215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538</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大埔县湖寮镇同益堂药房</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大埔县湖寮镇城北路</w:t>
            </w:r>
            <w:r>
              <w:rPr>
                <w:color w:val="000000"/>
                <w:sz w:val="18"/>
                <w:szCs w:val="18"/>
              </w:rPr>
              <w:t>91-93</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0753-5534778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539</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大埔县湖寮镇仁和堂大药房</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大埔县湖寮镇虎山路</w:t>
            </w:r>
            <w:r>
              <w:rPr>
                <w:color w:val="000000"/>
                <w:sz w:val="18"/>
                <w:szCs w:val="18"/>
              </w:rPr>
              <w:t>90</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13902786725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540</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大埔县湖寮镇辉平大荮行第二分店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大埔县湖寮镇虎山路</w:t>
            </w:r>
            <w:r>
              <w:rPr>
                <w:color w:val="000000"/>
                <w:sz w:val="18"/>
                <w:szCs w:val="18"/>
              </w:rPr>
              <w:t>48</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0753-5525180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541</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大埔县湖寮镇辉平大药行城北分店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大埔县湖寮镇城北路</w:t>
            </w:r>
            <w:r>
              <w:rPr>
                <w:color w:val="000000"/>
                <w:sz w:val="18"/>
                <w:szCs w:val="18"/>
              </w:rPr>
              <w:t>148</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0753-5525180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542</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大埔县湖寮镇辉平大药行城东分店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大埔县湖寮镇青梅路</w:t>
            </w:r>
            <w:r>
              <w:rPr>
                <w:color w:val="000000"/>
                <w:sz w:val="18"/>
                <w:szCs w:val="18"/>
              </w:rPr>
              <w:t>27.28</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0753-5525180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543</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大埔县湖寮镇益德堂药房</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大埔县湖寮镇大兴路</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13824594038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544</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大埔县惠德堂大药房新中店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大埔县湖寮镇新中路</w:t>
            </w:r>
            <w:r>
              <w:rPr>
                <w:color w:val="000000"/>
                <w:sz w:val="18"/>
                <w:szCs w:val="18"/>
              </w:rPr>
              <w:t>58</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13536736157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545</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大埔县康鑫药店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大埔县湖寮镇新寨村</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13450707436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546</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大埔县湖寮镇俊康药店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大埔县湖寮镇内环西路</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13825910520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547</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大埔县银江镇益家大药房</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大埔县银江镇龙市开发区</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13902786565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548</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大埔县西河镇德安药店</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大埔县西河镇文谓路</w:t>
            </w:r>
          </w:p>
        </w:tc>
        <w:tc>
          <w:tcPr>
            <w:tcW w:w="1386"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color w:val="000000"/>
                <w:sz w:val="18"/>
                <w:szCs w:val="18"/>
              </w:rPr>
              <w:t>13825929508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549</w:t>
            </w:r>
          </w:p>
        </w:tc>
        <w:tc>
          <w:tcPr>
            <w:tcW w:w="3580" w:type="dxa"/>
            <w:tcBorders>
              <w:top w:val="nil"/>
              <w:left w:val="nil"/>
              <w:bottom w:val="single" w:sz="4" w:space="0" w:color="auto"/>
              <w:right w:val="single" w:sz="4" w:space="0" w:color="auto"/>
            </w:tcBorders>
          </w:tcPr>
          <w:p w:rsidR="00064761" w:rsidRDefault="00064761">
            <w:pPr>
              <w:rPr>
                <w:rFonts w:ascii="宋体" w:eastAsia="宋体" w:hAnsi="宋体" w:cs="宋体"/>
                <w:color w:val="000000"/>
                <w:sz w:val="18"/>
                <w:szCs w:val="18"/>
              </w:rPr>
            </w:pPr>
            <w:r>
              <w:rPr>
                <w:rFonts w:hint="eastAsia"/>
                <w:color w:val="000000"/>
                <w:sz w:val="18"/>
                <w:szCs w:val="18"/>
              </w:rPr>
              <w:t>广东深华药业有限公司河滨大药房</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汤坑镇河滨新城顺发路</w:t>
            </w:r>
            <w:r>
              <w:rPr>
                <w:rFonts w:ascii="Calibri" w:hAnsi="Calibri" w:cs="Calibri"/>
                <w:color w:val="000000"/>
                <w:sz w:val="18"/>
                <w:szCs w:val="18"/>
              </w:rPr>
              <w:t>33</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6656276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550</w:t>
            </w:r>
          </w:p>
        </w:tc>
        <w:tc>
          <w:tcPr>
            <w:tcW w:w="3580" w:type="dxa"/>
            <w:tcBorders>
              <w:top w:val="nil"/>
              <w:left w:val="nil"/>
              <w:bottom w:val="single" w:sz="4" w:space="0" w:color="auto"/>
              <w:right w:val="single" w:sz="4" w:space="0" w:color="auto"/>
            </w:tcBorders>
          </w:tcPr>
          <w:p w:rsidR="00064761" w:rsidRDefault="00064761">
            <w:pPr>
              <w:rPr>
                <w:rFonts w:ascii="宋体" w:eastAsia="宋体" w:hAnsi="宋体" w:cs="宋体"/>
                <w:color w:val="000000"/>
                <w:sz w:val="18"/>
                <w:szCs w:val="18"/>
              </w:rPr>
            </w:pPr>
            <w:r>
              <w:rPr>
                <w:rFonts w:hint="eastAsia"/>
                <w:color w:val="000000"/>
                <w:sz w:val="18"/>
                <w:szCs w:val="18"/>
              </w:rPr>
              <w:t>广东深华药业有限公司新世纪大药房</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汤坑镇雄风大道</w:t>
            </w:r>
            <w:r>
              <w:rPr>
                <w:rFonts w:ascii="Calibri" w:hAnsi="Calibri" w:cs="Calibri"/>
                <w:color w:val="000000"/>
                <w:sz w:val="18"/>
                <w:szCs w:val="18"/>
              </w:rPr>
              <w:t>78-83</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6656276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551</w:t>
            </w:r>
          </w:p>
        </w:tc>
        <w:tc>
          <w:tcPr>
            <w:tcW w:w="3580" w:type="dxa"/>
            <w:tcBorders>
              <w:top w:val="nil"/>
              <w:left w:val="nil"/>
              <w:bottom w:val="single" w:sz="4" w:space="0" w:color="auto"/>
              <w:right w:val="single" w:sz="4" w:space="0" w:color="auto"/>
            </w:tcBorders>
          </w:tcPr>
          <w:p w:rsidR="00064761" w:rsidRDefault="00064761">
            <w:pPr>
              <w:rPr>
                <w:rFonts w:ascii="宋体" w:eastAsia="宋体" w:hAnsi="宋体" w:cs="宋体"/>
                <w:color w:val="000000"/>
                <w:sz w:val="18"/>
                <w:szCs w:val="18"/>
              </w:rPr>
            </w:pPr>
            <w:r>
              <w:rPr>
                <w:rFonts w:hint="eastAsia"/>
                <w:color w:val="000000"/>
                <w:sz w:val="18"/>
                <w:szCs w:val="18"/>
              </w:rPr>
              <w:t>广东深华药业有限公司老车站深华大药房</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汤坑镇汤坑路老车站自编</w:t>
            </w:r>
            <w:r>
              <w:rPr>
                <w:rFonts w:ascii="Calibri" w:hAnsi="Calibri" w:cs="Calibri"/>
                <w:color w:val="000000"/>
                <w:sz w:val="18"/>
                <w:szCs w:val="18"/>
              </w:rPr>
              <w:t>20</w:t>
            </w:r>
            <w:r>
              <w:rPr>
                <w:rFonts w:hint="eastAsia"/>
                <w:color w:val="000000"/>
                <w:sz w:val="18"/>
                <w:szCs w:val="18"/>
              </w:rPr>
              <w:t>号一楼</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6656276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552</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广东深华药业有限公司三门凹深华大药房</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汤坑镇京华百货</w:t>
            </w:r>
            <w:r>
              <w:rPr>
                <w:rFonts w:ascii="Calibri" w:hAnsi="Calibri" w:cs="Calibri"/>
                <w:color w:val="000000"/>
                <w:sz w:val="18"/>
                <w:szCs w:val="18"/>
              </w:rPr>
              <w:t>1-3</w:t>
            </w:r>
            <w:r>
              <w:rPr>
                <w:rFonts w:hint="eastAsia"/>
                <w:color w:val="000000"/>
                <w:sz w:val="18"/>
                <w:szCs w:val="18"/>
              </w:rPr>
              <w:t>号铺</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6656276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553</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广东深华药业有限公司罗湖路深华大药房</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汤坑镇城南开发区中兴三路</w:t>
            </w:r>
            <w:r>
              <w:rPr>
                <w:rFonts w:ascii="Calibri" w:hAnsi="Calibri" w:cs="Calibri"/>
                <w:color w:val="000000"/>
                <w:sz w:val="18"/>
                <w:szCs w:val="18"/>
              </w:rPr>
              <w:t>C4-250</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6656276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554</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广东深华药业有限公司颖川深华大药房</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汤西镇颖川街逢源公司左侧第一、二间</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6656276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555</w:t>
            </w:r>
          </w:p>
        </w:tc>
        <w:tc>
          <w:tcPr>
            <w:tcW w:w="358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广东深华药业有限公司黄屋坝深华大药房</w:t>
            </w:r>
          </w:p>
        </w:tc>
        <w:tc>
          <w:tcPr>
            <w:tcW w:w="3940" w:type="dxa"/>
            <w:tcBorders>
              <w:top w:val="nil"/>
              <w:left w:val="nil"/>
              <w:bottom w:val="single" w:sz="4" w:space="0" w:color="auto"/>
              <w:right w:val="single" w:sz="4" w:space="0" w:color="auto"/>
            </w:tcBorders>
            <w:vAlign w:val="center"/>
          </w:tcPr>
          <w:p w:rsidR="00064761" w:rsidRDefault="00064761">
            <w:pPr>
              <w:rPr>
                <w:rFonts w:ascii="宋体" w:eastAsia="宋体" w:hAnsi="宋体" w:cs="宋体"/>
                <w:color w:val="000000"/>
                <w:sz w:val="18"/>
                <w:szCs w:val="18"/>
              </w:rPr>
            </w:pPr>
            <w:r>
              <w:rPr>
                <w:rFonts w:hint="eastAsia"/>
                <w:color w:val="000000"/>
                <w:sz w:val="18"/>
                <w:szCs w:val="18"/>
              </w:rPr>
              <w:t>汤坑镇黄屋坝圆盘</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6656276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556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五华县新星康药店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五华县水寨镇华兴中路商业城侧边</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0753-4433007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557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五华县中西大药房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五华县水寨镇华三路</w:t>
            </w:r>
            <w:r>
              <w:rPr>
                <w:sz w:val="18"/>
                <w:szCs w:val="18"/>
              </w:rPr>
              <w:t>150</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0753-8113333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558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五华县水寨镇惠康医药门市</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五华县水寨镇华兴北路门店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0753-4439330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559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五华县泰兴药店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五华县水寨镇前进街和大福斜对面</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0753-4439623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560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五华县明鑫医药商场</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五华县水寨镇华兴北路</w:t>
            </w:r>
            <w:r>
              <w:rPr>
                <w:sz w:val="18"/>
                <w:szCs w:val="18"/>
              </w:rPr>
              <w:t>165</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0753-4433117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561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广东友爱医药有限公司友爱药行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五华县水寨镇华兴南路</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0753-4456818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562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五华县益民药店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五华县水寨镇前进街</w:t>
            </w:r>
            <w:r>
              <w:rPr>
                <w:sz w:val="18"/>
                <w:szCs w:val="18"/>
              </w:rPr>
              <w:t>19</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0753-4436468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563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五华县水寨镇东方药房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五华县水寨镇东方街</w:t>
            </w:r>
            <w:r>
              <w:rPr>
                <w:sz w:val="18"/>
                <w:szCs w:val="18"/>
              </w:rPr>
              <w:t>17</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0753-4433466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564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五华县宝生药行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五华县华兴北路嘉乐花园</w:t>
            </w:r>
            <w:r>
              <w:rPr>
                <w:sz w:val="18"/>
                <w:szCs w:val="18"/>
              </w:rPr>
              <w:t>A</w:t>
            </w:r>
            <w:r>
              <w:rPr>
                <w:rFonts w:hint="eastAsia"/>
                <w:sz w:val="18"/>
                <w:szCs w:val="18"/>
              </w:rPr>
              <w:t>栋门市</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0753-4453880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565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五华县回春堂药店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五华县水寨镇大坝街</w:t>
            </w:r>
            <w:r>
              <w:rPr>
                <w:sz w:val="18"/>
                <w:szCs w:val="18"/>
              </w:rPr>
              <w:t>33</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0753-4339186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566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五华县明生药店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五华县水寨镇华兴北路</w:t>
            </w:r>
            <w:r>
              <w:rPr>
                <w:sz w:val="18"/>
                <w:szCs w:val="18"/>
              </w:rPr>
              <w:t>366</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0753-4433188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lastRenderedPageBreak/>
              <w:t>567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五华县君安药店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五华县水寨镇华侨直街</w:t>
            </w:r>
            <w:r>
              <w:rPr>
                <w:sz w:val="18"/>
                <w:szCs w:val="18"/>
              </w:rPr>
              <w:t>138</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0753-4437991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568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五华县文惠药店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五华县水寨镇大坝桥头</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0753-4336719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569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五华县水寨镇河新药店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五华县水寨镇一路金鹏酒店对面门店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0753-4438143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570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五华县兴安医药有限公司兴安大药房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五华县水寨镇华兴北路电信局斜对面</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0753-4439411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571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五华县兴安医药有限公司兴安大药行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五华县水寨镇华兴南路</w:t>
            </w:r>
            <w:r>
              <w:rPr>
                <w:sz w:val="18"/>
                <w:szCs w:val="18"/>
              </w:rPr>
              <w:t>6</w:t>
            </w:r>
            <w:r>
              <w:rPr>
                <w:rFonts w:hint="eastAsia"/>
                <w:sz w:val="18"/>
                <w:szCs w:val="18"/>
              </w:rPr>
              <w:t>号（汽车总站侧）</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0753-4181982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572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五华县兴安医药有限公司医药商场</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五华县安流镇河堤东路</w:t>
            </w:r>
            <w:r>
              <w:rPr>
                <w:sz w:val="18"/>
                <w:szCs w:val="18"/>
              </w:rPr>
              <w:t>98</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0753-4523021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573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五华县横陂镇文兴大药房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五华县横陂镇望楼街</w:t>
            </w:r>
            <w:r>
              <w:rPr>
                <w:sz w:val="18"/>
                <w:szCs w:val="18"/>
              </w:rPr>
              <w:t>883</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0753-4350888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574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五华县滋补药行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五华县水寨镇东方街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0753-4437855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575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五华县安流健民药店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五华县安流镇新兴街</w:t>
            </w:r>
            <w:r>
              <w:rPr>
                <w:sz w:val="18"/>
                <w:szCs w:val="18"/>
              </w:rPr>
              <w:t>17</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0753-4521681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576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五华县安流镇司前药店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五华县安流镇司前街</w:t>
            </w:r>
            <w:r>
              <w:rPr>
                <w:sz w:val="18"/>
                <w:szCs w:val="18"/>
              </w:rPr>
              <w:t>149</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15812944000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577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五华县安流镇汉华大药房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五华县安流镇司前街</w:t>
            </w:r>
            <w:r>
              <w:rPr>
                <w:sz w:val="18"/>
                <w:szCs w:val="18"/>
              </w:rPr>
              <w:t>080</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1354322838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578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五华县潭下镇建东医药门市</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五华县潭下镇兴华路</w:t>
            </w:r>
            <w:r>
              <w:rPr>
                <w:sz w:val="18"/>
                <w:szCs w:val="18"/>
              </w:rPr>
              <w:t>32</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0753-4762385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579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五华县梅林新中兴药店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五华县梅林镇上横街</w:t>
            </w:r>
            <w:r>
              <w:rPr>
                <w:sz w:val="18"/>
                <w:szCs w:val="18"/>
              </w:rPr>
              <w:t>11</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13924483872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580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五华县棉洋镇佐营药店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五华县棉洋镇黄桥街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0753-4551366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581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五华县岐岭镇双兴药房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五华县岐岭镇双头街</w:t>
            </w:r>
            <w:r>
              <w:rPr>
                <w:sz w:val="18"/>
                <w:szCs w:val="18"/>
              </w:rPr>
              <w:t>3</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0753-4792298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582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五华县岐岭镇同安药店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五华县岐岭镇</w:t>
            </w:r>
            <w:r>
              <w:rPr>
                <w:sz w:val="18"/>
                <w:szCs w:val="18"/>
              </w:rPr>
              <w:t>205</w:t>
            </w:r>
            <w:r>
              <w:rPr>
                <w:rFonts w:hint="eastAsia"/>
                <w:sz w:val="18"/>
                <w:szCs w:val="18"/>
              </w:rPr>
              <w:t>国道西路</w:t>
            </w:r>
            <w:r>
              <w:rPr>
                <w:sz w:val="18"/>
                <w:szCs w:val="18"/>
              </w:rPr>
              <w:t>50</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0753-4802932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583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五华县周江镇康乐门市</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五华县周江镇周江街</w:t>
            </w:r>
            <w:r>
              <w:rPr>
                <w:sz w:val="18"/>
                <w:szCs w:val="18"/>
              </w:rPr>
              <w:t>126</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0753-4702398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584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五华县众诚众生药店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五华县华城镇环城街</w:t>
            </w:r>
            <w:r>
              <w:rPr>
                <w:sz w:val="18"/>
                <w:szCs w:val="18"/>
              </w:rPr>
              <w:t>303</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0753-4847493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585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五华县龙村药店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五华县龙村镇龙村墟龙梅南路</w:t>
            </w:r>
            <w:r>
              <w:rPr>
                <w:sz w:val="18"/>
                <w:szCs w:val="18"/>
              </w:rPr>
              <w:t>049</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0753-4625260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586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五华县长布平安大药房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五华县长布镇长布大道右</w:t>
            </w:r>
            <w:r>
              <w:rPr>
                <w:sz w:val="18"/>
                <w:szCs w:val="18"/>
              </w:rPr>
              <w:t>103</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0753-4732928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587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五华县县府药品门市</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五华县水寨镇前进街前进市场西边第一层</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0753-4437508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588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五华县华阳康美乐药店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五华县华阳镇金华街</w:t>
            </w:r>
            <w:r>
              <w:rPr>
                <w:sz w:val="18"/>
                <w:szCs w:val="18"/>
              </w:rPr>
              <w:t>157</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0753-4651311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589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五华县华阳庆善堂药店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五华县华阳镇金华路</w:t>
            </w:r>
            <w:r>
              <w:rPr>
                <w:sz w:val="18"/>
                <w:szCs w:val="18"/>
              </w:rPr>
              <w:t>133</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0753-4651302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590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五华县梅林镇为民药店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五华县梅林镇兴梅中路</w:t>
            </w:r>
            <w:r>
              <w:rPr>
                <w:sz w:val="18"/>
                <w:szCs w:val="18"/>
              </w:rPr>
              <w:t>021</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0753-4602611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591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五华县岐岭镇德康堂医药店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五华县岐岭镇桥南路</w:t>
            </w:r>
            <w:r>
              <w:rPr>
                <w:sz w:val="18"/>
                <w:szCs w:val="18"/>
              </w:rPr>
              <w:t>20</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0753-4804231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592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五华县华城镇东康大药房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五华县华城镇水华大道</w:t>
            </w:r>
            <w:r>
              <w:rPr>
                <w:sz w:val="18"/>
                <w:szCs w:val="18"/>
              </w:rPr>
              <w:t>95</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0753-4843016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593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五华县华阳镇好怡药店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五华县华阳镇南华街</w:t>
            </w:r>
            <w:r>
              <w:rPr>
                <w:sz w:val="18"/>
                <w:szCs w:val="18"/>
              </w:rPr>
              <w:t>3</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0753-4651626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594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五华县龙村彩强药店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五华县龙村镇兴龙街</w:t>
            </w:r>
            <w:r>
              <w:rPr>
                <w:sz w:val="18"/>
                <w:szCs w:val="18"/>
              </w:rPr>
              <w:t>75</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0753-4625387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595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五华县鸿润大药房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五华县水寨镇华兴南路</w:t>
            </w:r>
            <w:r>
              <w:rPr>
                <w:sz w:val="18"/>
                <w:szCs w:val="18"/>
              </w:rPr>
              <w:t>59</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0753-4455568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596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五华县潭下焕东药店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五华县潭下镇华兴路</w:t>
            </w:r>
            <w:r>
              <w:rPr>
                <w:sz w:val="18"/>
                <w:szCs w:val="18"/>
              </w:rPr>
              <w:t>052</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0753-4762228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597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五华县长布镇利群药店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五华县长布镇长布大道</w:t>
            </w:r>
            <w:r>
              <w:rPr>
                <w:sz w:val="18"/>
                <w:szCs w:val="18"/>
              </w:rPr>
              <w:t>28</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0753-4731360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598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五华县华城镇佳兴药店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五华县华城镇环城街</w:t>
            </w:r>
            <w:r>
              <w:rPr>
                <w:sz w:val="18"/>
                <w:szCs w:val="18"/>
              </w:rPr>
              <w:t>262</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0753-4845173</w:t>
            </w:r>
          </w:p>
        </w:tc>
      </w:tr>
      <w:tr w:rsidR="00064761" w:rsidTr="00543DCA">
        <w:trPr>
          <w:trHeight w:val="450"/>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599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梅州大参林药店有限公司五华分店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五华县水寨镇华兴南路</w:t>
            </w:r>
            <w:r>
              <w:rPr>
                <w:sz w:val="18"/>
                <w:szCs w:val="18"/>
              </w:rPr>
              <w:br/>
            </w:r>
            <w:r>
              <w:rPr>
                <w:rFonts w:hint="eastAsia"/>
                <w:sz w:val="18"/>
                <w:szCs w:val="18"/>
              </w:rPr>
              <w:t>华南苑</w:t>
            </w:r>
            <w:r>
              <w:rPr>
                <w:sz w:val="18"/>
                <w:szCs w:val="18"/>
              </w:rPr>
              <w:t>A</w:t>
            </w:r>
            <w:r>
              <w:rPr>
                <w:rFonts w:hint="eastAsia"/>
                <w:sz w:val="18"/>
                <w:szCs w:val="18"/>
              </w:rPr>
              <w:t>栋首层商铺</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0753-4322495</w:t>
            </w:r>
          </w:p>
        </w:tc>
      </w:tr>
      <w:tr w:rsidR="00064761" w:rsidTr="00543DCA">
        <w:trPr>
          <w:trHeight w:val="450"/>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600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广东省五华县兴安医药有限公司兴安医药商场</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五华县水寨镇华兴南路悦景花园</w:t>
            </w:r>
            <w:r>
              <w:rPr>
                <w:sz w:val="18"/>
                <w:szCs w:val="18"/>
              </w:rPr>
              <w:t>6-8</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0753-4171038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lastRenderedPageBreak/>
              <w:t>601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梅州大参林药店有限公司五华大坝分店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五华县水寨镇大坝桥头墟</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0753-4333855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602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五华县水寨镇宝生药店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五华县水寨镇水寨大道</w:t>
            </w:r>
            <w:r>
              <w:rPr>
                <w:sz w:val="18"/>
                <w:szCs w:val="18"/>
              </w:rPr>
              <w:t>003</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0753-4453880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603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五华县永康医药门市</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五华县水寨镇大坝桥头圩</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0753-4336927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604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五华县意安药店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五华县水寨镇大坝华兴北路</w:t>
            </w:r>
            <w:r>
              <w:rPr>
                <w:sz w:val="18"/>
                <w:szCs w:val="18"/>
              </w:rPr>
              <w:t>138</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0753-4338782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605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五华县惠昌药店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五华县水寨镇大坝桥头圩</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0753-4339899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606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五华县大众药店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五华县水寨镇华兴中路商业城对面</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0753-4312828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607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五华县水寨镇华兴药店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五华县水寨镇华三路</w:t>
            </w:r>
            <w:r>
              <w:rPr>
                <w:sz w:val="18"/>
                <w:szCs w:val="18"/>
              </w:rPr>
              <w:t>36</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0753-4437667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608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五华县水寨镇人寿堂药店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五华县水寨镇花侨直街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13502539088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609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五华县长乐药店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五华县河东镇河东大道</w:t>
            </w:r>
            <w:r>
              <w:rPr>
                <w:sz w:val="18"/>
                <w:szCs w:val="18"/>
              </w:rPr>
              <w:t>162</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13502354859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610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五华县如意药店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五华县河东镇中兴街</w:t>
            </w:r>
            <w:r>
              <w:rPr>
                <w:sz w:val="18"/>
                <w:szCs w:val="18"/>
              </w:rPr>
              <w:t>14</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0753-4312781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611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五华县河东镇油田裕兴药店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五华县河东镇油田开发区</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0753-4211668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612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五华县郭田镇运兴药店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五华县郭田镇布尾村</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13723681048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613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五华县横陂镇健民药店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五华县横陂镇望楼街</w:t>
            </w:r>
            <w:r>
              <w:rPr>
                <w:sz w:val="18"/>
                <w:szCs w:val="18"/>
              </w:rPr>
              <w:t>19</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0753-4351380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614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五华县安流镇容康医药商行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五华县安流镇司前街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0753-4515460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615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五华县安流镇琦安药店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五华县安流镇司前街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0753-4512230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616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五华县龙村镇龙梅药店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五华县龙村镇龙梅南路</w:t>
            </w:r>
            <w:r>
              <w:rPr>
                <w:sz w:val="18"/>
                <w:szCs w:val="18"/>
              </w:rPr>
              <w:t>63</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0753-4626629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617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五华县梅林镇健民药店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五华县梅林镇兴梅中路</w:t>
            </w:r>
            <w:r>
              <w:rPr>
                <w:sz w:val="18"/>
                <w:szCs w:val="18"/>
              </w:rPr>
              <w:t>035</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0753-4602190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618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五华县梅林汤吉药店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五华县梅林镇兴梅街</w:t>
            </w:r>
            <w:r>
              <w:rPr>
                <w:sz w:val="18"/>
                <w:szCs w:val="18"/>
              </w:rPr>
              <w:t>41</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0753-4602714</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619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五华县棉洋镇顺发医药门市</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五华县棉洋镇北斗街</w:t>
            </w:r>
            <w:r>
              <w:rPr>
                <w:sz w:val="18"/>
                <w:szCs w:val="18"/>
              </w:rPr>
              <w:t>3</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0753-4551878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620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五华县棉洋锡芳药店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五华县棉洋镇坑口</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13924482523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621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五华县双华镇好运来药店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五华县双华镇华兴街</w:t>
            </w:r>
            <w:r>
              <w:rPr>
                <w:sz w:val="18"/>
                <w:szCs w:val="18"/>
              </w:rPr>
              <w:t>61</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0753-4271605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622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五华县转水镇粤兴中西药店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五华县转水镇交通路</w:t>
            </w:r>
            <w:r>
              <w:rPr>
                <w:sz w:val="18"/>
                <w:szCs w:val="18"/>
              </w:rPr>
              <w:t>16</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0753-4878311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623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五华县转水药材门市</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五华县转水镇交通街</w:t>
            </w:r>
            <w:r>
              <w:rPr>
                <w:sz w:val="18"/>
                <w:szCs w:val="18"/>
              </w:rPr>
              <w:t>2</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0753-4880688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624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五华县转水镇万安药店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五华县转水镇交通路（车站斜对面）</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0753-4877310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625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五华县转水镇胜丰大药房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五华县转水镇交通路</w:t>
            </w:r>
            <w:r>
              <w:rPr>
                <w:sz w:val="18"/>
                <w:szCs w:val="18"/>
              </w:rPr>
              <w:t>53</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0753-4876498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626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五华县华城镇同益大药房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五华县华城镇东山街</w:t>
            </w:r>
            <w:r>
              <w:rPr>
                <w:sz w:val="18"/>
                <w:szCs w:val="18"/>
              </w:rPr>
              <w:t>91</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0753-4847838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627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五华县华城镇振兴药店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五华县华城镇环城街</w:t>
            </w:r>
            <w:r>
              <w:rPr>
                <w:sz w:val="18"/>
                <w:szCs w:val="18"/>
              </w:rPr>
              <w:t>205</w:t>
            </w:r>
            <w:r>
              <w:rPr>
                <w:rFonts w:hint="eastAsia"/>
                <w:sz w:val="18"/>
                <w:szCs w:val="18"/>
              </w:rPr>
              <w:t>号之一</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0753-4848908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628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五华县华城镇宝生药行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i/>
                <w:iCs/>
                <w:sz w:val="18"/>
                <w:szCs w:val="18"/>
              </w:rPr>
            </w:pPr>
            <w:r>
              <w:rPr>
                <w:rFonts w:hint="eastAsia"/>
                <w:i/>
                <w:iCs/>
                <w:sz w:val="18"/>
                <w:szCs w:val="18"/>
              </w:rPr>
              <w:t>五华县华城镇前和北路</w:t>
            </w:r>
            <w:r>
              <w:rPr>
                <w:i/>
                <w:iCs/>
                <w:sz w:val="18"/>
                <w:szCs w:val="18"/>
              </w:rPr>
              <w:t>4</w:t>
            </w:r>
            <w:r>
              <w:rPr>
                <w:rFonts w:hint="eastAsia"/>
                <w:i/>
                <w:iCs/>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0753-4453880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629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五华县华城镇华新东康大药行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五华县华城镇华新街</w:t>
            </w:r>
            <w:r>
              <w:rPr>
                <w:sz w:val="18"/>
                <w:szCs w:val="18"/>
              </w:rPr>
              <w:t>19</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0753-4843016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630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五华县华城茂兴中西药店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五华县华城镇水巷街</w:t>
            </w:r>
            <w:r>
              <w:rPr>
                <w:sz w:val="18"/>
                <w:szCs w:val="18"/>
              </w:rPr>
              <w:t>4</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0753-4845096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631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五华县国华药材门市</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五华县华城镇何唇街</w:t>
            </w:r>
            <w:r>
              <w:rPr>
                <w:sz w:val="18"/>
                <w:szCs w:val="18"/>
              </w:rPr>
              <w:t>99</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0753-4841807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632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五华县岐岭镇双头金康堂药材门市</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五华县岐岭镇双头双水街</w:t>
            </w:r>
            <w:r>
              <w:rPr>
                <w:sz w:val="18"/>
                <w:szCs w:val="18"/>
              </w:rPr>
              <w:t>41</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0753-4791873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633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五华县潭下镇了因堂医药行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五华县潭下镇外环路</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0753-4762463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634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五华县长布镇大田大生中西药店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五华县长布镇大田农民街</w:t>
            </w:r>
            <w:r>
              <w:rPr>
                <w:sz w:val="18"/>
                <w:szCs w:val="18"/>
              </w:rPr>
              <w:t>153</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0753-4753073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lastRenderedPageBreak/>
              <w:t>635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五华县岐岭镇新康药店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五华县岐岭镇崎岭大道东</w:t>
            </w:r>
            <w:r>
              <w:rPr>
                <w:sz w:val="18"/>
                <w:szCs w:val="18"/>
              </w:rPr>
              <w:t>89</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0753-4801136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636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五华县长布镇大田药店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五华县长布镇大田农民街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0753-4753521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637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五华县周江镇中兴定方药店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五华县周江镇中兴村</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0753-4728786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638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五华县水寨镇益同大药房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五华县水寨镇东方街东</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13690888569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639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五华县横陂镇锡坑康源药店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五华县横陂镇锡坑墟前进北街</w:t>
            </w:r>
            <w:r>
              <w:rPr>
                <w:sz w:val="18"/>
                <w:szCs w:val="18"/>
              </w:rPr>
              <w:t>8</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0753-4381442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640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五华县横陂汉涛大药房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五华县横陂镇锡坑圩老街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0753-4381786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641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五华县横陂灵新药店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五华县横陂镇农民街</w:t>
            </w:r>
            <w:r>
              <w:rPr>
                <w:sz w:val="18"/>
                <w:szCs w:val="18"/>
              </w:rPr>
              <w:t>18</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13824578806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642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五华县安流镇文葵志荣药店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五华县安流镇文葵第二中心小学侧</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13430106638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643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五华县安流镇国标药店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五华县安流镇文葵村</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13421041219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644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五华县河东镇健兴药店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五华县河东镇平安平兴街</w:t>
            </w:r>
            <w:r>
              <w:rPr>
                <w:sz w:val="18"/>
                <w:szCs w:val="18"/>
              </w:rPr>
              <w:t>233</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0753-4232763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645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五华县河东镇大新药店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五华县河东镇大新街</w:t>
            </w:r>
            <w:r>
              <w:rPr>
                <w:sz w:val="18"/>
                <w:szCs w:val="18"/>
              </w:rPr>
              <w:t>36</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0753-4311320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646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五华县棉洋镇药店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五华县棉洋镇黄桥下横街</w:t>
            </w:r>
            <w:r>
              <w:rPr>
                <w:sz w:val="18"/>
                <w:szCs w:val="18"/>
              </w:rPr>
              <w:t>001</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0753-4551788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647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五华县棉洋镇桥江街林邦药店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五华县棉洋镇桥江村</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13536718850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648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五华县丁畲美英药店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五华县龙村镇丁畲</w:t>
            </w:r>
            <w:r>
              <w:rPr>
                <w:sz w:val="18"/>
                <w:szCs w:val="18"/>
              </w:rPr>
              <w:t>070</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0753-4694129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649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五华县龙村镇硝芳爱灵药店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五华县龙村镇硝芳街</w:t>
            </w:r>
            <w:r>
              <w:rPr>
                <w:sz w:val="18"/>
                <w:szCs w:val="18"/>
              </w:rPr>
              <w:t>020</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0753-4681613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650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五华县潭下伟中药店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五华县潭下镇上华路</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13826633785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651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五华县华城镇维康药店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五华县华城镇华四村新桥工商所对面</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13450729488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652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五华县华城镇宝泰药店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五华县华城镇西湖金一路</w:t>
            </w:r>
            <w:r>
              <w:rPr>
                <w:sz w:val="18"/>
                <w:szCs w:val="18"/>
              </w:rPr>
              <w:t>43</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13750544062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653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五华县龙村镇硝芳新医药店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五华县龙村镇硝芳中路</w:t>
            </w:r>
            <w:r>
              <w:rPr>
                <w:sz w:val="18"/>
                <w:szCs w:val="18"/>
              </w:rPr>
              <w:t>33</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0753-4682689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654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五华县岐岭镇新勇药房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五华县岐岭镇双头双兴街</w:t>
            </w:r>
            <w:r>
              <w:rPr>
                <w:sz w:val="18"/>
                <w:szCs w:val="18"/>
              </w:rPr>
              <w:t>62</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13670892361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655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五华县华城镇康福堂大药房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五华县华城镇环城街</w:t>
            </w:r>
            <w:r>
              <w:rPr>
                <w:sz w:val="18"/>
                <w:szCs w:val="18"/>
              </w:rPr>
              <w:t>319</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0753-4842227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656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五华县华城镇福寿堂佳兴药店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五华县华城镇新华一路</w:t>
            </w:r>
            <w:r>
              <w:rPr>
                <w:sz w:val="18"/>
                <w:szCs w:val="18"/>
              </w:rPr>
              <w:t>157</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0753-4841303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657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五华县岐岭镇李重阳药店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五华县岐岭镇时代新村</w:t>
            </w:r>
            <w:r>
              <w:rPr>
                <w:sz w:val="18"/>
                <w:szCs w:val="18"/>
              </w:rPr>
              <w:t>A</w:t>
            </w:r>
            <w:r>
              <w:rPr>
                <w:rFonts w:hint="eastAsia"/>
                <w:sz w:val="18"/>
                <w:szCs w:val="18"/>
              </w:rPr>
              <w:t>栋</w:t>
            </w:r>
            <w:r>
              <w:rPr>
                <w:sz w:val="18"/>
                <w:szCs w:val="18"/>
              </w:rPr>
              <w:t>102</w:t>
            </w:r>
            <w:r>
              <w:rPr>
                <w:rFonts w:hint="eastAsia"/>
                <w:sz w:val="18"/>
                <w:szCs w:val="18"/>
              </w:rPr>
              <w:t>房</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13826615348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658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五华县潭下镇一君药店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五华县潭下镇外环路</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0753-4762935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659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五华县长布镇寿康药店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五华县长布镇农民街左</w:t>
            </w:r>
            <w:r>
              <w:rPr>
                <w:sz w:val="18"/>
                <w:szCs w:val="18"/>
              </w:rPr>
              <w:t>39</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13826604602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660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五华县安流镇奇新大药行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五华县安流镇司前街新城花园</w:t>
            </w:r>
            <w:r>
              <w:rPr>
                <w:sz w:val="18"/>
                <w:szCs w:val="18"/>
              </w:rPr>
              <w:t>31-32</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0753-4516197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661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五华县华城环城药店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五华县华城镇环城街</w:t>
            </w:r>
            <w:r>
              <w:rPr>
                <w:sz w:val="18"/>
                <w:szCs w:val="18"/>
              </w:rPr>
              <w:t>353</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0753-4841022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662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五华县华城华康药店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五华县华城镇金河大道</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0753-4841750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663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五华县华城健康药店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五华县华城镇环城街</w:t>
            </w:r>
            <w:r>
              <w:rPr>
                <w:sz w:val="18"/>
                <w:szCs w:val="18"/>
              </w:rPr>
              <w:t>115</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0753-4841205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664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五华县康华药店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五华县华阳镇金华路</w:t>
            </w:r>
            <w:r>
              <w:rPr>
                <w:sz w:val="18"/>
                <w:szCs w:val="18"/>
              </w:rPr>
              <w:t>1</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13431824906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665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五华县华城镇集兴中西药店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五华县华城镇华新街</w:t>
            </w:r>
            <w:r>
              <w:rPr>
                <w:sz w:val="18"/>
                <w:szCs w:val="18"/>
              </w:rPr>
              <w:t>109</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13826601232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666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五华县潭下镇菲菲药店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五华县潭下镇外环路</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13549128452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667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五华县周江镇丽容保健药店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五华县周江镇周长街</w:t>
            </w:r>
            <w:r>
              <w:rPr>
                <w:sz w:val="18"/>
                <w:szCs w:val="18"/>
              </w:rPr>
              <w:t>28</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0753-4701566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668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五华县益寿药店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五华县水寨镇大岭村委会首层</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13826635899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lastRenderedPageBreak/>
              <w:t>669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五华县周江镇中兴村展明药店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五华县周江镇中兴墟中国邮政右侧</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0753-4722683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670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五华县龙村镇硝芳利明药店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五华县龙村镇硝芳北路</w:t>
            </w:r>
            <w:r>
              <w:rPr>
                <w:sz w:val="18"/>
                <w:szCs w:val="18"/>
              </w:rPr>
              <w:t>1</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0753-4682318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671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五华县华城镇馨康药店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五华县华城镇西湖金商六街</w:t>
            </w:r>
            <w:r>
              <w:rPr>
                <w:sz w:val="18"/>
                <w:szCs w:val="18"/>
              </w:rPr>
              <w:t>23</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15218092223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672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五华县河东镇油田展兴药店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五华县河东镇油田村</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0753-4211938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673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五华县华城金湖药店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五华县华城镇西湖金桥路</w:t>
            </w:r>
            <w:r>
              <w:rPr>
                <w:sz w:val="18"/>
                <w:szCs w:val="18"/>
              </w:rPr>
              <w:t>56</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13826628569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674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五华县华城镇高坑药店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五华县华城镇高坑村</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13430101802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675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五华县河东镇浪群药店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五华县河东镇河东大道中心小学侧</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0753-4312231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676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五华县神州大药房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五华县水寨镇交通路中段</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13710845638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677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梅州大参林药店有限公司五华体育场分店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五华县水寨镇华兴北路</w:t>
            </w:r>
            <w:r>
              <w:rPr>
                <w:color w:val="000000"/>
                <w:sz w:val="18"/>
                <w:szCs w:val="18"/>
              </w:rPr>
              <w:t>3-4-5</w:t>
            </w:r>
            <w:r>
              <w:rPr>
                <w:rFonts w:hint="eastAsia"/>
                <w:color w:val="000000"/>
                <w:sz w:val="18"/>
                <w:szCs w:val="18"/>
              </w:rPr>
              <w:t>卡</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13690893557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678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五华县交通路人寿堂药店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五华县水寨镇交通路中段</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13502539088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679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五华县人寿堂横陂药店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五华县横陂镇农民街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13502539088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680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五华县华阳镇健民药店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rFonts w:hint="eastAsia"/>
                <w:sz w:val="18"/>
                <w:szCs w:val="18"/>
              </w:rPr>
              <w:t>五华县华阳镇金华路</w:t>
            </w:r>
            <w:r>
              <w:rPr>
                <w:sz w:val="18"/>
                <w:szCs w:val="18"/>
              </w:rPr>
              <w:t>66</w:t>
            </w:r>
            <w:r>
              <w:rPr>
                <w:rFonts w:hint="eastAsia"/>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0753-4651291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681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五华县水寨镇仁祥医药门市</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五华县水寨大道中</w:t>
            </w:r>
            <w:r>
              <w:rPr>
                <w:color w:val="000000"/>
                <w:sz w:val="18"/>
                <w:szCs w:val="18"/>
              </w:rPr>
              <w:t>043</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0753-4455810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682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五华县桥兴药店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五华县水寨镇华二路</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13411292313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683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五华县通安大药房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五华县水寨镇瑾益街路口</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13826609382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684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五华县河东镇济生堂药店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五华县河东镇平南平西路口</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18344150256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685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五华县河东镇人安药房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五华县河东镇河东大道</w:t>
            </w:r>
            <w:r>
              <w:rPr>
                <w:color w:val="000000"/>
                <w:sz w:val="18"/>
                <w:szCs w:val="18"/>
              </w:rPr>
              <w:t>276</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13824591601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686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五华县横陂周浪群药店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五华县横陂镇陂中路农行侧</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15089497949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687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五华县横陂国兴药店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五华县横陂镇夏阜村</w:t>
            </w:r>
            <w:r>
              <w:rPr>
                <w:color w:val="000000"/>
                <w:sz w:val="18"/>
                <w:szCs w:val="18"/>
              </w:rPr>
              <w:t>190</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13430125829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688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五华县安流镇合众大药房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五华县安流镇合众大药房</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13826603738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689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五华县柏年健药店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五华县安流镇大都圩大兴街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13536721863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690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五华县安流新安药店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五华县安流镇新安街</w:t>
            </w:r>
            <w:r>
              <w:rPr>
                <w:color w:val="000000"/>
                <w:sz w:val="18"/>
                <w:szCs w:val="18"/>
              </w:rPr>
              <w:t>1</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13536718983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691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五华县安流镇新兴街汉华大药房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五华县安流镇新兴街</w:t>
            </w:r>
            <w:r>
              <w:rPr>
                <w:color w:val="000000"/>
                <w:sz w:val="18"/>
                <w:szCs w:val="18"/>
              </w:rPr>
              <w:t>12</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13549171520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692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五华县康万家大药房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五华县梅林镇农民街</w:t>
            </w:r>
            <w:r>
              <w:rPr>
                <w:color w:val="000000"/>
                <w:sz w:val="18"/>
                <w:szCs w:val="18"/>
              </w:rPr>
              <w:t>44</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0753-4602688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693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五华县龙村镇金龙吉康药行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五华县龙村镇金龙村</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0753-4626789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694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五华县爱心大药房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五华县龙村镇龙梅南路</w:t>
            </w:r>
            <w:r>
              <w:rPr>
                <w:color w:val="000000"/>
                <w:sz w:val="18"/>
                <w:szCs w:val="18"/>
              </w:rPr>
              <w:t>65</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18718141487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695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五华县棉洋镇亚周大药房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五华县棉洋镇平安管理区平安街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13727614757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696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五华县棉洋镇任权中西大药房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五华县棉洋镇黄桥街林业站对面</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15119362420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697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五华县双华镇远文药店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五华县双华镇华兴街</w:t>
            </w:r>
            <w:r>
              <w:rPr>
                <w:color w:val="000000"/>
                <w:sz w:val="18"/>
                <w:szCs w:val="18"/>
              </w:rPr>
              <w:t>402</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13543247486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698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五华县潭下镇国康药店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五华县潭下镇新华路</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13536722551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699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五华县岐岭镇通利大药房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五华县岐岭镇岐岭大道东</w:t>
            </w:r>
            <w:r>
              <w:rPr>
                <w:color w:val="000000"/>
                <w:sz w:val="18"/>
                <w:szCs w:val="18"/>
              </w:rPr>
              <w:t>13</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13421040938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700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五华县岐岭镇惠生堂药店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五华县岐岭镇兴业街</w:t>
            </w:r>
            <w:r>
              <w:rPr>
                <w:color w:val="000000"/>
                <w:sz w:val="18"/>
                <w:szCs w:val="18"/>
              </w:rPr>
              <w:t>3</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15219992905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701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五华县岐岭镇福兴药房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五华县岐岭镇双头双源街</w:t>
            </w:r>
            <w:r>
              <w:rPr>
                <w:color w:val="000000"/>
                <w:sz w:val="18"/>
                <w:szCs w:val="18"/>
              </w:rPr>
              <w:t>5-5</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13826618193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702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五华县华城镇张国强东康大药房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五华县华城镇东山街</w:t>
            </w:r>
            <w:r>
              <w:rPr>
                <w:color w:val="000000"/>
                <w:sz w:val="18"/>
                <w:szCs w:val="18"/>
              </w:rPr>
              <w:t>93</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13826611155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lastRenderedPageBreak/>
              <w:t>703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五华县岐岭镇新康堂药店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五华县岐岭镇双头双岭街</w:t>
            </w:r>
            <w:r>
              <w:rPr>
                <w:color w:val="000000"/>
                <w:sz w:val="18"/>
                <w:szCs w:val="18"/>
              </w:rPr>
              <w:t>29</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13560954998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704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梅州大参林药店有限公司五华华城分店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五华县华城镇环城街</w:t>
            </w:r>
            <w:r>
              <w:rPr>
                <w:color w:val="000000"/>
                <w:sz w:val="18"/>
                <w:szCs w:val="18"/>
              </w:rPr>
              <w:t>280</w:t>
            </w:r>
            <w:r>
              <w:rPr>
                <w:rFonts w:hint="eastAsia"/>
                <w:color w:val="000000"/>
                <w:sz w:val="18"/>
                <w:szCs w:val="18"/>
              </w:rPr>
              <w:t>号之一、之二</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13690893557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705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五华县益康药店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五华县华城镇西林村</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0753-4845856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706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五华县华城镇乌陂桥药店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五华县华城镇新河南路</w:t>
            </w:r>
            <w:r>
              <w:rPr>
                <w:color w:val="000000"/>
                <w:sz w:val="18"/>
                <w:szCs w:val="18"/>
              </w:rPr>
              <w:t>+1</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0753-4841265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707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五华县华城镇河子口中西药店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五华县华城镇华兴街</w:t>
            </w:r>
            <w:r>
              <w:rPr>
                <w:color w:val="000000"/>
                <w:sz w:val="18"/>
                <w:szCs w:val="18"/>
              </w:rPr>
              <w:t>13</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13430179199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708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五华县华城镇雨婷东康大药房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五华县华城镇金山街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13826611155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709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五华县岐岭镇国强东康大药房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五华县岐岭镇</w:t>
            </w:r>
            <w:r>
              <w:rPr>
                <w:color w:val="000000"/>
                <w:sz w:val="18"/>
                <w:szCs w:val="18"/>
              </w:rPr>
              <w:t>205</w:t>
            </w:r>
            <w:r>
              <w:rPr>
                <w:rFonts w:hint="eastAsia"/>
                <w:color w:val="000000"/>
                <w:sz w:val="18"/>
                <w:szCs w:val="18"/>
              </w:rPr>
              <w:t>国道西路</w:t>
            </w:r>
            <w:r>
              <w:rPr>
                <w:color w:val="000000"/>
                <w:sz w:val="18"/>
                <w:szCs w:val="18"/>
              </w:rPr>
              <w:t>12</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13826611155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710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五华县转水镇华民药店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五华县转水镇黄龙村</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13450729418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711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五华县安流镇福江药店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五华县安流镇强华市场华安路</w:t>
            </w:r>
            <w:r>
              <w:rPr>
                <w:color w:val="000000"/>
                <w:sz w:val="18"/>
                <w:szCs w:val="18"/>
              </w:rPr>
              <w:t>027</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13536742339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712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五华县河东镇华联药店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五华县河东镇易发市场</w:t>
            </w:r>
            <w:r>
              <w:rPr>
                <w:color w:val="000000"/>
                <w:sz w:val="18"/>
                <w:szCs w:val="18"/>
              </w:rPr>
              <w:t>46-47</w:t>
            </w:r>
            <w:r>
              <w:rPr>
                <w:rFonts w:hint="eastAsia"/>
                <w:color w:val="000000"/>
                <w:sz w:val="18"/>
                <w:szCs w:val="18"/>
              </w:rPr>
              <w:t>号</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13826622581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713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五华县长布镇长健药店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五华县长布镇农民街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15986477888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714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五华县锡坑文兴大药行</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五华县横陂镇锡坑前进街</w:t>
            </w:r>
          </w:p>
        </w:tc>
        <w:tc>
          <w:tcPr>
            <w:tcW w:w="1386"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color w:val="000000"/>
                <w:sz w:val="18"/>
                <w:szCs w:val="18"/>
              </w:rPr>
              <w:t>13902785127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715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五华县转水镇民康大药房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五华县转水镇交通街</w:t>
            </w:r>
            <w:r>
              <w:rPr>
                <w:color w:val="000000"/>
                <w:sz w:val="18"/>
                <w:szCs w:val="18"/>
              </w:rPr>
              <w:t>53</w:t>
            </w:r>
            <w:r>
              <w:rPr>
                <w:rFonts w:hint="eastAsia"/>
                <w:color w:val="000000"/>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color w:val="000000"/>
                <w:sz w:val="18"/>
                <w:szCs w:val="18"/>
              </w:rPr>
            </w:pPr>
            <w:r>
              <w:rPr>
                <w:color w:val="000000"/>
                <w:sz w:val="18"/>
                <w:szCs w:val="18"/>
              </w:rPr>
              <w:t>15807530012</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716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五华县东辉寿康药房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五华县水寨镇华一南路瑾益街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color w:val="000000"/>
                <w:sz w:val="18"/>
                <w:szCs w:val="18"/>
              </w:rPr>
            </w:pPr>
            <w:r>
              <w:rPr>
                <w:color w:val="000000"/>
                <w:sz w:val="18"/>
                <w:szCs w:val="18"/>
              </w:rPr>
              <w:t>0753-4328033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717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五华县博康大药房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五华县水寨镇华兴南路</w:t>
            </w:r>
            <w:r>
              <w:rPr>
                <w:color w:val="000000"/>
                <w:sz w:val="18"/>
                <w:szCs w:val="18"/>
              </w:rPr>
              <w:t>179</w:t>
            </w:r>
            <w:r>
              <w:rPr>
                <w:rFonts w:hint="eastAsia"/>
                <w:color w:val="000000"/>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color w:val="000000"/>
                <w:sz w:val="18"/>
                <w:szCs w:val="18"/>
              </w:rPr>
            </w:pPr>
            <w:r>
              <w:rPr>
                <w:color w:val="000000"/>
                <w:sz w:val="18"/>
                <w:szCs w:val="18"/>
              </w:rPr>
              <w:t>13502353888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718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五华县水寨镇泰嵘大药房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五华县水寨镇华兴北路嘉乐花园</w:t>
            </w:r>
            <w:r>
              <w:rPr>
                <w:color w:val="000000"/>
                <w:sz w:val="18"/>
                <w:szCs w:val="18"/>
              </w:rPr>
              <w:t>A</w:t>
            </w:r>
            <w:r>
              <w:rPr>
                <w:rFonts w:hint="eastAsia"/>
                <w:color w:val="000000"/>
                <w:sz w:val="18"/>
                <w:szCs w:val="18"/>
              </w:rPr>
              <w:t>幢第</w:t>
            </w:r>
            <w:r>
              <w:rPr>
                <w:color w:val="000000"/>
                <w:sz w:val="18"/>
                <w:szCs w:val="18"/>
              </w:rPr>
              <w:t>1-2</w:t>
            </w:r>
            <w:r>
              <w:rPr>
                <w:rFonts w:hint="eastAsia"/>
                <w:color w:val="000000"/>
                <w:sz w:val="18"/>
                <w:szCs w:val="18"/>
              </w:rPr>
              <w:t>间</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color w:val="000000"/>
                <w:sz w:val="18"/>
                <w:szCs w:val="18"/>
              </w:rPr>
            </w:pPr>
            <w:r>
              <w:rPr>
                <w:color w:val="000000"/>
                <w:sz w:val="18"/>
                <w:szCs w:val="18"/>
              </w:rPr>
              <w:t>18902758999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719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梅州瑞丰医药有限公司五华华新瑞丰大药房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五华县水寨镇华新南路</w:t>
            </w:r>
            <w:r>
              <w:rPr>
                <w:color w:val="000000"/>
                <w:sz w:val="18"/>
                <w:szCs w:val="18"/>
              </w:rPr>
              <w:t>59</w:t>
            </w:r>
            <w:r>
              <w:rPr>
                <w:rFonts w:hint="eastAsia"/>
                <w:color w:val="000000"/>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color w:val="000000"/>
                <w:sz w:val="18"/>
                <w:szCs w:val="18"/>
              </w:rPr>
            </w:pPr>
            <w:r>
              <w:rPr>
                <w:color w:val="000000"/>
                <w:sz w:val="18"/>
                <w:szCs w:val="18"/>
              </w:rPr>
              <w:t>13502330423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720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五华县员瑾药店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五华县水寨镇交通路交警大楼后</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color w:val="000000"/>
                <w:sz w:val="18"/>
                <w:szCs w:val="18"/>
              </w:rPr>
            </w:pPr>
            <w:r>
              <w:rPr>
                <w:color w:val="000000"/>
                <w:sz w:val="18"/>
                <w:szCs w:val="18"/>
              </w:rPr>
              <w:t>13560971381</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721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五华县梅林区如药品门市</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五华县梅林镇兴梅中路</w:t>
            </w:r>
            <w:r>
              <w:rPr>
                <w:color w:val="000000"/>
                <w:sz w:val="18"/>
                <w:szCs w:val="18"/>
              </w:rPr>
              <w:t>039</w:t>
            </w:r>
            <w:r>
              <w:rPr>
                <w:rFonts w:hint="eastAsia"/>
                <w:color w:val="000000"/>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color w:val="000000"/>
                <w:sz w:val="18"/>
                <w:szCs w:val="18"/>
              </w:rPr>
            </w:pPr>
            <w:r>
              <w:rPr>
                <w:color w:val="000000"/>
                <w:sz w:val="18"/>
                <w:szCs w:val="18"/>
              </w:rPr>
              <w:t>0753-4601885</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722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五华县周江供销社中西成药门市</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五华县周江镇居委周江街</w:t>
            </w:r>
            <w:r>
              <w:rPr>
                <w:color w:val="000000"/>
                <w:sz w:val="18"/>
                <w:szCs w:val="18"/>
              </w:rPr>
              <w:t>85</w:t>
            </w:r>
            <w:r>
              <w:rPr>
                <w:rFonts w:hint="eastAsia"/>
                <w:color w:val="000000"/>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color w:val="000000"/>
                <w:sz w:val="18"/>
                <w:szCs w:val="18"/>
              </w:rPr>
            </w:pPr>
            <w:r>
              <w:rPr>
                <w:color w:val="000000"/>
                <w:sz w:val="18"/>
                <w:szCs w:val="18"/>
              </w:rPr>
              <w:t>13826638160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723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梅州大参林药店有限公司五华河东分店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五华县河东镇大新街</w:t>
            </w:r>
            <w:r>
              <w:rPr>
                <w:color w:val="000000"/>
                <w:sz w:val="18"/>
                <w:szCs w:val="18"/>
              </w:rPr>
              <w:t>30</w:t>
            </w:r>
            <w:r>
              <w:rPr>
                <w:rFonts w:hint="eastAsia"/>
                <w:color w:val="000000"/>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color w:val="000000"/>
                <w:sz w:val="18"/>
                <w:szCs w:val="18"/>
              </w:rPr>
            </w:pPr>
            <w:r>
              <w:rPr>
                <w:color w:val="000000"/>
                <w:sz w:val="18"/>
                <w:szCs w:val="18"/>
              </w:rPr>
              <w:t>13690893557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724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梅州大参林药店有限公司五华华兴南分店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五华县水寨镇华兴南路</w:t>
            </w:r>
            <w:r>
              <w:rPr>
                <w:color w:val="000000"/>
                <w:sz w:val="18"/>
                <w:szCs w:val="18"/>
              </w:rPr>
              <w:t>66</w:t>
            </w:r>
            <w:r>
              <w:rPr>
                <w:rFonts w:hint="eastAsia"/>
                <w:color w:val="000000"/>
                <w:sz w:val="18"/>
                <w:szCs w:val="18"/>
              </w:rPr>
              <w:t>号悦景花园</w:t>
            </w:r>
            <w:r>
              <w:rPr>
                <w:color w:val="000000"/>
                <w:sz w:val="18"/>
                <w:szCs w:val="18"/>
              </w:rPr>
              <w:t>D1</w:t>
            </w:r>
            <w:r>
              <w:rPr>
                <w:rFonts w:hint="eastAsia"/>
                <w:color w:val="000000"/>
                <w:sz w:val="18"/>
                <w:szCs w:val="18"/>
              </w:rPr>
              <w:t>栋</w:t>
            </w:r>
            <w:r>
              <w:rPr>
                <w:color w:val="000000"/>
                <w:sz w:val="18"/>
                <w:szCs w:val="18"/>
              </w:rPr>
              <w:t>2</w:t>
            </w:r>
            <w:r>
              <w:rPr>
                <w:rFonts w:hint="eastAsia"/>
                <w:color w:val="000000"/>
                <w:sz w:val="18"/>
                <w:szCs w:val="18"/>
              </w:rPr>
              <w:t>号店</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color w:val="000000"/>
                <w:sz w:val="18"/>
                <w:szCs w:val="18"/>
              </w:rPr>
            </w:pPr>
            <w:r>
              <w:rPr>
                <w:color w:val="000000"/>
                <w:sz w:val="18"/>
                <w:szCs w:val="18"/>
              </w:rPr>
              <w:t>0753-8677118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725</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五华县华阳镇宝芝林平价药店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五华县华阳镇金华路</w:t>
            </w:r>
            <w:r>
              <w:rPr>
                <w:color w:val="000000"/>
                <w:sz w:val="18"/>
                <w:szCs w:val="18"/>
              </w:rPr>
              <w:t>44</w:t>
            </w:r>
            <w:r>
              <w:rPr>
                <w:rFonts w:hint="eastAsia"/>
                <w:color w:val="000000"/>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color w:val="000000"/>
                <w:sz w:val="18"/>
                <w:szCs w:val="18"/>
              </w:rPr>
            </w:pPr>
            <w:r>
              <w:rPr>
                <w:color w:val="000000"/>
                <w:sz w:val="18"/>
                <w:szCs w:val="18"/>
              </w:rPr>
              <w:t>13670800838</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726</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五华县安流镇强华药店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五华县安流镇新兴街</w:t>
            </w:r>
            <w:r>
              <w:rPr>
                <w:color w:val="000000"/>
                <w:sz w:val="18"/>
                <w:szCs w:val="18"/>
              </w:rPr>
              <w:t>33</w:t>
            </w:r>
            <w:r>
              <w:rPr>
                <w:rFonts w:hint="eastAsia"/>
                <w:color w:val="000000"/>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color w:val="000000"/>
                <w:sz w:val="18"/>
                <w:szCs w:val="18"/>
              </w:rPr>
            </w:pPr>
            <w:r>
              <w:rPr>
                <w:color w:val="000000"/>
                <w:sz w:val="18"/>
                <w:szCs w:val="18"/>
              </w:rPr>
              <w:t>0753-4521326</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727</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五华县水寨镇华侨直街泰嵘大药房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五华县水寨华侨直街（迎宾楼后栋）</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color w:val="000000"/>
                <w:sz w:val="18"/>
                <w:szCs w:val="18"/>
              </w:rPr>
            </w:pPr>
            <w:r>
              <w:rPr>
                <w:color w:val="000000"/>
                <w:sz w:val="18"/>
                <w:szCs w:val="18"/>
              </w:rPr>
              <w:t>18902758999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728</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五华县安流镇青江村保安药店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五华县安流镇青江村河堤东路</w:t>
            </w:r>
            <w:r>
              <w:rPr>
                <w:color w:val="000000"/>
                <w:sz w:val="18"/>
                <w:szCs w:val="18"/>
              </w:rPr>
              <w:t>068</w:t>
            </w:r>
            <w:r>
              <w:rPr>
                <w:rFonts w:hint="eastAsia"/>
                <w:color w:val="000000"/>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color w:val="000000"/>
                <w:sz w:val="18"/>
                <w:szCs w:val="18"/>
              </w:rPr>
            </w:pPr>
            <w:r>
              <w:rPr>
                <w:color w:val="000000"/>
                <w:sz w:val="18"/>
                <w:szCs w:val="18"/>
              </w:rPr>
              <w:t>15218045333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729</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五华县振兴药店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五华县水寨镇华兴南路</w:t>
            </w:r>
            <w:r>
              <w:rPr>
                <w:color w:val="000000"/>
                <w:sz w:val="18"/>
                <w:szCs w:val="18"/>
              </w:rPr>
              <w:t>168</w:t>
            </w:r>
            <w:r>
              <w:rPr>
                <w:rFonts w:hint="eastAsia"/>
                <w:color w:val="000000"/>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color w:val="000000"/>
                <w:sz w:val="18"/>
                <w:szCs w:val="18"/>
              </w:rPr>
            </w:pPr>
            <w:r>
              <w:rPr>
                <w:color w:val="000000"/>
                <w:sz w:val="18"/>
                <w:szCs w:val="18"/>
              </w:rPr>
              <w:t>13924488453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730</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五华县锡坑浩林医药商店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五华县横陂镇端本中学旁边</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color w:val="000000"/>
                <w:sz w:val="18"/>
                <w:szCs w:val="18"/>
              </w:rPr>
            </w:pPr>
            <w:r>
              <w:rPr>
                <w:color w:val="000000"/>
                <w:sz w:val="18"/>
                <w:szCs w:val="18"/>
              </w:rPr>
              <w:t>13430146133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731</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梅州大参林药店有限公司五华安流分店</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五华县安流镇司前街桥头第一间</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color w:val="000000"/>
                <w:sz w:val="18"/>
                <w:szCs w:val="18"/>
              </w:rPr>
            </w:pPr>
            <w:r>
              <w:rPr>
                <w:color w:val="000000"/>
                <w:sz w:val="18"/>
                <w:szCs w:val="18"/>
              </w:rPr>
              <w:t>13690893557</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732</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五华县梅林梅苑药品门市</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五华县梅林镇下陇街</w:t>
            </w:r>
            <w:r>
              <w:rPr>
                <w:color w:val="000000"/>
                <w:sz w:val="18"/>
                <w:szCs w:val="18"/>
              </w:rPr>
              <w:t>032</w:t>
            </w:r>
            <w:r>
              <w:rPr>
                <w:rFonts w:hint="eastAsia"/>
                <w:color w:val="000000"/>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color w:val="000000"/>
                <w:sz w:val="18"/>
                <w:szCs w:val="18"/>
              </w:rPr>
            </w:pPr>
            <w:r>
              <w:rPr>
                <w:color w:val="000000"/>
                <w:sz w:val="18"/>
                <w:szCs w:val="18"/>
              </w:rPr>
              <w:t>0753-4602103</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733</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五华县水寨镇神州大药房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五华县水寨镇华侨直街</w:t>
            </w:r>
            <w:r>
              <w:rPr>
                <w:color w:val="000000"/>
                <w:sz w:val="18"/>
                <w:szCs w:val="18"/>
              </w:rPr>
              <w:t>32</w:t>
            </w:r>
            <w:r>
              <w:rPr>
                <w:rFonts w:hint="eastAsia"/>
                <w:color w:val="000000"/>
                <w:sz w:val="18"/>
                <w:szCs w:val="18"/>
              </w:rPr>
              <w:t>号</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color w:val="000000"/>
                <w:sz w:val="18"/>
                <w:szCs w:val="18"/>
              </w:rPr>
            </w:pPr>
            <w:r>
              <w:rPr>
                <w:color w:val="000000"/>
                <w:sz w:val="18"/>
                <w:szCs w:val="18"/>
              </w:rPr>
              <w:t>0753-4888239</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734</w:t>
            </w:r>
          </w:p>
        </w:tc>
        <w:tc>
          <w:tcPr>
            <w:tcW w:w="358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五华县益生堂大药房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五华县水寨镇建设路悦景花园</w:t>
            </w:r>
            <w:r>
              <w:rPr>
                <w:color w:val="000000"/>
                <w:sz w:val="18"/>
                <w:szCs w:val="18"/>
              </w:rPr>
              <w:t>J</w:t>
            </w:r>
            <w:r>
              <w:rPr>
                <w:rFonts w:hint="eastAsia"/>
                <w:color w:val="000000"/>
                <w:sz w:val="18"/>
                <w:szCs w:val="18"/>
              </w:rPr>
              <w:t>幢</w:t>
            </w:r>
            <w:r>
              <w:rPr>
                <w:color w:val="000000"/>
                <w:sz w:val="18"/>
                <w:szCs w:val="18"/>
              </w:rPr>
              <w:t>2</w:t>
            </w:r>
            <w:r>
              <w:rPr>
                <w:rFonts w:hint="eastAsia"/>
                <w:color w:val="000000"/>
                <w:sz w:val="18"/>
                <w:szCs w:val="18"/>
              </w:rPr>
              <w:t>、</w:t>
            </w:r>
            <w:r>
              <w:rPr>
                <w:color w:val="000000"/>
                <w:sz w:val="18"/>
                <w:szCs w:val="18"/>
              </w:rPr>
              <w:t>3</w:t>
            </w:r>
            <w:r>
              <w:rPr>
                <w:rFonts w:hint="eastAsia"/>
                <w:color w:val="000000"/>
                <w:sz w:val="18"/>
                <w:szCs w:val="18"/>
              </w:rPr>
              <w:t>卡</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color w:val="000000"/>
                <w:sz w:val="18"/>
                <w:szCs w:val="18"/>
              </w:rPr>
            </w:pPr>
            <w:r>
              <w:rPr>
                <w:color w:val="000000"/>
                <w:sz w:val="18"/>
                <w:szCs w:val="18"/>
              </w:rPr>
              <w:t>0753-4430060</w:t>
            </w:r>
          </w:p>
        </w:tc>
      </w:tr>
      <w:tr w:rsidR="00064761" w:rsidTr="00543DCA">
        <w:trPr>
          <w:trHeight w:val="375"/>
        </w:trPr>
        <w:tc>
          <w:tcPr>
            <w:tcW w:w="515" w:type="dxa"/>
            <w:tcBorders>
              <w:top w:val="nil"/>
              <w:left w:val="single" w:sz="4" w:space="0" w:color="auto"/>
              <w:bottom w:val="single" w:sz="4" w:space="0" w:color="auto"/>
              <w:right w:val="single" w:sz="4" w:space="0" w:color="auto"/>
            </w:tcBorders>
            <w:vAlign w:val="center"/>
          </w:tcPr>
          <w:p w:rsidR="00064761" w:rsidRDefault="00064761">
            <w:pPr>
              <w:jc w:val="center"/>
              <w:rPr>
                <w:rFonts w:ascii="宋体" w:eastAsia="宋体" w:hAnsi="宋体" w:cs="宋体"/>
                <w:sz w:val="18"/>
                <w:szCs w:val="18"/>
              </w:rPr>
            </w:pPr>
            <w:r>
              <w:rPr>
                <w:sz w:val="18"/>
                <w:szCs w:val="18"/>
              </w:rPr>
              <w:t>735</w:t>
            </w:r>
          </w:p>
        </w:tc>
        <w:tc>
          <w:tcPr>
            <w:tcW w:w="3580"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五华县泰嵘大药房</w:t>
            </w:r>
          </w:p>
        </w:tc>
        <w:tc>
          <w:tcPr>
            <w:tcW w:w="3940" w:type="dxa"/>
            <w:tcBorders>
              <w:top w:val="nil"/>
              <w:left w:val="nil"/>
              <w:bottom w:val="single" w:sz="4" w:space="0" w:color="auto"/>
              <w:right w:val="single" w:sz="4" w:space="0" w:color="auto"/>
            </w:tcBorders>
            <w:vAlign w:val="center"/>
          </w:tcPr>
          <w:p w:rsidR="00064761" w:rsidRDefault="00064761">
            <w:pPr>
              <w:jc w:val="center"/>
              <w:rPr>
                <w:rFonts w:ascii="宋体" w:eastAsia="宋体" w:hAnsi="宋体" w:cs="宋体"/>
                <w:color w:val="000000"/>
                <w:sz w:val="18"/>
                <w:szCs w:val="18"/>
              </w:rPr>
            </w:pPr>
            <w:r>
              <w:rPr>
                <w:rFonts w:hint="eastAsia"/>
                <w:color w:val="000000"/>
                <w:sz w:val="18"/>
                <w:szCs w:val="18"/>
              </w:rPr>
              <w:t>五华县水寨镇华兴南路</w:t>
            </w:r>
            <w:r>
              <w:rPr>
                <w:color w:val="000000"/>
                <w:sz w:val="18"/>
                <w:szCs w:val="18"/>
              </w:rPr>
              <w:t>66</w:t>
            </w:r>
            <w:r>
              <w:rPr>
                <w:rFonts w:hint="eastAsia"/>
                <w:color w:val="000000"/>
                <w:sz w:val="18"/>
                <w:szCs w:val="18"/>
              </w:rPr>
              <w:t>号悦景花园</w:t>
            </w:r>
            <w:r>
              <w:rPr>
                <w:color w:val="000000"/>
                <w:sz w:val="18"/>
                <w:szCs w:val="18"/>
              </w:rPr>
              <w:t>A1</w:t>
            </w:r>
            <w:r>
              <w:rPr>
                <w:rFonts w:hint="eastAsia"/>
                <w:color w:val="000000"/>
                <w:sz w:val="18"/>
                <w:szCs w:val="18"/>
              </w:rPr>
              <w:t>栋第一层</w:t>
            </w:r>
          </w:p>
        </w:tc>
        <w:tc>
          <w:tcPr>
            <w:tcW w:w="1386" w:type="dxa"/>
            <w:tcBorders>
              <w:top w:val="nil"/>
              <w:left w:val="nil"/>
              <w:bottom w:val="single" w:sz="4" w:space="0" w:color="auto"/>
              <w:right w:val="single" w:sz="4" w:space="0" w:color="auto"/>
            </w:tcBorders>
            <w:noWrap/>
            <w:vAlign w:val="center"/>
          </w:tcPr>
          <w:p w:rsidR="00064761" w:rsidRDefault="00064761">
            <w:pPr>
              <w:jc w:val="center"/>
              <w:rPr>
                <w:rFonts w:ascii="宋体" w:eastAsia="宋体" w:hAnsi="宋体" w:cs="宋体"/>
                <w:color w:val="000000"/>
                <w:sz w:val="18"/>
                <w:szCs w:val="18"/>
              </w:rPr>
            </w:pPr>
            <w:r>
              <w:rPr>
                <w:color w:val="000000"/>
                <w:sz w:val="18"/>
                <w:szCs w:val="18"/>
              </w:rPr>
              <w:t>18902758999</w:t>
            </w:r>
          </w:p>
        </w:tc>
      </w:tr>
    </w:tbl>
    <w:p w:rsidR="00064761" w:rsidRDefault="00064761" w:rsidP="00DF2D01">
      <w:r w:rsidRPr="00CF0715">
        <w:rPr>
          <w:rFonts w:hint="eastAsia"/>
        </w:rPr>
        <w:lastRenderedPageBreak/>
        <w:t>附件</w:t>
      </w:r>
      <w:r w:rsidRPr="00CF0715">
        <w:t>4</w:t>
      </w:r>
    </w:p>
    <w:p w:rsidR="00064761" w:rsidRPr="00CF0715" w:rsidRDefault="00064761" w:rsidP="00DF2D01"/>
    <w:p w:rsidR="00064761" w:rsidRPr="00681B3F" w:rsidRDefault="00064761" w:rsidP="00DF2D01">
      <w:pPr>
        <w:jc w:val="center"/>
        <w:rPr>
          <w:rFonts w:ascii="创艺简标宋" w:eastAsia="创艺简标宋"/>
          <w:color w:val="000000"/>
          <w:kern w:val="0"/>
          <w:sz w:val="36"/>
          <w:szCs w:val="36"/>
        </w:rPr>
      </w:pPr>
      <w:r>
        <w:rPr>
          <w:rFonts w:ascii="创艺简标宋" w:eastAsia="创艺简标宋"/>
          <w:color w:val="000000"/>
          <w:kern w:val="0"/>
          <w:sz w:val="36"/>
          <w:szCs w:val="36"/>
        </w:rPr>
        <w:t>2014</w:t>
      </w:r>
      <w:r w:rsidRPr="00681B3F">
        <w:rPr>
          <w:rFonts w:ascii="创艺简标宋" w:eastAsia="创艺简标宋" w:hint="eastAsia"/>
          <w:color w:val="000000"/>
          <w:kern w:val="0"/>
          <w:sz w:val="36"/>
          <w:szCs w:val="36"/>
        </w:rPr>
        <w:t>年度</w:t>
      </w:r>
      <w:r>
        <w:rPr>
          <w:rFonts w:ascii="创艺简标宋" w:eastAsia="创艺简标宋" w:hint="eastAsia"/>
          <w:color w:val="000000"/>
          <w:kern w:val="0"/>
          <w:sz w:val="36"/>
          <w:szCs w:val="36"/>
        </w:rPr>
        <w:t>梅州</w:t>
      </w:r>
      <w:r w:rsidRPr="00681B3F">
        <w:rPr>
          <w:rFonts w:ascii="创艺简标宋" w:eastAsia="创艺简标宋" w:hint="eastAsia"/>
          <w:color w:val="000000"/>
          <w:kern w:val="0"/>
          <w:sz w:val="36"/>
          <w:szCs w:val="36"/>
        </w:rPr>
        <w:t>市工伤保险协议服务机构信息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3"/>
        <w:gridCol w:w="1411"/>
        <w:gridCol w:w="1217"/>
        <w:gridCol w:w="1217"/>
        <w:gridCol w:w="1218"/>
        <w:gridCol w:w="1218"/>
        <w:gridCol w:w="1218"/>
      </w:tblGrid>
      <w:tr w:rsidR="00064761" w:rsidTr="003A6BDF">
        <w:trPr>
          <w:jc w:val="center"/>
        </w:trPr>
        <w:tc>
          <w:tcPr>
            <w:tcW w:w="1023" w:type="dxa"/>
            <w:vMerge w:val="restart"/>
            <w:vAlign w:val="center"/>
          </w:tcPr>
          <w:p w:rsidR="00064761" w:rsidRDefault="00064761" w:rsidP="003A6BDF">
            <w:pPr>
              <w:jc w:val="center"/>
              <w:rPr>
                <w:rFonts w:eastAsia="宋体"/>
                <w:sz w:val="24"/>
                <w:szCs w:val="24"/>
              </w:rPr>
            </w:pPr>
            <w:r>
              <w:rPr>
                <w:rFonts w:eastAsia="宋体" w:hint="eastAsia"/>
                <w:sz w:val="24"/>
                <w:szCs w:val="24"/>
              </w:rPr>
              <w:t>序号</w:t>
            </w:r>
          </w:p>
        </w:tc>
        <w:tc>
          <w:tcPr>
            <w:tcW w:w="1411" w:type="dxa"/>
            <w:vMerge w:val="restart"/>
            <w:vAlign w:val="center"/>
          </w:tcPr>
          <w:p w:rsidR="00064761" w:rsidRDefault="00064761" w:rsidP="003A6BDF">
            <w:pPr>
              <w:jc w:val="center"/>
              <w:rPr>
                <w:rFonts w:eastAsia="宋体"/>
                <w:sz w:val="24"/>
                <w:szCs w:val="24"/>
              </w:rPr>
            </w:pPr>
            <w:r>
              <w:rPr>
                <w:rFonts w:eastAsia="宋体" w:hint="eastAsia"/>
                <w:sz w:val="24"/>
                <w:szCs w:val="24"/>
              </w:rPr>
              <w:t>名称</w:t>
            </w:r>
          </w:p>
        </w:tc>
        <w:tc>
          <w:tcPr>
            <w:tcW w:w="1217" w:type="dxa"/>
            <w:vMerge w:val="restart"/>
            <w:vAlign w:val="center"/>
          </w:tcPr>
          <w:p w:rsidR="00064761" w:rsidRDefault="00064761" w:rsidP="003A6BDF">
            <w:pPr>
              <w:jc w:val="center"/>
              <w:rPr>
                <w:rFonts w:eastAsia="宋体"/>
                <w:sz w:val="24"/>
                <w:szCs w:val="24"/>
              </w:rPr>
            </w:pPr>
            <w:r>
              <w:rPr>
                <w:rFonts w:eastAsia="宋体" w:hint="eastAsia"/>
                <w:sz w:val="24"/>
                <w:szCs w:val="24"/>
              </w:rPr>
              <w:t>地址</w:t>
            </w:r>
          </w:p>
        </w:tc>
        <w:tc>
          <w:tcPr>
            <w:tcW w:w="3653" w:type="dxa"/>
            <w:gridSpan w:val="3"/>
            <w:vAlign w:val="center"/>
          </w:tcPr>
          <w:p w:rsidR="00064761" w:rsidRDefault="00064761" w:rsidP="003A6BDF">
            <w:pPr>
              <w:jc w:val="center"/>
              <w:rPr>
                <w:rFonts w:eastAsia="宋体"/>
                <w:sz w:val="24"/>
                <w:szCs w:val="24"/>
              </w:rPr>
            </w:pPr>
            <w:r>
              <w:rPr>
                <w:rFonts w:eastAsia="宋体" w:hint="eastAsia"/>
                <w:sz w:val="24"/>
                <w:szCs w:val="24"/>
              </w:rPr>
              <w:t>机构类型</w:t>
            </w:r>
          </w:p>
        </w:tc>
        <w:tc>
          <w:tcPr>
            <w:tcW w:w="1218" w:type="dxa"/>
            <w:vMerge w:val="restart"/>
            <w:vAlign w:val="center"/>
          </w:tcPr>
          <w:p w:rsidR="00064761" w:rsidRDefault="00064761" w:rsidP="003A6BDF">
            <w:pPr>
              <w:spacing w:line="240" w:lineRule="atLeast"/>
              <w:jc w:val="center"/>
              <w:rPr>
                <w:rFonts w:eastAsia="宋体"/>
                <w:sz w:val="24"/>
                <w:szCs w:val="24"/>
              </w:rPr>
            </w:pPr>
            <w:r>
              <w:rPr>
                <w:rFonts w:eastAsia="宋体" w:hint="eastAsia"/>
                <w:sz w:val="24"/>
                <w:szCs w:val="24"/>
              </w:rPr>
              <w:t>直接结算金额</w:t>
            </w:r>
          </w:p>
        </w:tc>
      </w:tr>
      <w:tr w:rsidR="00064761" w:rsidTr="003A6BDF">
        <w:trPr>
          <w:trHeight w:val="872"/>
          <w:jc w:val="center"/>
        </w:trPr>
        <w:tc>
          <w:tcPr>
            <w:tcW w:w="1023" w:type="dxa"/>
            <w:vMerge/>
            <w:vAlign w:val="center"/>
          </w:tcPr>
          <w:p w:rsidR="00064761" w:rsidRDefault="00064761" w:rsidP="003A6BDF">
            <w:pPr>
              <w:jc w:val="center"/>
              <w:rPr>
                <w:rFonts w:eastAsia="宋体"/>
                <w:sz w:val="24"/>
                <w:szCs w:val="24"/>
              </w:rPr>
            </w:pPr>
          </w:p>
        </w:tc>
        <w:tc>
          <w:tcPr>
            <w:tcW w:w="1411" w:type="dxa"/>
            <w:vMerge/>
            <w:vAlign w:val="center"/>
          </w:tcPr>
          <w:p w:rsidR="00064761" w:rsidRDefault="00064761" w:rsidP="003A6BDF">
            <w:pPr>
              <w:jc w:val="center"/>
              <w:rPr>
                <w:rFonts w:eastAsia="宋体"/>
                <w:sz w:val="24"/>
                <w:szCs w:val="24"/>
              </w:rPr>
            </w:pPr>
          </w:p>
        </w:tc>
        <w:tc>
          <w:tcPr>
            <w:tcW w:w="1217" w:type="dxa"/>
            <w:vMerge/>
            <w:vAlign w:val="center"/>
          </w:tcPr>
          <w:p w:rsidR="00064761" w:rsidRDefault="00064761" w:rsidP="003A6BDF">
            <w:pPr>
              <w:jc w:val="center"/>
              <w:rPr>
                <w:rFonts w:eastAsia="宋体"/>
                <w:sz w:val="24"/>
                <w:szCs w:val="24"/>
              </w:rPr>
            </w:pPr>
          </w:p>
        </w:tc>
        <w:tc>
          <w:tcPr>
            <w:tcW w:w="1217" w:type="dxa"/>
            <w:vAlign w:val="center"/>
          </w:tcPr>
          <w:p w:rsidR="00064761" w:rsidRDefault="00064761" w:rsidP="003A6BDF">
            <w:pPr>
              <w:jc w:val="center"/>
              <w:rPr>
                <w:rFonts w:eastAsia="宋体"/>
                <w:sz w:val="24"/>
                <w:szCs w:val="24"/>
              </w:rPr>
            </w:pPr>
            <w:r>
              <w:rPr>
                <w:rFonts w:eastAsia="宋体" w:hint="eastAsia"/>
                <w:sz w:val="24"/>
                <w:szCs w:val="24"/>
              </w:rPr>
              <w:t>工伤医疗</w:t>
            </w:r>
          </w:p>
        </w:tc>
        <w:tc>
          <w:tcPr>
            <w:tcW w:w="1218" w:type="dxa"/>
            <w:vAlign w:val="center"/>
          </w:tcPr>
          <w:p w:rsidR="00064761" w:rsidRDefault="00064761" w:rsidP="003A6BDF">
            <w:pPr>
              <w:jc w:val="center"/>
              <w:rPr>
                <w:rFonts w:eastAsia="宋体"/>
                <w:sz w:val="24"/>
                <w:szCs w:val="24"/>
              </w:rPr>
            </w:pPr>
            <w:r>
              <w:rPr>
                <w:rFonts w:eastAsia="宋体" w:hint="eastAsia"/>
                <w:sz w:val="24"/>
                <w:szCs w:val="24"/>
              </w:rPr>
              <w:t>工伤康复</w:t>
            </w:r>
          </w:p>
        </w:tc>
        <w:tc>
          <w:tcPr>
            <w:tcW w:w="1218" w:type="dxa"/>
            <w:vAlign w:val="center"/>
          </w:tcPr>
          <w:p w:rsidR="00064761" w:rsidRDefault="00064761" w:rsidP="003A6BDF">
            <w:pPr>
              <w:spacing w:line="240" w:lineRule="atLeast"/>
              <w:jc w:val="center"/>
              <w:rPr>
                <w:rFonts w:eastAsia="宋体"/>
                <w:sz w:val="24"/>
                <w:szCs w:val="24"/>
              </w:rPr>
            </w:pPr>
            <w:r>
              <w:rPr>
                <w:rFonts w:eastAsia="宋体" w:hint="eastAsia"/>
                <w:sz w:val="24"/>
                <w:szCs w:val="24"/>
              </w:rPr>
              <w:t>辅助器具配置</w:t>
            </w:r>
          </w:p>
        </w:tc>
        <w:tc>
          <w:tcPr>
            <w:tcW w:w="1218" w:type="dxa"/>
            <w:vMerge/>
            <w:vAlign w:val="center"/>
          </w:tcPr>
          <w:p w:rsidR="00064761" w:rsidRDefault="00064761" w:rsidP="003A6BDF">
            <w:pPr>
              <w:jc w:val="center"/>
              <w:rPr>
                <w:rFonts w:eastAsia="宋体"/>
                <w:sz w:val="24"/>
                <w:szCs w:val="24"/>
              </w:rPr>
            </w:pPr>
          </w:p>
        </w:tc>
      </w:tr>
      <w:tr w:rsidR="00064761" w:rsidTr="003A6BDF">
        <w:trPr>
          <w:jc w:val="center"/>
        </w:trPr>
        <w:tc>
          <w:tcPr>
            <w:tcW w:w="1023" w:type="dxa"/>
            <w:vAlign w:val="center"/>
          </w:tcPr>
          <w:p w:rsidR="00064761" w:rsidRDefault="00064761" w:rsidP="003A6BDF">
            <w:pPr>
              <w:jc w:val="center"/>
              <w:rPr>
                <w:rFonts w:eastAsia="宋体"/>
                <w:sz w:val="24"/>
                <w:szCs w:val="24"/>
              </w:rPr>
            </w:pPr>
            <w:r>
              <w:rPr>
                <w:rFonts w:eastAsia="宋体"/>
                <w:sz w:val="24"/>
                <w:szCs w:val="24"/>
              </w:rPr>
              <w:t>1</w:t>
            </w:r>
          </w:p>
        </w:tc>
        <w:tc>
          <w:tcPr>
            <w:tcW w:w="1411" w:type="dxa"/>
            <w:vAlign w:val="center"/>
          </w:tcPr>
          <w:p w:rsidR="00064761" w:rsidRDefault="00064761" w:rsidP="003A6BDF">
            <w:pPr>
              <w:jc w:val="center"/>
              <w:rPr>
                <w:rFonts w:eastAsia="宋体"/>
                <w:sz w:val="24"/>
                <w:szCs w:val="24"/>
              </w:rPr>
            </w:pPr>
            <w:r>
              <w:rPr>
                <w:rFonts w:eastAsia="宋体"/>
                <w:sz w:val="24"/>
                <w:szCs w:val="24"/>
              </w:rPr>
              <w:t>193</w:t>
            </w:r>
            <w:r>
              <w:rPr>
                <w:rFonts w:eastAsia="宋体" w:hint="eastAsia"/>
                <w:sz w:val="24"/>
                <w:szCs w:val="24"/>
              </w:rPr>
              <w:t>家定点医疗机构</w:t>
            </w:r>
          </w:p>
          <w:p w:rsidR="00064761" w:rsidRDefault="00064761" w:rsidP="003A6BDF">
            <w:pPr>
              <w:jc w:val="center"/>
              <w:rPr>
                <w:rFonts w:eastAsia="宋体"/>
                <w:sz w:val="24"/>
                <w:szCs w:val="24"/>
              </w:rPr>
            </w:pPr>
          </w:p>
        </w:tc>
        <w:tc>
          <w:tcPr>
            <w:tcW w:w="1217" w:type="dxa"/>
            <w:vAlign w:val="center"/>
          </w:tcPr>
          <w:p w:rsidR="00064761" w:rsidRDefault="00064761" w:rsidP="0003339F">
            <w:pPr>
              <w:jc w:val="center"/>
              <w:rPr>
                <w:rFonts w:eastAsia="宋体"/>
                <w:sz w:val="24"/>
                <w:szCs w:val="24"/>
              </w:rPr>
            </w:pPr>
            <w:r>
              <w:rPr>
                <w:rFonts w:eastAsia="宋体" w:hint="eastAsia"/>
                <w:sz w:val="24"/>
                <w:szCs w:val="24"/>
              </w:rPr>
              <w:t>详见</w:t>
            </w:r>
            <w:r w:rsidR="0003339F">
              <w:rPr>
                <w:rFonts w:eastAsia="宋体" w:hint="eastAsia"/>
                <w:sz w:val="24"/>
                <w:szCs w:val="24"/>
              </w:rPr>
              <w:t>附件</w:t>
            </w:r>
            <w:r w:rsidR="0003339F">
              <w:rPr>
                <w:rFonts w:eastAsia="宋体" w:hint="eastAsia"/>
                <w:sz w:val="24"/>
                <w:szCs w:val="24"/>
              </w:rPr>
              <w:t>3</w:t>
            </w:r>
          </w:p>
        </w:tc>
        <w:tc>
          <w:tcPr>
            <w:tcW w:w="1217" w:type="dxa"/>
            <w:vAlign w:val="center"/>
          </w:tcPr>
          <w:p w:rsidR="00064761" w:rsidRDefault="00064761" w:rsidP="003A6BDF">
            <w:pPr>
              <w:jc w:val="center"/>
              <w:rPr>
                <w:rFonts w:eastAsia="宋体"/>
                <w:sz w:val="24"/>
                <w:szCs w:val="24"/>
              </w:rPr>
            </w:pPr>
            <w:r>
              <w:rPr>
                <w:rFonts w:eastAsia="宋体" w:hint="eastAsia"/>
                <w:sz w:val="24"/>
                <w:szCs w:val="24"/>
              </w:rPr>
              <w:t>√</w:t>
            </w:r>
          </w:p>
        </w:tc>
        <w:tc>
          <w:tcPr>
            <w:tcW w:w="1218" w:type="dxa"/>
            <w:vAlign w:val="center"/>
          </w:tcPr>
          <w:p w:rsidR="00064761" w:rsidRDefault="00064761" w:rsidP="003A6BDF">
            <w:pPr>
              <w:jc w:val="center"/>
              <w:rPr>
                <w:rFonts w:eastAsia="宋体"/>
                <w:sz w:val="24"/>
                <w:szCs w:val="24"/>
              </w:rPr>
            </w:pPr>
          </w:p>
        </w:tc>
        <w:tc>
          <w:tcPr>
            <w:tcW w:w="1218" w:type="dxa"/>
            <w:vAlign w:val="center"/>
          </w:tcPr>
          <w:p w:rsidR="00064761" w:rsidRDefault="00064761" w:rsidP="003A6BDF">
            <w:pPr>
              <w:jc w:val="center"/>
              <w:rPr>
                <w:rFonts w:eastAsia="宋体"/>
                <w:sz w:val="24"/>
                <w:szCs w:val="24"/>
              </w:rPr>
            </w:pPr>
          </w:p>
        </w:tc>
        <w:tc>
          <w:tcPr>
            <w:tcW w:w="1218" w:type="dxa"/>
            <w:vAlign w:val="center"/>
          </w:tcPr>
          <w:p w:rsidR="00064761" w:rsidRDefault="00064761" w:rsidP="003A6BDF">
            <w:pPr>
              <w:jc w:val="center"/>
              <w:rPr>
                <w:rFonts w:eastAsia="宋体"/>
                <w:sz w:val="24"/>
                <w:szCs w:val="24"/>
              </w:rPr>
            </w:pPr>
          </w:p>
        </w:tc>
      </w:tr>
      <w:tr w:rsidR="00064761" w:rsidTr="003A6BDF">
        <w:trPr>
          <w:jc w:val="center"/>
        </w:trPr>
        <w:tc>
          <w:tcPr>
            <w:tcW w:w="1023" w:type="dxa"/>
            <w:vAlign w:val="center"/>
          </w:tcPr>
          <w:p w:rsidR="00064761" w:rsidRDefault="00064761" w:rsidP="003A6BDF">
            <w:pPr>
              <w:jc w:val="center"/>
              <w:rPr>
                <w:rFonts w:eastAsia="宋体"/>
                <w:sz w:val="24"/>
                <w:szCs w:val="24"/>
              </w:rPr>
            </w:pPr>
            <w:r>
              <w:rPr>
                <w:rFonts w:eastAsia="宋体"/>
                <w:sz w:val="24"/>
                <w:szCs w:val="24"/>
              </w:rPr>
              <w:t>2</w:t>
            </w:r>
          </w:p>
        </w:tc>
        <w:tc>
          <w:tcPr>
            <w:tcW w:w="1411" w:type="dxa"/>
            <w:vAlign w:val="center"/>
          </w:tcPr>
          <w:p w:rsidR="00064761" w:rsidRDefault="00064761" w:rsidP="003A6BDF">
            <w:pPr>
              <w:jc w:val="center"/>
              <w:rPr>
                <w:rFonts w:eastAsia="宋体"/>
                <w:sz w:val="24"/>
                <w:szCs w:val="24"/>
              </w:rPr>
            </w:pPr>
            <w:r>
              <w:rPr>
                <w:rFonts w:eastAsia="宋体" w:hint="eastAsia"/>
                <w:sz w:val="24"/>
                <w:szCs w:val="24"/>
              </w:rPr>
              <w:t>省工伤康复医院</w:t>
            </w:r>
          </w:p>
        </w:tc>
        <w:tc>
          <w:tcPr>
            <w:tcW w:w="1217" w:type="dxa"/>
            <w:vAlign w:val="center"/>
          </w:tcPr>
          <w:p w:rsidR="00064761" w:rsidRPr="00E65DAF" w:rsidRDefault="00064761" w:rsidP="003A6BDF">
            <w:pPr>
              <w:jc w:val="center"/>
              <w:rPr>
                <w:rFonts w:eastAsia="宋体"/>
                <w:sz w:val="24"/>
                <w:szCs w:val="24"/>
              </w:rPr>
            </w:pPr>
            <w:r w:rsidRPr="00E65DAF">
              <w:rPr>
                <w:rFonts w:eastAsia="宋体" w:hint="eastAsia"/>
                <w:sz w:val="24"/>
                <w:szCs w:val="24"/>
              </w:rPr>
              <w:t>广州市白云区新广从路以西</w:t>
            </w:r>
          </w:p>
          <w:p w:rsidR="00064761" w:rsidRDefault="00064761" w:rsidP="003A6BDF">
            <w:pPr>
              <w:jc w:val="center"/>
              <w:rPr>
                <w:rFonts w:eastAsia="宋体"/>
                <w:sz w:val="24"/>
                <w:szCs w:val="24"/>
              </w:rPr>
            </w:pPr>
            <w:r w:rsidRPr="00E65DAF">
              <w:rPr>
                <w:rFonts w:eastAsia="宋体" w:hint="eastAsia"/>
                <w:sz w:val="24"/>
                <w:szCs w:val="24"/>
              </w:rPr>
              <w:t>尖彭路中段以北</w:t>
            </w:r>
          </w:p>
        </w:tc>
        <w:tc>
          <w:tcPr>
            <w:tcW w:w="1217" w:type="dxa"/>
            <w:vAlign w:val="center"/>
          </w:tcPr>
          <w:p w:rsidR="00064761" w:rsidRDefault="00064761" w:rsidP="003A6BDF">
            <w:pPr>
              <w:jc w:val="center"/>
              <w:rPr>
                <w:rFonts w:eastAsia="宋体"/>
                <w:sz w:val="24"/>
                <w:szCs w:val="24"/>
              </w:rPr>
            </w:pPr>
          </w:p>
        </w:tc>
        <w:tc>
          <w:tcPr>
            <w:tcW w:w="1218" w:type="dxa"/>
            <w:vAlign w:val="center"/>
          </w:tcPr>
          <w:p w:rsidR="00064761" w:rsidRDefault="00064761" w:rsidP="003A6BDF">
            <w:pPr>
              <w:jc w:val="center"/>
              <w:rPr>
                <w:rFonts w:eastAsia="宋体"/>
                <w:sz w:val="24"/>
                <w:szCs w:val="24"/>
              </w:rPr>
            </w:pPr>
            <w:r>
              <w:rPr>
                <w:rFonts w:eastAsia="宋体" w:hint="eastAsia"/>
                <w:sz w:val="24"/>
                <w:szCs w:val="24"/>
              </w:rPr>
              <w:t>√</w:t>
            </w:r>
          </w:p>
        </w:tc>
        <w:tc>
          <w:tcPr>
            <w:tcW w:w="1218" w:type="dxa"/>
            <w:vAlign w:val="center"/>
          </w:tcPr>
          <w:p w:rsidR="00064761" w:rsidRDefault="00064761" w:rsidP="003A6BDF">
            <w:pPr>
              <w:jc w:val="center"/>
              <w:rPr>
                <w:rFonts w:eastAsia="宋体"/>
                <w:sz w:val="24"/>
                <w:szCs w:val="24"/>
              </w:rPr>
            </w:pPr>
          </w:p>
        </w:tc>
        <w:tc>
          <w:tcPr>
            <w:tcW w:w="1218" w:type="dxa"/>
            <w:vAlign w:val="center"/>
          </w:tcPr>
          <w:p w:rsidR="00064761" w:rsidRDefault="00064761" w:rsidP="003A6BDF">
            <w:pPr>
              <w:jc w:val="center"/>
              <w:rPr>
                <w:rFonts w:eastAsia="宋体"/>
                <w:sz w:val="24"/>
                <w:szCs w:val="24"/>
              </w:rPr>
            </w:pPr>
          </w:p>
        </w:tc>
      </w:tr>
      <w:tr w:rsidR="00064761" w:rsidTr="003A6BDF">
        <w:trPr>
          <w:jc w:val="center"/>
        </w:trPr>
        <w:tc>
          <w:tcPr>
            <w:tcW w:w="1023" w:type="dxa"/>
            <w:vAlign w:val="center"/>
          </w:tcPr>
          <w:p w:rsidR="00064761" w:rsidRDefault="00064761" w:rsidP="003A6BDF">
            <w:pPr>
              <w:jc w:val="center"/>
              <w:rPr>
                <w:rFonts w:eastAsia="宋体"/>
                <w:sz w:val="24"/>
                <w:szCs w:val="24"/>
              </w:rPr>
            </w:pPr>
            <w:r>
              <w:rPr>
                <w:rFonts w:eastAsia="宋体"/>
                <w:sz w:val="24"/>
                <w:szCs w:val="24"/>
              </w:rPr>
              <w:t>3</w:t>
            </w:r>
          </w:p>
        </w:tc>
        <w:tc>
          <w:tcPr>
            <w:tcW w:w="1411" w:type="dxa"/>
            <w:vAlign w:val="center"/>
          </w:tcPr>
          <w:p w:rsidR="00064761" w:rsidRDefault="00064761" w:rsidP="003A6BDF">
            <w:pPr>
              <w:jc w:val="center"/>
              <w:rPr>
                <w:rFonts w:eastAsia="宋体"/>
                <w:sz w:val="24"/>
                <w:szCs w:val="24"/>
              </w:rPr>
            </w:pPr>
            <w:r>
              <w:rPr>
                <w:rFonts w:eastAsia="宋体" w:hint="eastAsia"/>
                <w:sz w:val="24"/>
                <w:szCs w:val="24"/>
              </w:rPr>
              <w:t>梅州市残联康复医院</w:t>
            </w:r>
          </w:p>
        </w:tc>
        <w:tc>
          <w:tcPr>
            <w:tcW w:w="1217" w:type="dxa"/>
            <w:vAlign w:val="center"/>
          </w:tcPr>
          <w:p w:rsidR="00064761" w:rsidRDefault="00064761" w:rsidP="003A6BDF">
            <w:pPr>
              <w:jc w:val="center"/>
              <w:rPr>
                <w:rFonts w:eastAsia="宋体"/>
                <w:sz w:val="24"/>
                <w:szCs w:val="24"/>
              </w:rPr>
            </w:pPr>
            <w:r w:rsidRPr="00E65DAF">
              <w:rPr>
                <w:rFonts w:eastAsia="宋体" w:hint="eastAsia"/>
                <w:sz w:val="24"/>
                <w:szCs w:val="24"/>
              </w:rPr>
              <w:t>梅江四路华建市场侧</w:t>
            </w:r>
            <w:r w:rsidRPr="00E65DAF">
              <w:rPr>
                <w:rFonts w:eastAsia="宋体"/>
                <w:sz w:val="24"/>
                <w:szCs w:val="24"/>
              </w:rPr>
              <w:t>7</w:t>
            </w:r>
            <w:r w:rsidRPr="00E65DAF">
              <w:rPr>
                <w:rFonts w:eastAsia="宋体" w:hint="eastAsia"/>
                <w:sz w:val="24"/>
                <w:szCs w:val="24"/>
              </w:rPr>
              <w:t>号</w:t>
            </w:r>
          </w:p>
        </w:tc>
        <w:tc>
          <w:tcPr>
            <w:tcW w:w="1217" w:type="dxa"/>
            <w:vAlign w:val="center"/>
          </w:tcPr>
          <w:p w:rsidR="00064761" w:rsidRDefault="00064761" w:rsidP="003A6BDF">
            <w:pPr>
              <w:jc w:val="center"/>
              <w:rPr>
                <w:rFonts w:eastAsia="宋体"/>
                <w:sz w:val="24"/>
                <w:szCs w:val="24"/>
              </w:rPr>
            </w:pPr>
          </w:p>
        </w:tc>
        <w:tc>
          <w:tcPr>
            <w:tcW w:w="1218" w:type="dxa"/>
            <w:vAlign w:val="center"/>
          </w:tcPr>
          <w:p w:rsidR="00064761" w:rsidRDefault="00064761" w:rsidP="003A6BDF">
            <w:pPr>
              <w:jc w:val="center"/>
              <w:rPr>
                <w:rFonts w:eastAsia="宋体"/>
                <w:sz w:val="24"/>
                <w:szCs w:val="24"/>
              </w:rPr>
            </w:pPr>
            <w:r>
              <w:rPr>
                <w:rFonts w:eastAsia="宋体" w:hint="eastAsia"/>
                <w:sz w:val="24"/>
                <w:szCs w:val="24"/>
              </w:rPr>
              <w:t>√</w:t>
            </w:r>
          </w:p>
        </w:tc>
        <w:tc>
          <w:tcPr>
            <w:tcW w:w="1218" w:type="dxa"/>
            <w:vAlign w:val="center"/>
          </w:tcPr>
          <w:p w:rsidR="00064761" w:rsidRDefault="00064761" w:rsidP="003A6BDF">
            <w:pPr>
              <w:jc w:val="center"/>
              <w:rPr>
                <w:rFonts w:eastAsia="宋体"/>
                <w:sz w:val="24"/>
                <w:szCs w:val="24"/>
              </w:rPr>
            </w:pPr>
          </w:p>
        </w:tc>
        <w:tc>
          <w:tcPr>
            <w:tcW w:w="1218" w:type="dxa"/>
            <w:vAlign w:val="center"/>
          </w:tcPr>
          <w:p w:rsidR="00064761" w:rsidRDefault="00064761" w:rsidP="003A6BDF">
            <w:pPr>
              <w:jc w:val="center"/>
              <w:rPr>
                <w:rFonts w:eastAsia="宋体"/>
                <w:sz w:val="24"/>
                <w:szCs w:val="24"/>
              </w:rPr>
            </w:pPr>
            <w:r>
              <w:rPr>
                <w:rFonts w:eastAsia="宋体"/>
                <w:sz w:val="24"/>
                <w:szCs w:val="24"/>
              </w:rPr>
              <w:t>13681.7</w:t>
            </w:r>
          </w:p>
        </w:tc>
      </w:tr>
      <w:tr w:rsidR="00064761" w:rsidTr="003A6BDF">
        <w:trPr>
          <w:jc w:val="center"/>
        </w:trPr>
        <w:tc>
          <w:tcPr>
            <w:tcW w:w="1023" w:type="dxa"/>
            <w:vAlign w:val="center"/>
          </w:tcPr>
          <w:p w:rsidR="00064761" w:rsidRDefault="00064761" w:rsidP="003A6BDF">
            <w:pPr>
              <w:jc w:val="center"/>
              <w:rPr>
                <w:rFonts w:eastAsia="宋体"/>
                <w:sz w:val="24"/>
                <w:szCs w:val="24"/>
              </w:rPr>
            </w:pPr>
            <w:r>
              <w:rPr>
                <w:rFonts w:eastAsia="宋体"/>
                <w:sz w:val="24"/>
                <w:szCs w:val="24"/>
              </w:rPr>
              <w:t>4</w:t>
            </w:r>
          </w:p>
        </w:tc>
        <w:tc>
          <w:tcPr>
            <w:tcW w:w="1411" w:type="dxa"/>
            <w:vAlign w:val="center"/>
          </w:tcPr>
          <w:p w:rsidR="00064761" w:rsidRDefault="00064761" w:rsidP="003A6BDF">
            <w:pPr>
              <w:jc w:val="center"/>
              <w:rPr>
                <w:rFonts w:eastAsia="宋体"/>
                <w:sz w:val="24"/>
                <w:szCs w:val="24"/>
              </w:rPr>
            </w:pPr>
            <w:r>
              <w:rPr>
                <w:rFonts w:eastAsia="宋体" w:hint="eastAsia"/>
                <w:sz w:val="24"/>
                <w:szCs w:val="24"/>
              </w:rPr>
              <w:t>梅州市工伤职工康复中心</w:t>
            </w:r>
          </w:p>
        </w:tc>
        <w:tc>
          <w:tcPr>
            <w:tcW w:w="1217" w:type="dxa"/>
            <w:vAlign w:val="center"/>
          </w:tcPr>
          <w:p w:rsidR="00064761" w:rsidRDefault="00064761" w:rsidP="003A6BDF">
            <w:pPr>
              <w:jc w:val="center"/>
              <w:rPr>
                <w:rFonts w:eastAsia="宋体"/>
                <w:sz w:val="24"/>
                <w:szCs w:val="24"/>
              </w:rPr>
            </w:pPr>
            <w:r w:rsidRPr="00E65DAF">
              <w:rPr>
                <w:rFonts w:eastAsia="宋体" w:hint="eastAsia"/>
                <w:sz w:val="24"/>
                <w:szCs w:val="24"/>
              </w:rPr>
              <w:t>梅州市黄塘路</w:t>
            </w:r>
            <w:r w:rsidRPr="00E65DAF">
              <w:rPr>
                <w:rFonts w:eastAsia="宋体"/>
                <w:sz w:val="24"/>
                <w:szCs w:val="24"/>
              </w:rPr>
              <w:t>65</w:t>
            </w:r>
            <w:r w:rsidRPr="00E65DAF">
              <w:rPr>
                <w:rFonts w:eastAsia="宋体" w:hint="eastAsia"/>
                <w:sz w:val="24"/>
                <w:szCs w:val="24"/>
              </w:rPr>
              <w:t>号</w:t>
            </w:r>
          </w:p>
        </w:tc>
        <w:tc>
          <w:tcPr>
            <w:tcW w:w="1217" w:type="dxa"/>
            <w:vAlign w:val="center"/>
          </w:tcPr>
          <w:p w:rsidR="00064761" w:rsidRDefault="00064761" w:rsidP="003A6BDF">
            <w:pPr>
              <w:jc w:val="center"/>
              <w:rPr>
                <w:rFonts w:eastAsia="宋体"/>
                <w:sz w:val="24"/>
                <w:szCs w:val="24"/>
              </w:rPr>
            </w:pPr>
          </w:p>
        </w:tc>
        <w:tc>
          <w:tcPr>
            <w:tcW w:w="1218" w:type="dxa"/>
            <w:vAlign w:val="center"/>
          </w:tcPr>
          <w:p w:rsidR="00064761" w:rsidRDefault="00064761" w:rsidP="003A6BDF">
            <w:pPr>
              <w:jc w:val="center"/>
              <w:rPr>
                <w:rFonts w:eastAsia="宋体"/>
                <w:sz w:val="24"/>
                <w:szCs w:val="24"/>
              </w:rPr>
            </w:pPr>
            <w:r>
              <w:rPr>
                <w:rFonts w:eastAsia="宋体" w:hint="eastAsia"/>
                <w:sz w:val="24"/>
                <w:szCs w:val="24"/>
              </w:rPr>
              <w:t>√</w:t>
            </w:r>
          </w:p>
        </w:tc>
        <w:tc>
          <w:tcPr>
            <w:tcW w:w="1218" w:type="dxa"/>
            <w:vAlign w:val="center"/>
          </w:tcPr>
          <w:p w:rsidR="00064761" w:rsidRDefault="00064761" w:rsidP="003A6BDF">
            <w:pPr>
              <w:jc w:val="center"/>
              <w:rPr>
                <w:rFonts w:eastAsia="宋体"/>
                <w:sz w:val="24"/>
                <w:szCs w:val="24"/>
              </w:rPr>
            </w:pPr>
          </w:p>
        </w:tc>
        <w:tc>
          <w:tcPr>
            <w:tcW w:w="1218" w:type="dxa"/>
            <w:vAlign w:val="center"/>
          </w:tcPr>
          <w:p w:rsidR="00064761" w:rsidRDefault="00064761" w:rsidP="003A6BDF">
            <w:pPr>
              <w:jc w:val="center"/>
              <w:rPr>
                <w:rFonts w:eastAsia="宋体"/>
                <w:sz w:val="24"/>
                <w:szCs w:val="24"/>
              </w:rPr>
            </w:pPr>
            <w:r>
              <w:rPr>
                <w:rFonts w:eastAsia="宋体"/>
                <w:sz w:val="24"/>
                <w:szCs w:val="24"/>
              </w:rPr>
              <w:t>92212.9</w:t>
            </w:r>
          </w:p>
        </w:tc>
      </w:tr>
    </w:tbl>
    <w:p w:rsidR="00064761" w:rsidRDefault="00064761" w:rsidP="00DF2D01">
      <w:pPr>
        <w:rPr>
          <w:rFonts w:eastAsia="宋体"/>
        </w:rPr>
      </w:pPr>
    </w:p>
    <w:p w:rsidR="00064761" w:rsidRDefault="00064761" w:rsidP="00DF2D01">
      <w:r>
        <w:br w:type="page"/>
      </w:r>
      <w:r>
        <w:rPr>
          <w:rFonts w:hint="eastAsia"/>
        </w:rPr>
        <w:lastRenderedPageBreak/>
        <w:t>附件</w:t>
      </w:r>
      <w:r>
        <w:t>5</w:t>
      </w:r>
    </w:p>
    <w:p w:rsidR="00064761" w:rsidRDefault="00064761" w:rsidP="00DF2D01"/>
    <w:p w:rsidR="00064761" w:rsidRPr="00681B3F" w:rsidRDefault="00064761" w:rsidP="00DF2D01">
      <w:pPr>
        <w:jc w:val="center"/>
        <w:rPr>
          <w:rFonts w:ascii="创艺简标宋" w:eastAsia="创艺简标宋"/>
          <w:color w:val="000000"/>
          <w:kern w:val="0"/>
          <w:sz w:val="36"/>
          <w:szCs w:val="36"/>
        </w:rPr>
      </w:pPr>
      <w:r>
        <w:rPr>
          <w:rFonts w:ascii="创艺简标宋" w:eastAsia="创艺简标宋"/>
          <w:color w:val="000000"/>
          <w:kern w:val="0"/>
          <w:sz w:val="36"/>
          <w:szCs w:val="36"/>
        </w:rPr>
        <w:t>2014</w:t>
      </w:r>
      <w:r w:rsidRPr="00681B3F">
        <w:rPr>
          <w:rFonts w:ascii="创艺简标宋" w:eastAsia="创艺简标宋" w:hint="eastAsia"/>
          <w:color w:val="000000"/>
          <w:kern w:val="0"/>
          <w:sz w:val="36"/>
          <w:szCs w:val="36"/>
        </w:rPr>
        <w:t>年度</w:t>
      </w:r>
      <w:r>
        <w:rPr>
          <w:rFonts w:ascii="创艺简标宋" w:eastAsia="创艺简标宋" w:hint="eastAsia"/>
          <w:color w:val="000000"/>
          <w:kern w:val="0"/>
          <w:sz w:val="36"/>
          <w:szCs w:val="36"/>
        </w:rPr>
        <w:t>梅州</w:t>
      </w:r>
      <w:r w:rsidRPr="00681B3F">
        <w:rPr>
          <w:rFonts w:ascii="创艺简标宋" w:eastAsia="创艺简标宋" w:hint="eastAsia"/>
          <w:color w:val="000000"/>
          <w:kern w:val="0"/>
          <w:sz w:val="36"/>
          <w:szCs w:val="36"/>
        </w:rPr>
        <w:t>市社会保障卡公共服务平台项目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3402"/>
        <w:gridCol w:w="2602"/>
      </w:tblGrid>
      <w:tr w:rsidR="00064761" w:rsidRPr="00801E06" w:rsidTr="003A6BDF">
        <w:trPr>
          <w:cantSplit/>
          <w:trHeight w:val="170"/>
          <w:jc w:val="center"/>
        </w:trPr>
        <w:tc>
          <w:tcPr>
            <w:tcW w:w="2518" w:type="dxa"/>
            <w:vAlign w:val="center"/>
          </w:tcPr>
          <w:p w:rsidR="00064761" w:rsidRPr="00801E06" w:rsidRDefault="00064761" w:rsidP="003A6BDF">
            <w:pPr>
              <w:widowControl/>
              <w:jc w:val="center"/>
              <w:textAlignment w:val="center"/>
              <w:rPr>
                <w:rFonts w:eastAsia="宋体"/>
                <w:sz w:val="24"/>
                <w:szCs w:val="24"/>
              </w:rPr>
            </w:pPr>
            <w:r w:rsidRPr="00801E06">
              <w:rPr>
                <w:rFonts w:eastAsia="宋体" w:hint="eastAsia"/>
                <w:b/>
                <w:color w:val="000000"/>
                <w:kern w:val="0"/>
                <w:sz w:val="24"/>
                <w:szCs w:val="24"/>
              </w:rPr>
              <w:t>公共服务平台模式</w:t>
            </w:r>
          </w:p>
        </w:tc>
        <w:tc>
          <w:tcPr>
            <w:tcW w:w="3402" w:type="dxa"/>
            <w:vAlign w:val="center"/>
          </w:tcPr>
          <w:p w:rsidR="00064761" w:rsidRPr="00801E06" w:rsidRDefault="00064761" w:rsidP="003A6BDF">
            <w:pPr>
              <w:widowControl/>
              <w:jc w:val="center"/>
              <w:textAlignment w:val="center"/>
              <w:rPr>
                <w:rFonts w:eastAsia="宋体"/>
                <w:sz w:val="24"/>
                <w:szCs w:val="24"/>
              </w:rPr>
            </w:pPr>
            <w:r w:rsidRPr="00801E06">
              <w:rPr>
                <w:rFonts w:eastAsia="宋体" w:hint="eastAsia"/>
                <w:b/>
                <w:color w:val="000000"/>
                <w:kern w:val="0"/>
                <w:sz w:val="24"/>
                <w:szCs w:val="24"/>
              </w:rPr>
              <w:t>已实现的社保卡网上办事项目</w:t>
            </w:r>
          </w:p>
        </w:tc>
        <w:tc>
          <w:tcPr>
            <w:tcW w:w="2602" w:type="dxa"/>
            <w:vAlign w:val="center"/>
          </w:tcPr>
          <w:p w:rsidR="00064761" w:rsidRPr="00801E06" w:rsidRDefault="00064761" w:rsidP="003A6BDF">
            <w:pPr>
              <w:widowControl/>
              <w:jc w:val="center"/>
              <w:textAlignment w:val="center"/>
              <w:rPr>
                <w:rFonts w:eastAsia="宋体"/>
                <w:sz w:val="24"/>
                <w:szCs w:val="24"/>
              </w:rPr>
            </w:pPr>
            <w:r w:rsidRPr="00801E06">
              <w:rPr>
                <w:rFonts w:eastAsia="宋体" w:hint="eastAsia"/>
                <w:b/>
                <w:color w:val="000000"/>
                <w:kern w:val="0"/>
                <w:sz w:val="24"/>
                <w:szCs w:val="24"/>
              </w:rPr>
              <w:t>办事指南</w:t>
            </w:r>
          </w:p>
        </w:tc>
      </w:tr>
      <w:tr w:rsidR="00064761" w:rsidRPr="00801E06" w:rsidTr="003A6BDF">
        <w:trPr>
          <w:cantSplit/>
          <w:trHeight w:val="170"/>
          <w:jc w:val="center"/>
        </w:trPr>
        <w:tc>
          <w:tcPr>
            <w:tcW w:w="2518" w:type="dxa"/>
            <w:vAlign w:val="center"/>
          </w:tcPr>
          <w:p w:rsidR="00064761" w:rsidRPr="00F16D52" w:rsidRDefault="00064761" w:rsidP="000472B0">
            <w:pPr>
              <w:widowControl/>
              <w:spacing w:beforeLines="20" w:afterLines="20" w:line="240" w:lineRule="atLeast"/>
              <w:jc w:val="center"/>
              <w:textAlignment w:val="center"/>
              <w:rPr>
                <w:rFonts w:ascii="宋体" w:eastAsia="宋体" w:hAnsi="宋体"/>
                <w:sz w:val="24"/>
                <w:szCs w:val="24"/>
              </w:rPr>
            </w:pPr>
            <w:r w:rsidRPr="00F16D52">
              <w:rPr>
                <w:rFonts w:ascii="宋体" w:eastAsia="宋体" w:hAnsi="宋体" w:hint="eastAsia"/>
                <w:color w:val="000000"/>
                <w:kern w:val="0"/>
                <w:sz w:val="24"/>
                <w:szCs w:val="24"/>
              </w:rPr>
              <w:t>电话</w:t>
            </w:r>
          </w:p>
        </w:tc>
        <w:tc>
          <w:tcPr>
            <w:tcW w:w="3402" w:type="dxa"/>
            <w:vAlign w:val="center"/>
          </w:tcPr>
          <w:p w:rsidR="00064761" w:rsidRPr="00F16D52" w:rsidRDefault="00064761" w:rsidP="000472B0">
            <w:pPr>
              <w:spacing w:beforeLines="20" w:afterLines="20" w:line="240" w:lineRule="atLeast"/>
              <w:jc w:val="center"/>
              <w:rPr>
                <w:rFonts w:ascii="宋体" w:eastAsia="宋体" w:hAnsi="宋体"/>
                <w:sz w:val="24"/>
                <w:szCs w:val="24"/>
              </w:rPr>
            </w:pPr>
            <w:r w:rsidRPr="00F16D52">
              <w:rPr>
                <w:rFonts w:ascii="宋体" w:eastAsia="宋体" w:hAnsi="宋体" w:hint="eastAsia"/>
                <w:sz w:val="24"/>
                <w:szCs w:val="24"/>
              </w:rPr>
              <w:t>制卡查询</w:t>
            </w:r>
          </w:p>
        </w:tc>
        <w:tc>
          <w:tcPr>
            <w:tcW w:w="2602" w:type="dxa"/>
            <w:vAlign w:val="center"/>
          </w:tcPr>
          <w:p w:rsidR="00064761" w:rsidRPr="00F16D52" w:rsidRDefault="00064761" w:rsidP="000472B0">
            <w:pPr>
              <w:spacing w:beforeLines="20" w:afterLines="20" w:line="240" w:lineRule="atLeast"/>
              <w:jc w:val="center"/>
              <w:rPr>
                <w:rFonts w:ascii="宋体" w:eastAsia="宋体" w:hAnsi="宋体"/>
                <w:sz w:val="24"/>
                <w:szCs w:val="24"/>
              </w:rPr>
            </w:pPr>
            <w:r w:rsidRPr="00F16D52">
              <w:rPr>
                <w:rFonts w:ascii="宋体" w:eastAsia="宋体" w:hAnsi="宋体" w:hint="eastAsia"/>
                <w:sz w:val="24"/>
                <w:szCs w:val="24"/>
              </w:rPr>
              <w:t>致电</w:t>
            </w:r>
            <w:r w:rsidRPr="00F16D52">
              <w:rPr>
                <w:rFonts w:ascii="宋体" w:eastAsia="宋体" w:hAnsi="宋体"/>
                <w:sz w:val="24"/>
                <w:szCs w:val="24"/>
              </w:rPr>
              <w:t>12333</w:t>
            </w:r>
            <w:r w:rsidRPr="00F16D52">
              <w:rPr>
                <w:rFonts w:ascii="宋体" w:eastAsia="宋体" w:hAnsi="宋体" w:hint="eastAsia"/>
                <w:sz w:val="24"/>
                <w:szCs w:val="24"/>
              </w:rPr>
              <w:t>，提供姓名和身份证号码后进行查询。</w:t>
            </w:r>
          </w:p>
        </w:tc>
      </w:tr>
      <w:tr w:rsidR="00064761" w:rsidRPr="00801E06" w:rsidTr="003A6BDF">
        <w:trPr>
          <w:cantSplit/>
          <w:trHeight w:val="170"/>
          <w:jc w:val="center"/>
        </w:trPr>
        <w:tc>
          <w:tcPr>
            <w:tcW w:w="2518" w:type="dxa"/>
            <w:vAlign w:val="center"/>
          </w:tcPr>
          <w:p w:rsidR="00064761" w:rsidRPr="00F16D52" w:rsidRDefault="00064761" w:rsidP="000472B0">
            <w:pPr>
              <w:widowControl/>
              <w:spacing w:beforeLines="20" w:afterLines="20" w:line="240" w:lineRule="atLeast"/>
              <w:jc w:val="center"/>
              <w:textAlignment w:val="center"/>
              <w:rPr>
                <w:rFonts w:ascii="宋体" w:eastAsia="宋体" w:hAnsi="宋体"/>
                <w:sz w:val="24"/>
                <w:szCs w:val="24"/>
              </w:rPr>
            </w:pPr>
            <w:r w:rsidRPr="00F16D52">
              <w:rPr>
                <w:rFonts w:ascii="宋体" w:eastAsia="宋体" w:hAnsi="宋体" w:hint="eastAsia"/>
                <w:color w:val="000000"/>
                <w:kern w:val="0"/>
                <w:sz w:val="24"/>
                <w:szCs w:val="24"/>
              </w:rPr>
              <w:t>网站</w:t>
            </w:r>
          </w:p>
        </w:tc>
        <w:tc>
          <w:tcPr>
            <w:tcW w:w="3402" w:type="dxa"/>
            <w:vAlign w:val="center"/>
          </w:tcPr>
          <w:p w:rsidR="00064761" w:rsidRPr="00F16D52" w:rsidRDefault="00064761" w:rsidP="000472B0">
            <w:pPr>
              <w:spacing w:beforeLines="20" w:afterLines="20" w:line="240" w:lineRule="atLeast"/>
              <w:jc w:val="center"/>
              <w:rPr>
                <w:rFonts w:ascii="宋体" w:eastAsia="宋体" w:hAnsi="宋体"/>
                <w:sz w:val="24"/>
                <w:szCs w:val="24"/>
              </w:rPr>
            </w:pPr>
            <w:r w:rsidRPr="00F16D52">
              <w:rPr>
                <w:rFonts w:ascii="宋体" w:eastAsia="宋体" w:hAnsi="宋体" w:hint="eastAsia"/>
                <w:sz w:val="24"/>
                <w:szCs w:val="24"/>
              </w:rPr>
              <w:t>制卡查询</w:t>
            </w:r>
          </w:p>
        </w:tc>
        <w:tc>
          <w:tcPr>
            <w:tcW w:w="2602" w:type="dxa"/>
            <w:vAlign w:val="center"/>
          </w:tcPr>
          <w:p w:rsidR="00064761" w:rsidRPr="00F16D52" w:rsidRDefault="00064761" w:rsidP="000472B0">
            <w:pPr>
              <w:spacing w:beforeLines="20" w:afterLines="20" w:line="240" w:lineRule="atLeast"/>
              <w:jc w:val="center"/>
              <w:rPr>
                <w:rFonts w:ascii="宋体" w:eastAsia="宋体" w:hAnsi="宋体"/>
                <w:sz w:val="24"/>
                <w:szCs w:val="24"/>
              </w:rPr>
            </w:pPr>
            <w:r w:rsidRPr="00F16D52">
              <w:rPr>
                <w:rFonts w:ascii="宋体" w:eastAsia="宋体" w:hAnsi="宋体" w:hint="eastAsia"/>
                <w:sz w:val="24"/>
                <w:szCs w:val="24"/>
              </w:rPr>
              <w:t>登录梅州市人力资源和社会保障局网站，输入姓名和身份证号码进行查询。</w:t>
            </w:r>
          </w:p>
        </w:tc>
      </w:tr>
      <w:tr w:rsidR="00064761" w:rsidRPr="00801E06" w:rsidTr="003A6BDF">
        <w:trPr>
          <w:cantSplit/>
          <w:trHeight w:val="170"/>
          <w:jc w:val="center"/>
        </w:trPr>
        <w:tc>
          <w:tcPr>
            <w:tcW w:w="2518" w:type="dxa"/>
            <w:vAlign w:val="center"/>
          </w:tcPr>
          <w:p w:rsidR="00064761" w:rsidRPr="00801E06" w:rsidRDefault="00064761" w:rsidP="000472B0">
            <w:pPr>
              <w:spacing w:beforeLines="20" w:afterLines="20" w:line="240" w:lineRule="atLeast"/>
              <w:jc w:val="center"/>
              <w:rPr>
                <w:rFonts w:eastAsia="宋体"/>
                <w:sz w:val="24"/>
                <w:szCs w:val="24"/>
              </w:rPr>
            </w:pPr>
          </w:p>
        </w:tc>
        <w:tc>
          <w:tcPr>
            <w:tcW w:w="3402" w:type="dxa"/>
            <w:vAlign w:val="center"/>
          </w:tcPr>
          <w:p w:rsidR="00064761" w:rsidRPr="00801E06" w:rsidRDefault="00064761" w:rsidP="000472B0">
            <w:pPr>
              <w:spacing w:beforeLines="20" w:afterLines="20" w:line="240" w:lineRule="atLeast"/>
              <w:jc w:val="center"/>
              <w:rPr>
                <w:rFonts w:eastAsia="宋体"/>
                <w:sz w:val="24"/>
                <w:szCs w:val="24"/>
              </w:rPr>
            </w:pPr>
          </w:p>
        </w:tc>
        <w:tc>
          <w:tcPr>
            <w:tcW w:w="2602" w:type="dxa"/>
            <w:vAlign w:val="center"/>
          </w:tcPr>
          <w:p w:rsidR="00064761" w:rsidRPr="00801E06" w:rsidRDefault="00064761" w:rsidP="000472B0">
            <w:pPr>
              <w:spacing w:beforeLines="20" w:afterLines="20" w:line="240" w:lineRule="atLeast"/>
              <w:jc w:val="center"/>
              <w:rPr>
                <w:rFonts w:eastAsia="宋体"/>
                <w:sz w:val="24"/>
                <w:szCs w:val="24"/>
              </w:rPr>
            </w:pPr>
          </w:p>
        </w:tc>
      </w:tr>
      <w:tr w:rsidR="00064761" w:rsidRPr="00801E06" w:rsidTr="003A6BDF">
        <w:trPr>
          <w:cantSplit/>
          <w:trHeight w:val="170"/>
          <w:jc w:val="center"/>
        </w:trPr>
        <w:tc>
          <w:tcPr>
            <w:tcW w:w="2518" w:type="dxa"/>
            <w:vAlign w:val="center"/>
          </w:tcPr>
          <w:p w:rsidR="00064761" w:rsidRPr="00801E06" w:rsidRDefault="00064761" w:rsidP="000472B0">
            <w:pPr>
              <w:widowControl/>
              <w:spacing w:beforeLines="20" w:afterLines="20" w:line="240" w:lineRule="atLeast"/>
              <w:jc w:val="center"/>
              <w:textAlignment w:val="center"/>
              <w:rPr>
                <w:rFonts w:eastAsia="宋体"/>
                <w:sz w:val="24"/>
                <w:szCs w:val="24"/>
              </w:rPr>
            </w:pPr>
            <w:r w:rsidRPr="00801E06">
              <w:rPr>
                <w:rFonts w:eastAsia="宋体" w:hint="eastAsia"/>
                <w:color w:val="000000"/>
                <w:kern w:val="0"/>
                <w:sz w:val="24"/>
                <w:szCs w:val="24"/>
              </w:rPr>
              <w:t>自助终端</w:t>
            </w:r>
          </w:p>
        </w:tc>
        <w:tc>
          <w:tcPr>
            <w:tcW w:w="3402" w:type="dxa"/>
            <w:vAlign w:val="center"/>
          </w:tcPr>
          <w:p w:rsidR="00064761" w:rsidRPr="00801E06" w:rsidRDefault="00064761" w:rsidP="000472B0">
            <w:pPr>
              <w:spacing w:beforeLines="20" w:afterLines="20" w:line="240" w:lineRule="atLeast"/>
              <w:jc w:val="center"/>
              <w:rPr>
                <w:rFonts w:eastAsia="宋体"/>
                <w:sz w:val="24"/>
                <w:szCs w:val="24"/>
              </w:rPr>
            </w:pPr>
            <w:r>
              <w:rPr>
                <w:rFonts w:eastAsia="宋体" w:hint="eastAsia"/>
                <w:sz w:val="24"/>
                <w:szCs w:val="24"/>
              </w:rPr>
              <w:t>无</w:t>
            </w:r>
          </w:p>
        </w:tc>
        <w:tc>
          <w:tcPr>
            <w:tcW w:w="2602" w:type="dxa"/>
            <w:vAlign w:val="center"/>
          </w:tcPr>
          <w:p w:rsidR="00064761" w:rsidRPr="00801E06" w:rsidRDefault="00064761" w:rsidP="000472B0">
            <w:pPr>
              <w:spacing w:beforeLines="20" w:afterLines="20" w:line="240" w:lineRule="atLeast"/>
              <w:jc w:val="center"/>
              <w:rPr>
                <w:rFonts w:eastAsia="宋体"/>
                <w:sz w:val="24"/>
                <w:szCs w:val="24"/>
              </w:rPr>
            </w:pPr>
            <w:r>
              <w:rPr>
                <w:rFonts w:eastAsia="宋体" w:hint="eastAsia"/>
                <w:sz w:val="24"/>
                <w:szCs w:val="24"/>
              </w:rPr>
              <w:t>无</w:t>
            </w:r>
          </w:p>
        </w:tc>
      </w:tr>
      <w:tr w:rsidR="00064761" w:rsidRPr="00801E06" w:rsidTr="003A6BDF">
        <w:trPr>
          <w:cantSplit/>
          <w:trHeight w:val="170"/>
          <w:jc w:val="center"/>
        </w:trPr>
        <w:tc>
          <w:tcPr>
            <w:tcW w:w="2518" w:type="dxa"/>
            <w:vAlign w:val="center"/>
          </w:tcPr>
          <w:p w:rsidR="00064761" w:rsidRPr="00801E06" w:rsidRDefault="00064761" w:rsidP="000472B0">
            <w:pPr>
              <w:spacing w:beforeLines="20" w:afterLines="20" w:line="240" w:lineRule="atLeast"/>
              <w:jc w:val="center"/>
              <w:rPr>
                <w:rFonts w:eastAsia="宋体"/>
                <w:sz w:val="24"/>
                <w:szCs w:val="24"/>
              </w:rPr>
            </w:pPr>
          </w:p>
        </w:tc>
        <w:tc>
          <w:tcPr>
            <w:tcW w:w="3402" w:type="dxa"/>
            <w:vAlign w:val="center"/>
          </w:tcPr>
          <w:p w:rsidR="00064761" w:rsidRPr="00801E06" w:rsidRDefault="00064761" w:rsidP="000472B0">
            <w:pPr>
              <w:spacing w:beforeLines="20" w:afterLines="20" w:line="240" w:lineRule="atLeast"/>
              <w:jc w:val="center"/>
              <w:rPr>
                <w:rFonts w:eastAsia="宋体"/>
                <w:sz w:val="24"/>
                <w:szCs w:val="24"/>
              </w:rPr>
            </w:pPr>
          </w:p>
        </w:tc>
        <w:tc>
          <w:tcPr>
            <w:tcW w:w="2602" w:type="dxa"/>
            <w:vAlign w:val="center"/>
          </w:tcPr>
          <w:p w:rsidR="00064761" w:rsidRPr="00801E06" w:rsidRDefault="00064761" w:rsidP="000472B0">
            <w:pPr>
              <w:spacing w:beforeLines="20" w:afterLines="20" w:line="240" w:lineRule="atLeast"/>
              <w:jc w:val="center"/>
              <w:rPr>
                <w:rFonts w:eastAsia="宋体"/>
                <w:sz w:val="24"/>
                <w:szCs w:val="24"/>
              </w:rPr>
            </w:pPr>
          </w:p>
        </w:tc>
      </w:tr>
      <w:tr w:rsidR="00064761" w:rsidRPr="00801E06" w:rsidTr="003A6BDF">
        <w:trPr>
          <w:cantSplit/>
          <w:trHeight w:val="170"/>
          <w:jc w:val="center"/>
        </w:trPr>
        <w:tc>
          <w:tcPr>
            <w:tcW w:w="2518" w:type="dxa"/>
            <w:vAlign w:val="center"/>
          </w:tcPr>
          <w:p w:rsidR="00064761" w:rsidRPr="00801E06" w:rsidRDefault="00064761" w:rsidP="000472B0">
            <w:pPr>
              <w:widowControl/>
              <w:spacing w:beforeLines="20" w:afterLines="20" w:line="240" w:lineRule="atLeast"/>
              <w:jc w:val="center"/>
              <w:textAlignment w:val="center"/>
              <w:rPr>
                <w:rFonts w:eastAsia="宋体"/>
                <w:sz w:val="24"/>
                <w:szCs w:val="24"/>
              </w:rPr>
            </w:pPr>
            <w:r w:rsidRPr="00801E06">
              <w:rPr>
                <w:rFonts w:eastAsia="宋体" w:hint="eastAsia"/>
                <w:color w:val="000000"/>
                <w:kern w:val="0"/>
                <w:sz w:val="24"/>
                <w:szCs w:val="24"/>
              </w:rPr>
              <w:t>移动应用</w:t>
            </w:r>
            <w:r w:rsidRPr="00801E06">
              <w:rPr>
                <w:rFonts w:eastAsia="宋体"/>
                <w:color w:val="000000"/>
                <w:kern w:val="0"/>
                <w:sz w:val="24"/>
                <w:szCs w:val="24"/>
              </w:rPr>
              <w:t>APP</w:t>
            </w:r>
          </w:p>
        </w:tc>
        <w:tc>
          <w:tcPr>
            <w:tcW w:w="3402" w:type="dxa"/>
            <w:vAlign w:val="center"/>
          </w:tcPr>
          <w:p w:rsidR="00064761" w:rsidRPr="00801E06" w:rsidRDefault="00064761" w:rsidP="000472B0">
            <w:pPr>
              <w:spacing w:beforeLines="20" w:afterLines="20" w:line="240" w:lineRule="atLeast"/>
              <w:jc w:val="center"/>
              <w:rPr>
                <w:rFonts w:eastAsia="宋体"/>
                <w:sz w:val="24"/>
                <w:szCs w:val="24"/>
              </w:rPr>
            </w:pPr>
            <w:r>
              <w:rPr>
                <w:rFonts w:eastAsia="宋体" w:hint="eastAsia"/>
                <w:sz w:val="24"/>
                <w:szCs w:val="24"/>
              </w:rPr>
              <w:t>无</w:t>
            </w:r>
          </w:p>
        </w:tc>
        <w:tc>
          <w:tcPr>
            <w:tcW w:w="2602" w:type="dxa"/>
            <w:vAlign w:val="center"/>
          </w:tcPr>
          <w:p w:rsidR="00064761" w:rsidRPr="00801E06" w:rsidRDefault="00064761" w:rsidP="000472B0">
            <w:pPr>
              <w:spacing w:beforeLines="20" w:afterLines="20" w:line="240" w:lineRule="atLeast"/>
              <w:jc w:val="center"/>
              <w:rPr>
                <w:rFonts w:eastAsia="宋体"/>
                <w:sz w:val="24"/>
                <w:szCs w:val="24"/>
              </w:rPr>
            </w:pPr>
            <w:r>
              <w:rPr>
                <w:rFonts w:eastAsia="宋体" w:hint="eastAsia"/>
                <w:sz w:val="24"/>
                <w:szCs w:val="24"/>
              </w:rPr>
              <w:t>无</w:t>
            </w:r>
          </w:p>
        </w:tc>
      </w:tr>
      <w:tr w:rsidR="00064761" w:rsidRPr="00801E06" w:rsidTr="003A6BDF">
        <w:trPr>
          <w:cantSplit/>
          <w:trHeight w:val="170"/>
          <w:jc w:val="center"/>
        </w:trPr>
        <w:tc>
          <w:tcPr>
            <w:tcW w:w="2518" w:type="dxa"/>
            <w:vAlign w:val="center"/>
          </w:tcPr>
          <w:p w:rsidR="00064761" w:rsidRPr="00801E06" w:rsidRDefault="00064761" w:rsidP="000472B0">
            <w:pPr>
              <w:spacing w:beforeLines="20" w:afterLines="20" w:line="240" w:lineRule="atLeast"/>
              <w:jc w:val="center"/>
              <w:rPr>
                <w:rFonts w:eastAsia="宋体"/>
                <w:sz w:val="24"/>
                <w:szCs w:val="24"/>
              </w:rPr>
            </w:pPr>
          </w:p>
        </w:tc>
        <w:tc>
          <w:tcPr>
            <w:tcW w:w="3402" w:type="dxa"/>
            <w:vAlign w:val="center"/>
          </w:tcPr>
          <w:p w:rsidR="00064761" w:rsidRPr="00801E06" w:rsidRDefault="00064761" w:rsidP="000472B0">
            <w:pPr>
              <w:spacing w:beforeLines="20" w:afterLines="20" w:line="240" w:lineRule="atLeast"/>
              <w:jc w:val="center"/>
              <w:rPr>
                <w:rFonts w:eastAsia="宋体"/>
                <w:sz w:val="24"/>
                <w:szCs w:val="24"/>
              </w:rPr>
            </w:pPr>
          </w:p>
        </w:tc>
        <w:tc>
          <w:tcPr>
            <w:tcW w:w="2602" w:type="dxa"/>
            <w:vAlign w:val="center"/>
          </w:tcPr>
          <w:p w:rsidR="00064761" w:rsidRPr="00801E06" w:rsidRDefault="00064761" w:rsidP="000472B0">
            <w:pPr>
              <w:spacing w:beforeLines="20" w:afterLines="20" w:line="240" w:lineRule="atLeast"/>
              <w:jc w:val="center"/>
              <w:rPr>
                <w:rFonts w:eastAsia="宋体"/>
                <w:sz w:val="24"/>
                <w:szCs w:val="24"/>
              </w:rPr>
            </w:pPr>
          </w:p>
        </w:tc>
      </w:tr>
    </w:tbl>
    <w:p w:rsidR="00064761" w:rsidRDefault="00064761" w:rsidP="00296B32">
      <w:pPr>
        <w:spacing w:line="440" w:lineRule="exact"/>
        <w:ind w:left="1445" w:hangingChars="602" w:hanging="1445"/>
        <w:rPr>
          <w:rFonts w:eastAsia="宋体"/>
          <w:sz w:val="24"/>
          <w:szCs w:val="24"/>
        </w:rPr>
      </w:pPr>
      <w:r w:rsidRPr="00801E06">
        <w:rPr>
          <w:rFonts w:eastAsia="宋体" w:hint="eastAsia"/>
          <w:sz w:val="24"/>
          <w:szCs w:val="24"/>
        </w:rPr>
        <w:t>填表说明：</w:t>
      </w:r>
      <w:r w:rsidRPr="00801E06">
        <w:rPr>
          <w:rFonts w:eastAsia="宋体"/>
          <w:sz w:val="24"/>
          <w:szCs w:val="24"/>
        </w:rPr>
        <w:t>1</w:t>
      </w:r>
      <w:r w:rsidRPr="00801E06">
        <w:rPr>
          <w:rFonts w:eastAsia="宋体" w:hint="eastAsia"/>
          <w:sz w:val="24"/>
          <w:szCs w:val="24"/>
        </w:rPr>
        <w:t>、社保卡网上办事项目主要是指：社保卡的申请、制卡查询、挂失、补换卡申请、个人资料修改等社保卡的业务办理。</w:t>
      </w:r>
    </w:p>
    <w:p w:rsidR="00064761" w:rsidRDefault="00064761" w:rsidP="00296B32">
      <w:pPr>
        <w:spacing w:line="440" w:lineRule="exact"/>
        <w:ind w:firstLineChars="468" w:firstLine="1123"/>
        <w:rPr>
          <w:rFonts w:eastAsia="宋体"/>
          <w:sz w:val="24"/>
          <w:szCs w:val="24"/>
        </w:rPr>
      </w:pPr>
      <w:r w:rsidRPr="00801E06">
        <w:rPr>
          <w:rFonts w:eastAsia="宋体"/>
          <w:sz w:val="24"/>
          <w:szCs w:val="24"/>
        </w:rPr>
        <w:t>2</w:t>
      </w:r>
      <w:r w:rsidRPr="00801E06">
        <w:rPr>
          <w:rFonts w:eastAsia="宋体" w:hint="eastAsia"/>
          <w:sz w:val="24"/>
          <w:szCs w:val="24"/>
        </w:rPr>
        <w:t>、办事指南主要是指办理本项业务的具体操作流程。</w:t>
      </w:r>
    </w:p>
    <w:p w:rsidR="00064761" w:rsidRDefault="00064761" w:rsidP="00DF2D01">
      <w:pPr>
        <w:widowControl/>
        <w:jc w:val="left"/>
      </w:pPr>
      <w:r>
        <w:br w:type="page"/>
      </w:r>
      <w:r>
        <w:rPr>
          <w:rFonts w:hint="eastAsia"/>
        </w:rPr>
        <w:lastRenderedPageBreak/>
        <w:t>附件</w:t>
      </w:r>
      <w:r>
        <w:t>6</w:t>
      </w:r>
    </w:p>
    <w:p w:rsidR="00064761" w:rsidRPr="00681B3F" w:rsidRDefault="00064761" w:rsidP="00DF2D01">
      <w:pPr>
        <w:jc w:val="center"/>
        <w:rPr>
          <w:rFonts w:ascii="创艺简标宋" w:eastAsia="创艺简标宋"/>
          <w:sz w:val="36"/>
          <w:szCs w:val="36"/>
        </w:rPr>
      </w:pPr>
      <w:r>
        <w:rPr>
          <w:rFonts w:ascii="创艺简标宋" w:eastAsia="创艺简标宋"/>
          <w:color w:val="000000"/>
          <w:kern w:val="0"/>
          <w:sz w:val="36"/>
          <w:szCs w:val="36"/>
        </w:rPr>
        <w:t>2014</w:t>
      </w:r>
      <w:r w:rsidRPr="00681B3F">
        <w:rPr>
          <w:rFonts w:ascii="创艺简标宋" w:eastAsia="创艺简标宋" w:hint="eastAsia"/>
          <w:color w:val="000000"/>
          <w:kern w:val="0"/>
          <w:sz w:val="36"/>
          <w:szCs w:val="36"/>
        </w:rPr>
        <w:t>年度</w:t>
      </w:r>
      <w:r>
        <w:rPr>
          <w:rFonts w:ascii="创艺简标宋" w:eastAsia="创艺简标宋" w:hint="eastAsia"/>
          <w:color w:val="000000"/>
          <w:kern w:val="0"/>
          <w:sz w:val="36"/>
          <w:szCs w:val="36"/>
        </w:rPr>
        <w:t>梅州</w:t>
      </w:r>
      <w:r w:rsidRPr="00681B3F">
        <w:rPr>
          <w:rFonts w:ascii="创艺简标宋" w:eastAsia="创艺简标宋" w:hint="eastAsia"/>
          <w:color w:val="000000"/>
          <w:kern w:val="0"/>
          <w:sz w:val="36"/>
          <w:szCs w:val="36"/>
        </w:rPr>
        <w:t>市社会保障卡应用场景表</w:t>
      </w:r>
    </w:p>
    <w:tbl>
      <w:tblPr>
        <w:tblW w:w="9493" w:type="dxa"/>
        <w:jc w:val="center"/>
        <w:tblInd w:w="17" w:type="dxa"/>
        <w:tblLayout w:type="fixed"/>
        <w:tblLook w:val="0000"/>
      </w:tblPr>
      <w:tblGrid>
        <w:gridCol w:w="707"/>
        <w:gridCol w:w="1134"/>
        <w:gridCol w:w="1701"/>
        <w:gridCol w:w="4870"/>
        <w:gridCol w:w="1081"/>
      </w:tblGrid>
      <w:tr w:rsidR="00064761" w:rsidTr="00C95DDE">
        <w:trPr>
          <w:trHeight w:val="290"/>
          <w:tblHeader/>
          <w:jc w:val="center"/>
        </w:trPr>
        <w:tc>
          <w:tcPr>
            <w:tcW w:w="707" w:type="dxa"/>
            <w:tcBorders>
              <w:top w:val="single" w:sz="4" w:space="0" w:color="auto"/>
              <w:left w:val="single" w:sz="4" w:space="0" w:color="auto"/>
              <w:bottom w:val="single" w:sz="4" w:space="0" w:color="auto"/>
              <w:right w:val="single" w:sz="4" w:space="0" w:color="auto"/>
            </w:tcBorders>
            <w:vAlign w:val="center"/>
          </w:tcPr>
          <w:p w:rsidR="00064761" w:rsidRDefault="00064761" w:rsidP="000472B0">
            <w:pPr>
              <w:widowControl/>
              <w:spacing w:beforeLines="20" w:afterLines="20" w:line="240" w:lineRule="atLeast"/>
              <w:jc w:val="center"/>
              <w:rPr>
                <w:rFonts w:eastAsia="宋体"/>
                <w:b/>
                <w:bCs/>
                <w:color w:val="000000"/>
                <w:kern w:val="0"/>
                <w:sz w:val="20"/>
                <w:szCs w:val="20"/>
              </w:rPr>
            </w:pPr>
            <w:r>
              <w:rPr>
                <w:rFonts w:eastAsia="宋体" w:hint="eastAsia"/>
                <w:b/>
                <w:bCs/>
                <w:color w:val="000000"/>
                <w:kern w:val="0"/>
                <w:sz w:val="20"/>
                <w:szCs w:val="20"/>
              </w:rPr>
              <w:t>序号</w:t>
            </w:r>
          </w:p>
        </w:tc>
        <w:tc>
          <w:tcPr>
            <w:tcW w:w="1134" w:type="dxa"/>
            <w:tcBorders>
              <w:top w:val="single" w:sz="4" w:space="0" w:color="auto"/>
              <w:left w:val="nil"/>
              <w:bottom w:val="single" w:sz="4" w:space="0" w:color="auto"/>
              <w:right w:val="single" w:sz="4" w:space="0" w:color="auto"/>
            </w:tcBorders>
            <w:vAlign w:val="center"/>
          </w:tcPr>
          <w:p w:rsidR="00064761" w:rsidRDefault="00064761" w:rsidP="000472B0">
            <w:pPr>
              <w:widowControl/>
              <w:spacing w:beforeLines="20" w:afterLines="20" w:line="240" w:lineRule="atLeast"/>
              <w:jc w:val="center"/>
              <w:rPr>
                <w:rFonts w:eastAsia="宋体"/>
                <w:b/>
                <w:bCs/>
                <w:color w:val="000000"/>
                <w:kern w:val="0"/>
                <w:sz w:val="20"/>
                <w:szCs w:val="20"/>
              </w:rPr>
            </w:pPr>
            <w:r>
              <w:rPr>
                <w:rFonts w:eastAsia="宋体" w:hint="eastAsia"/>
                <w:b/>
                <w:bCs/>
                <w:color w:val="000000"/>
                <w:kern w:val="0"/>
                <w:sz w:val="20"/>
                <w:szCs w:val="20"/>
              </w:rPr>
              <w:t>业务领域</w:t>
            </w:r>
          </w:p>
        </w:tc>
        <w:tc>
          <w:tcPr>
            <w:tcW w:w="1701" w:type="dxa"/>
            <w:tcBorders>
              <w:top w:val="single" w:sz="4" w:space="0" w:color="auto"/>
              <w:left w:val="nil"/>
              <w:bottom w:val="single" w:sz="4" w:space="0" w:color="auto"/>
              <w:right w:val="single" w:sz="4" w:space="0" w:color="auto"/>
            </w:tcBorders>
            <w:vAlign w:val="center"/>
          </w:tcPr>
          <w:p w:rsidR="00064761" w:rsidRDefault="00064761" w:rsidP="000472B0">
            <w:pPr>
              <w:widowControl/>
              <w:spacing w:beforeLines="20" w:afterLines="20" w:line="240" w:lineRule="atLeast"/>
              <w:jc w:val="center"/>
              <w:rPr>
                <w:rFonts w:eastAsia="宋体"/>
                <w:b/>
                <w:bCs/>
                <w:color w:val="000000"/>
                <w:kern w:val="0"/>
                <w:sz w:val="20"/>
                <w:szCs w:val="20"/>
              </w:rPr>
            </w:pPr>
            <w:r>
              <w:rPr>
                <w:rFonts w:eastAsia="宋体" w:hint="eastAsia"/>
                <w:b/>
                <w:bCs/>
                <w:color w:val="000000"/>
                <w:kern w:val="0"/>
                <w:sz w:val="20"/>
                <w:szCs w:val="20"/>
              </w:rPr>
              <w:t>应用项目</w:t>
            </w:r>
          </w:p>
        </w:tc>
        <w:tc>
          <w:tcPr>
            <w:tcW w:w="4870" w:type="dxa"/>
            <w:tcBorders>
              <w:top w:val="single" w:sz="4" w:space="0" w:color="auto"/>
              <w:left w:val="nil"/>
              <w:bottom w:val="single" w:sz="4" w:space="0" w:color="auto"/>
              <w:right w:val="single" w:sz="4" w:space="0" w:color="auto"/>
            </w:tcBorders>
            <w:vAlign w:val="center"/>
          </w:tcPr>
          <w:p w:rsidR="00064761" w:rsidRDefault="00064761" w:rsidP="000472B0">
            <w:pPr>
              <w:widowControl/>
              <w:spacing w:beforeLines="20" w:afterLines="20" w:line="240" w:lineRule="atLeast"/>
              <w:jc w:val="center"/>
              <w:rPr>
                <w:rFonts w:eastAsia="宋体"/>
                <w:b/>
                <w:bCs/>
                <w:color w:val="000000"/>
                <w:kern w:val="0"/>
                <w:sz w:val="20"/>
                <w:szCs w:val="20"/>
              </w:rPr>
            </w:pPr>
            <w:r>
              <w:rPr>
                <w:rFonts w:eastAsia="宋体" w:hint="eastAsia"/>
                <w:b/>
                <w:bCs/>
                <w:color w:val="000000"/>
                <w:kern w:val="0"/>
                <w:sz w:val="20"/>
                <w:szCs w:val="20"/>
              </w:rPr>
              <w:t>用卡说明</w:t>
            </w:r>
          </w:p>
        </w:tc>
        <w:tc>
          <w:tcPr>
            <w:tcW w:w="1081" w:type="dxa"/>
            <w:tcBorders>
              <w:top w:val="single" w:sz="4" w:space="0" w:color="auto"/>
              <w:left w:val="nil"/>
              <w:bottom w:val="single" w:sz="4" w:space="0" w:color="auto"/>
              <w:right w:val="single" w:sz="4" w:space="0" w:color="auto"/>
            </w:tcBorders>
            <w:vAlign w:val="center"/>
          </w:tcPr>
          <w:p w:rsidR="00064761" w:rsidRDefault="00064761" w:rsidP="000472B0">
            <w:pPr>
              <w:widowControl/>
              <w:spacing w:beforeLines="20" w:afterLines="20" w:line="240" w:lineRule="atLeast"/>
              <w:jc w:val="center"/>
              <w:rPr>
                <w:rFonts w:eastAsia="宋体"/>
                <w:b/>
                <w:bCs/>
                <w:color w:val="000000"/>
                <w:kern w:val="0"/>
                <w:sz w:val="20"/>
                <w:szCs w:val="20"/>
              </w:rPr>
            </w:pPr>
            <w:r>
              <w:rPr>
                <w:rFonts w:eastAsia="宋体" w:hint="eastAsia"/>
                <w:b/>
                <w:bCs/>
                <w:color w:val="000000"/>
                <w:kern w:val="0"/>
                <w:sz w:val="20"/>
                <w:szCs w:val="20"/>
              </w:rPr>
              <w:t>是否实现</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1</w:t>
            </w:r>
          </w:p>
        </w:tc>
        <w:tc>
          <w:tcPr>
            <w:tcW w:w="1134" w:type="dxa"/>
            <w:vMerge w:val="restart"/>
            <w:tcBorders>
              <w:top w:val="nil"/>
              <w:left w:val="single" w:sz="4" w:space="0" w:color="auto"/>
              <w:right w:val="single" w:sz="4" w:space="0" w:color="auto"/>
            </w:tcBorders>
            <w:vAlign w:val="center"/>
          </w:tcPr>
          <w:p w:rsidR="00064761" w:rsidRDefault="00064761" w:rsidP="00C95DDE">
            <w:pPr>
              <w:spacing w:line="240" w:lineRule="atLeast"/>
              <w:jc w:val="left"/>
              <w:rPr>
                <w:rFonts w:eastAsia="宋体"/>
                <w:color w:val="000000"/>
                <w:kern w:val="0"/>
                <w:sz w:val="20"/>
                <w:szCs w:val="20"/>
              </w:rPr>
            </w:pPr>
            <w:r>
              <w:rPr>
                <w:rFonts w:eastAsia="宋体" w:hint="eastAsia"/>
                <w:color w:val="000000"/>
                <w:kern w:val="0"/>
                <w:sz w:val="20"/>
                <w:szCs w:val="20"/>
              </w:rPr>
              <w:t>培训就业</w:t>
            </w: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就业登记</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个人直接办理业务时，凭社会保障卡进行就业登记。</w:t>
            </w:r>
          </w:p>
        </w:tc>
        <w:tc>
          <w:tcPr>
            <w:tcW w:w="1081" w:type="dxa"/>
            <w:tcBorders>
              <w:top w:val="nil"/>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2</w:t>
            </w:r>
          </w:p>
        </w:tc>
        <w:tc>
          <w:tcPr>
            <w:tcW w:w="1134" w:type="dxa"/>
            <w:vMerge/>
            <w:tcBorders>
              <w:left w:val="single" w:sz="4" w:space="0" w:color="auto"/>
              <w:right w:val="single" w:sz="4" w:space="0" w:color="auto"/>
            </w:tcBorders>
            <w:vAlign w:val="center"/>
          </w:tcPr>
          <w:p w:rsidR="00064761" w:rsidRDefault="00064761" w:rsidP="00C95DDE">
            <w:pPr>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失业登记</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个人凭社会保障卡到公共就业服务机构进行失业登记。</w:t>
            </w:r>
          </w:p>
        </w:tc>
        <w:tc>
          <w:tcPr>
            <w:tcW w:w="1081" w:type="dxa"/>
            <w:tcBorders>
              <w:top w:val="nil"/>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3</w:t>
            </w:r>
          </w:p>
        </w:tc>
        <w:tc>
          <w:tcPr>
            <w:tcW w:w="1134" w:type="dxa"/>
            <w:vMerge/>
            <w:tcBorders>
              <w:left w:val="single" w:sz="4" w:space="0" w:color="auto"/>
              <w:right w:val="single" w:sz="4" w:space="0" w:color="auto"/>
            </w:tcBorders>
            <w:vAlign w:val="center"/>
          </w:tcPr>
          <w:p w:rsidR="00064761" w:rsidRDefault="00064761" w:rsidP="00C95DDE">
            <w:pPr>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就业失业登记证（电子副本）</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在需出具就业失业登记证办理业务时，个人可凭社会保障卡办理相关业务。</w:t>
            </w:r>
          </w:p>
        </w:tc>
        <w:tc>
          <w:tcPr>
            <w:tcW w:w="1081" w:type="dxa"/>
            <w:tcBorders>
              <w:top w:val="nil"/>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4</w:t>
            </w:r>
          </w:p>
        </w:tc>
        <w:tc>
          <w:tcPr>
            <w:tcW w:w="1134" w:type="dxa"/>
            <w:vMerge/>
            <w:tcBorders>
              <w:left w:val="single" w:sz="4" w:space="0" w:color="auto"/>
              <w:right w:val="single" w:sz="4" w:space="0" w:color="auto"/>
            </w:tcBorders>
            <w:vAlign w:val="center"/>
          </w:tcPr>
          <w:p w:rsidR="00064761" w:rsidRDefault="00064761" w:rsidP="00C95DDE">
            <w:pPr>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求职登记</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个人凭社会保障卡到公共就业服务机构进行求职登记。</w:t>
            </w:r>
          </w:p>
        </w:tc>
        <w:tc>
          <w:tcPr>
            <w:tcW w:w="1081" w:type="dxa"/>
            <w:tcBorders>
              <w:top w:val="nil"/>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5</w:t>
            </w:r>
          </w:p>
        </w:tc>
        <w:tc>
          <w:tcPr>
            <w:tcW w:w="1134" w:type="dxa"/>
            <w:vMerge/>
            <w:tcBorders>
              <w:left w:val="single" w:sz="4" w:space="0" w:color="auto"/>
              <w:right w:val="single" w:sz="4" w:space="0" w:color="auto"/>
            </w:tcBorders>
            <w:vAlign w:val="center"/>
          </w:tcPr>
          <w:p w:rsidR="00064761" w:rsidRDefault="00064761" w:rsidP="00C95DDE">
            <w:pPr>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职业介绍</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个人凭社会保障卡参加现场招聘活动，利用社会保障卡在招聘单位展台直接登记求职。</w:t>
            </w:r>
          </w:p>
        </w:tc>
        <w:tc>
          <w:tcPr>
            <w:tcW w:w="1081" w:type="dxa"/>
            <w:tcBorders>
              <w:top w:val="nil"/>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6</w:t>
            </w:r>
          </w:p>
        </w:tc>
        <w:tc>
          <w:tcPr>
            <w:tcW w:w="1134" w:type="dxa"/>
            <w:vMerge/>
            <w:tcBorders>
              <w:left w:val="single" w:sz="4" w:space="0" w:color="auto"/>
              <w:right w:val="single" w:sz="4" w:space="0" w:color="auto"/>
            </w:tcBorders>
            <w:vAlign w:val="center"/>
          </w:tcPr>
          <w:p w:rsidR="00064761" w:rsidRDefault="00064761" w:rsidP="00C95DDE">
            <w:pPr>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离校未就业高校毕业生登记</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离校未就业高校毕业生凭社会保障卡及其他相关证明材料到公共就业服务机构进行就业服务实名登记，凭卡接受各类服务。</w:t>
            </w:r>
          </w:p>
        </w:tc>
        <w:tc>
          <w:tcPr>
            <w:tcW w:w="1081" w:type="dxa"/>
            <w:tcBorders>
              <w:top w:val="nil"/>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7</w:t>
            </w:r>
          </w:p>
        </w:tc>
        <w:tc>
          <w:tcPr>
            <w:tcW w:w="1134" w:type="dxa"/>
            <w:vMerge/>
            <w:tcBorders>
              <w:left w:val="single" w:sz="4" w:space="0" w:color="auto"/>
              <w:right w:val="single" w:sz="4" w:space="0" w:color="auto"/>
            </w:tcBorders>
            <w:vAlign w:val="center"/>
          </w:tcPr>
          <w:p w:rsidR="00064761" w:rsidRDefault="00064761" w:rsidP="00C95DDE">
            <w:pPr>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申请接受就业服务</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个人凭社会保障卡到公共就业服务机构申请接受就业服务。</w:t>
            </w:r>
          </w:p>
        </w:tc>
        <w:tc>
          <w:tcPr>
            <w:tcW w:w="1081" w:type="dxa"/>
            <w:tcBorders>
              <w:top w:val="nil"/>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8</w:t>
            </w:r>
          </w:p>
        </w:tc>
        <w:tc>
          <w:tcPr>
            <w:tcW w:w="1134" w:type="dxa"/>
            <w:vMerge/>
            <w:tcBorders>
              <w:left w:val="single" w:sz="4" w:space="0" w:color="auto"/>
              <w:right w:val="single" w:sz="4" w:space="0" w:color="auto"/>
            </w:tcBorders>
            <w:vAlign w:val="center"/>
          </w:tcPr>
          <w:p w:rsidR="00064761" w:rsidRDefault="00064761" w:rsidP="00C95DDE">
            <w:pPr>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享受就业扶持政策申请</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个人凭社会保障卡及其他相关证明材料申请享受就业扶持政策。</w:t>
            </w:r>
          </w:p>
        </w:tc>
        <w:tc>
          <w:tcPr>
            <w:tcW w:w="1081" w:type="dxa"/>
            <w:tcBorders>
              <w:top w:val="nil"/>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9</w:t>
            </w:r>
          </w:p>
        </w:tc>
        <w:tc>
          <w:tcPr>
            <w:tcW w:w="1134" w:type="dxa"/>
            <w:vMerge/>
            <w:tcBorders>
              <w:left w:val="single" w:sz="4" w:space="0" w:color="auto"/>
              <w:right w:val="single" w:sz="4" w:space="0" w:color="auto"/>
            </w:tcBorders>
            <w:vAlign w:val="center"/>
          </w:tcPr>
          <w:p w:rsidR="00064761" w:rsidRDefault="00064761" w:rsidP="00C95DDE">
            <w:pPr>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就业援助申请</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个人凭社会保障卡及其他相关证明材料申请就业援助。</w:t>
            </w:r>
          </w:p>
        </w:tc>
        <w:tc>
          <w:tcPr>
            <w:tcW w:w="1081" w:type="dxa"/>
            <w:tcBorders>
              <w:top w:val="nil"/>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10</w:t>
            </w:r>
          </w:p>
        </w:tc>
        <w:tc>
          <w:tcPr>
            <w:tcW w:w="1134" w:type="dxa"/>
            <w:vMerge/>
            <w:tcBorders>
              <w:left w:val="single" w:sz="4" w:space="0" w:color="auto"/>
              <w:right w:val="single" w:sz="4" w:space="0" w:color="auto"/>
            </w:tcBorders>
            <w:vAlign w:val="center"/>
          </w:tcPr>
          <w:p w:rsidR="00064761" w:rsidRDefault="00064761" w:rsidP="00C95DDE">
            <w:pPr>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职业培训实名登记</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个人凭社会保障卡到职业培训机构进行实名登记，凭卡接受培训和享受职业培训补贴。</w:t>
            </w:r>
          </w:p>
        </w:tc>
        <w:tc>
          <w:tcPr>
            <w:tcW w:w="1081" w:type="dxa"/>
            <w:tcBorders>
              <w:top w:val="nil"/>
              <w:left w:val="single" w:sz="4" w:space="0" w:color="auto"/>
              <w:bottom w:val="single" w:sz="4" w:space="0" w:color="auto"/>
              <w:right w:val="single" w:sz="4" w:space="0" w:color="auto"/>
            </w:tcBorders>
            <w:vAlign w:val="center"/>
          </w:tcPr>
          <w:p w:rsidR="00064761" w:rsidRDefault="00064761" w:rsidP="003A6BDF">
            <w:pPr>
              <w:widowControl/>
              <w:spacing w:line="240" w:lineRule="atLeast"/>
              <w:jc w:val="left"/>
              <w:rPr>
                <w:rFonts w:eastAsia="宋体"/>
                <w:color w:val="000000"/>
                <w:kern w:val="0"/>
                <w:sz w:val="22"/>
              </w:rPr>
            </w:pPr>
            <w:r>
              <w:rPr>
                <w:rFonts w:eastAsia="宋体" w:hint="eastAsia"/>
                <w:color w:val="000000"/>
                <w:kern w:val="0"/>
                <w:sz w:val="22"/>
              </w:rPr>
              <w:t xml:space="preserve">　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11</w:t>
            </w:r>
          </w:p>
        </w:tc>
        <w:tc>
          <w:tcPr>
            <w:tcW w:w="1134" w:type="dxa"/>
            <w:vMerge/>
            <w:tcBorders>
              <w:left w:val="single" w:sz="4" w:space="0" w:color="auto"/>
              <w:right w:val="single" w:sz="4" w:space="0" w:color="auto"/>
            </w:tcBorders>
            <w:vAlign w:val="center"/>
          </w:tcPr>
          <w:p w:rsidR="00064761" w:rsidRDefault="00064761" w:rsidP="00C95DDE">
            <w:pPr>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职业技能鉴定</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个人凭社会保障卡到职业技能鉴定机构进行职业技能鉴定。</w:t>
            </w:r>
          </w:p>
        </w:tc>
        <w:tc>
          <w:tcPr>
            <w:tcW w:w="1081" w:type="dxa"/>
            <w:tcBorders>
              <w:top w:val="nil"/>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single" w:sz="4" w:space="0" w:color="auto"/>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12</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single" w:sz="4" w:space="0" w:color="auto"/>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岗位信息查询</w:t>
            </w:r>
          </w:p>
        </w:tc>
        <w:tc>
          <w:tcPr>
            <w:tcW w:w="4870" w:type="dxa"/>
            <w:tcBorders>
              <w:top w:val="single" w:sz="4" w:space="0" w:color="auto"/>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个人持社会保障卡查询打印匹配的岗位信息。</w:t>
            </w:r>
          </w:p>
        </w:tc>
        <w:tc>
          <w:tcPr>
            <w:tcW w:w="1081" w:type="dxa"/>
            <w:tcBorders>
              <w:top w:val="single" w:sz="4" w:space="0" w:color="auto"/>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13</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技能培训补贴申请和信息查询</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个人持社会保障卡查询技能培训补贴信息</w:t>
            </w:r>
          </w:p>
        </w:tc>
        <w:tc>
          <w:tcPr>
            <w:tcW w:w="1081" w:type="dxa"/>
            <w:tcBorders>
              <w:top w:val="nil"/>
              <w:left w:val="single" w:sz="4" w:space="0" w:color="auto"/>
              <w:bottom w:val="single" w:sz="4" w:space="0" w:color="auto"/>
              <w:right w:val="single" w:sz="4" w:space="0" w:color="auto"/>
            </w:tcBorders>
            <w:vAlign w:val="center"/>
          </w:tcPr>
          <w:p w:rsidR="00064761" w:rsidRDefault="00064761" w:rsidP="003A6BDF">
            <w:pPr>
              <w:widowControl/>
              <w:spacing w:line="240" w:lineRule="atLeast"/>
              <w:jc w:val="left"/>
              <w:rPr>
                <w:rFonts w:eastAsia="宋体"/>
                <w:color w:val="000000"/>
                <w:kern w:val="0"/>
                <w:sz w:val="22"/>
              </w:rPr>
            </w:pPr>
            <w:r>
              <w:rPr>
                <w:rFonts w:eastAsia="宋体" w:hint="eastAsia"/>
                <w:color w:val="000000"/>
                <w:kern w:val="0"/>
                <w:sz w:val="22"/>
              </w:rPr>
              <w:t xml:space="preserve">　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14</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职业技能鉴定信息查询</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个人持社会保障卡查询本人参加职业技能鉴定的结果。</w:t>
            </w:r>
          </w:p>
        </w:tc>
        <w:tc>
          <w:tcPr>
            <w:tcW w:w="1081" w:type="dxa"/>
            <w:tcBorders>
              <w:top w:val="nil"/>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15</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就业失业登记信息查询</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个人持社会保障卡查询本人就业失业登记信息。</w:t>
            </w:r>
          </w:p>
        </w:tc>
        <w:tc>
          <w:tcPr>
            <w:tcW w:w="1081" w:type="dxa"/>
            <w:tcBorders>
              <w:top w:val="nil"/>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16</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就业援助信息查询</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个人持社会保障卡查询本人就业援助对象认定信息。</w:t>
            </w:r>
          </w:p>
        </w:tc>
        <w:tc>
          <w:tcPr>
            <w:tcW w:w="1081" w:type="dxa"/>
            <w:tcBorders>
              <w:top w:val="nil"/>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17</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就业扶持信息查询</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个人持社会保障卡查询本人可享受或已享受的就业扶持政策信息。</w:t>
            </w:r>
          </w:p>
        </w:tc>
        <w:tc>
          <w:tcPr>
            <w:tcW w:w="1081" w:type="dxa"/>
            <w:tcBorders>
              <w:top w:val="nil"/>
              <w:left w:val="single" w:sz="4" w:space="0" w:color="auto"/>
              <w:bottom w:val="single" w:sz="4" w:space="0" w:color="auto"/>
              <w:right w:val="single" w:sz="4" w:space="0" w:color="auto"/>
            </w:tcBorders>
            <w:vAlign w:val="center"/>
          </w:tcPr>
          <w:p w:rsidR="00064761" w:rsidRDefault="00064761" w:rsidP="003A6BDF">
            <w:pPr>
              <w:widowControl/>
              <w:spacing w:line="240" w:lineRule="atLeast"/>
              <w:jc w:val="left"/>
              <w:rPr>
                <w:rFonts w:eastAsia="宋体"/>
                <w:color w:val="000000"/>
                <w:kern w:val="0"/>
                <w:sz w:val="22"/>
              </w:rPr>
            </w:pPr>
            <w:r>
              <w:rPr>
                <w:rFonts w:eastAsia="宋体" w:hint="eastAsia"/>
                <w:color w:val="000000"/>
                <w:kern w:val="0"/>
                <w:sz w:val="22"/>
              </w:rPr>
              <w:t xml:space="preserve">　否</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18</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就业扶持政策补贴资金领取</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个人享受就业扶持政策的补贴资金发放到社会保障卡加载的银行账户中，个人凭社会保障卡经银行渠道领取。</w:t>
            </w:r>
          </w:p>
        </w:tc>
        <w:tc>
          <w:tcPr>
            <w:tcW w:w="1081" w:type="dxa"/>
            <w:tcBorders>
              <w:top w:val="nil"/>
              <w:left w:val="single" w:sz="4" w:space="0" w:color="auto"/>
              <w:bottom w:val="single" w:sz="4" w:space="0" w:color="auto"/>
              <w:right w:val="single" w:sz="4" w:space="0" w:color="auto"/>
            </w:tcBorders>
            <w:vAlign w:val="center"/>
          </w:tcPr>
          <w:p w:rsidR="00064761" w:rsidRDefault="00064761" w:rsidP="003A6BDF">
            <w:pPr>
              <w:widowControl/>
              <w:spacing w:line="240" w:lineRule="atLeast"/>
              <w:jc w:val="left"/>
              <w:rPr>
                <w:rFonts w:eastAsia="宋体"/>
                <w:color w:val="000000"/>
                <w:kern w:val="0"/>
                <w:sz w:val="22"/>
              </w:rPr>
            </w:pPr>
            <w:r>
              <w:rPr>
                <w:rFonts w:eastAsia="宋体" w:hint="eastAsia"/>
                <w:color w:val="000000"/>
                <w:kern w:val="0"/>
                <w:sz w:val="22"/>
              </w:rPr>
              <w:t xml:space="preserve">　否</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19</w:t>
            </w:r>
          </w:p>
        </w:tc>
        <w:tc>
          <w:tcPr>
            <w:tcW w:w="1134" w:type="dxa"/>
            <w:vMerge/>
            <w:tcBorders>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职业技能鉴定缴费</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个人利用社会保障卡加载的银行账户缴纳职业技能鉴定费。</w:t>
            </w:r>
          </w:p>
        </w:tc>
        <w:tc>
          <w:tcPr>
            <w:tcW w:w="1081" w:type="dxa"/>
            <w:tcBorders>
              <w:top w:val="nil"/>
              <w:left w:val="single" w:sz="4" w:space="0" w:color="auto"/>
              <w:bottom w:val="single" w:sz="4" w:space="0" w:color="auto"/>
              <w:right w:val="single" w:sz="4" w:space="0" w:color="auto"/>
            </w:tcBorders>
            <w:vAlign w:val="center"/>
          </w:tcPr>
          <w:p w:rsidR="00064761" w:rsidRDefault="00064761" w:rsidP="003A6BDF">
            <w:pPr>
              <w:widowControl/>
              <w:spacing w:line="240" w:lineRule="atLeast"/>
              <w:jc w:val="left"/>
              <w:rPr>
                <w:rFonts w:eastAsia="宋体"/>
                <w:color w:val="000000"/>
                <w:kern w:val="0"/>
                <w:sz w:val="22"/>
              </w:rPr>
            </w:pPr>
            <w:r>
              <w:rPr>
                <w:rFonts w:eastAsia="宋体" w:hint="eastAsia"/>
                <w:color w:val="000000"/>
                <w:kern w:val="0"/>
                <w:sz w:val="22"/>
              </w:rPr>
              <w:t xml:space="preserve">　否</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20</w:t>
            </w:r>
          </w:p>
        </w:tc>
        <w:tc>
          <w:tcPr>
            <w:tcW w:w="1134" w:type="dxa"/>
            <w:vMerge w:val="restart"/>
            <w:tcBorders>
              <w:top w:val="nil"/>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社会保险公共业务</w:t>
            </w: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参保登记</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个人直接办理业务时，凭社会保障卡进行参保登记。</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lastRenderedPageBreak/>
              <w:t>21</w:t>
            </w:r>
          </w:p>
        </w:tc>
        <w:tc>
          <w:tcPr>
            <w:tcW w:w="1134" w:type="dxa"/>
            <w:vMerge/>
            <w:tcBorders>
              <w:left w:val="single" w:sz="4" w:space="0" w:color="auto"/>
              <w:right w:val="single" w:sz="4" w:space="0" w:color="auto"/>
            </w:tcBorders>
            <w:vAlign w:val="center"/>
          </w:tcPr>
          <w:p w:rsidR="00064761" w:rsidRDefault="00064761" w:rsidP="00C95DDE">
            <w:pPr>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个人缴费申报</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个人直接办理业务时，个人凭社会保障卡进行缴费申报。</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否</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22</w:t>
            </w:r>
          </w:p>
        </w:tc>
        <w:tc>
          <w:tcPr>
            <w:tcW w:w="1134" w:type="dxa"/>
            <w:vMerge/>
            <w:tcBorders>
              <w:left w:val="single" w:sz="4" w:space="0" w:color="auto"/>
              <w:right w:val="single" w:sz="4" w:space="0" w:color="auto"/>
            </w:tcBorders>
            <w:vAlign w:val="center"/>
          </w:tcPr>
          <w:p w:rsidR="00064761" w:rsidRDefault="00064761" w:rsidP="00C95DDE">
            <w:pPr>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社会保险关系转移</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个人凭社会保障卡及其他相关证明材料办理社会保险关系转移接续手续（包括养老保险、医疗保险、失业保险等）。</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是</w:t>
            </w:r>
          </w:p>
        </w:tc>
      </w:tr>
      <w:tr w:rsidR="00064761" w:rsidTr="00C95DDE">
        <w:trPr>
          <w:trHeight w:val="139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23</w:t>
            </w:r>
          </w:p>
        </w:tc>
        <w:tc>
          <w:tcPr>
            <w:tcW w:w="1134" w:type="dxa"/>
            <w:vMerge/>
            <w:tcBorders>
              <w:left w:val="single" w:sz="4" w:space="0" w:color="auto"/>
              <w:right w:val="single" w:sz="4" w:space="0" w:color="auto"/>
            </w:tcBorders>
            <w:vAlign w:val="center"/>
          </w:tcPr>
          <w:p w:rsidR="00064761" w:rsidRDefault="00064761" w:rsidP="00C95DDE">
            <w:pPr>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基金监督举报投诉</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个人凭社会保障卡到社会保险行政部门投诉社保征缴、经办、服务机构和用人单位等侵害其社会保险权益行为，举报单位组织和个人违反社会保险法律法规，侵害社会保险基金行为。</w:t>
            </w:r>
          </w:p>
        </w:tc>
        <w:tc>
          <w:tcPr>
            <w:tcW w:w="1081" w:type="dxa"/>
            <w:tcBorders>
              <w:top w:val="nil"/>
              <w:left w:val="single" w:sz="4" w:space="0" w:color="auto"/>
              <w:bottom w:val="single" w:sz="4" w:space="0" w:color="auto"/>
              <w:right w:val="single" w:sz="4" w:space="0" w:color="auto"/>
            </w:tcBorders>
            <w:vAlign w:val="center"/>
          </w:tcPr>
          <w:p w:rsidR="00064761" w:rsidRDefault="00064761" w:rsidP="00CB47BE">
            <w:pPr>
              <w:widowControl/>
              <w:spacing w:line="240" w:lineRule="atLeast"/>
              <w:jc w:val="left"/>
              <w:rPr>
                <w:rFonts w:eastAsia="宋体"/>
                <w:color w:val="000000"/>
                <w:kern w:val="0"/>
                <w:sz w:val="22"/>
              </w:rPr>
            </w:pPr>
            <w:r>
              <w:rPr>
                <w:rFonts w:eastAsia="宋体" w:hint="eastAsia"/>
                <w:color w:val="000000"/>
                <w:kern w:val="0"/>
                <w:sz w:val="22"/>
              </w:rPr>
              <w:t xml:space="preserve">　</w:t>
            </w:r>
            <w:r w:rsidR="00CB47BE">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24</w:t>
            </w:r>
          </w:p>
        </w:tc>
        <w:tc>
          <w:tcPr>
            <w:tcW w:w="1134" w:type="dxa"/>
            <w:vMerge/>
            <w:tcBorders>
              <w:left w:val="single" w:sz="4" w:space="0" w:color="auto"/>
              <w:right w:val="single" w:sz="4" w:space="0" w:color="auto"/>
            </w:tcBorders>
            <w:vAlign w:val="center"/>
          </w:tcPr>
          <w:p w:rsidR="00064761" w:rsidRDefault="00064761" w:rsidP="00C95DDE">
            <w:pPr>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参保缴费凭证查询及打印</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个人持社会保障卡查询打印本人养老、医疗、失业保险参保缴费凭证（包括本地、异地）。</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是</w:t>
            </w:r>
          </w:p>
        </w:tc>
      </w:tr>
      <w:tr w:rsidR="00064761" w:rsidTr="00C95DDE">
        <w:trPr>
          <w:trHeight w:val="567"/>
          <w:jc w:val="center"/>
        </w:trPr>
        <w:tc>
          <w:tcPr>
            <w:tcW w:w="707" w:type="dxa"/>
            <w:tcBorders>
              <w:top w:val="single" w:sz="4" w:space="0" w:color="auto"/>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25</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single" w:sz="4" w:space="0" w:color="auto"/>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个人权益记录单查询及打印</w:t>
            </w:r>
          </w:p>
        </w:tc>
        <w:tc>
          <w:tcPr>
            <w:tcW w:w="4870" w:type="dxa"/>
            <w:tcBorders>
              <w:top w:val="single" w:sz="4" w:space="0" w:color="auto"/>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个人持社会保障卡查询打印本人各项社会保险个人权益记录单（包括本地、异地）。</w:t>
            </w:r>
          </w:p>
        </w:tc>
        <w:tc>
          <w:tcPr>
            <w:tcW w:w="1081" w:type="dxa"/>
            <w:tcBorders>
              <w:top w:val="single" w:sz="4" w:space="0" w:color="auto"/>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26</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个人参保信息查询</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个人持社会保障卡查询本人参保、缴费等信息（包括本地、异地）。</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27</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个人自主缴费</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个人利用社会保障卡加载的银行账户缴纳社会保险费（包括本地、异地）。</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否</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28</w:t>
            </w:r>
          </w:p>
        </w:tc>
        <w:tc>
          <w:tcPr>
            <w:tcW w:w="1134" w:type="dxa"/>
            <w:vMerge/>
            <w:tcBorders>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基金监督举报奖励领取</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社会保险基金监督举报奖励发放到社会保障卡加载的银行账户中，个人凭社会保障卡领取。</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否</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29</w:t>
            </w:r>
          </w:p>
        </w:tc>
        <w:tc>
          <w:tcPr>
            <w:tcW w:w="1134" w:type="dxa"/>
            <w:vMerge w:val="restart"/>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养老保险待遇业务</w:t>
            </w: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养老保险待遇申请</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个人直接办理业务时，凭社会保障卡及其他相关证明材料申请养老保险待遇。</w:t>
            </w:r>
          </w:p>
        </w:tc>
        <w:tc>
          <w:tcPr>
            <w:tcW w:w="1081" w:type="dxa"/>
            <w:tcBorders>
              <w:top w:val="nil"/>
              <w:left w:val="single" w:sz="4" w:space="0" w:color="auto"/>
              <w:bottom w:val="single" w:sz="4" w:space="0" w:color="auto"/>
              <w:right w:val="single" w:sz="4" w:space="0" w:color="auto"/>
            </w:tcBorders>
            <w:vAlign w:val="center"/>
          </w:tcPr>
          <w:p w:rsidR="00064761" w:rsidRDefault="00064761" w:rsidP="00CB47BE">
            <w:pPr>
              <w:widowControl/>
              <w:spacing w:line="240" w:lineRule="atLeast"/>
              <w:jc w:val="left"/>
              <w:rPr>
                <w:rFonts w:eastAsia="宋体"/>
                <w:color w:val="000000"/>
                <w:kern w:val="0"/>
                <w:sz w:val="22"/>
              </w:rPr>
            </w:pPr>
            <w:r>
              <w:rPr>
                <w:rFonts w:eastAsia="宋体" w:hint="eastAsia"/>
                <w:color w:val="000000"/>
                <w:kern w:val="0"/>
                <w:sz w:val="22"/>
              </w:rPr>
              <w:t xml:space="preserve">　</w:t>
            </w:r>
            <w:r w:rsidR="00CB47BE">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30</w:t>
            </w:r>
          </w:p>
        </w:tc>
        <w:tc>
          <w:tcPr>
            <w:tcW w:w="1134" w:type="dxa"/>
            <w:vMerge/>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退休资格审核</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个人直接办理业务时，凭社会保障卡及其他相关证明材料申请离退休资格行政审批。</w:t>
            </w:r>
          </w:p>
        </w:tc>
        <w:tc>
          <w:tcPr>
            <w:tcW w:w="1081" w:type="dxa"/>
            <w:tcBorders>
              <w:top w:val="nil"/>
              <w:left w:val="single" w:sz="4" w:space="0" w:color="auto"/>
              <w:bottom w:val="single" w:sz="4" w:space="0" w:color="auto"/>
              <w:right w:val="single" w:sz="4" w:space="0" w:color="auto"/>
            </w:tcBorders>
            <w:vAlign w:val="center"/>
          </w:tcPr>
          <w:p w:rsidR="00064761" w:rsidRDefault="00064761" w:rsidP="003A6BDF">
            <w:pPr>
              <w:widowControl/>
              <w:spacing w:line="240" w:lineRule="atLeast"/>
              <w:jc w:val="left"/>
              <w:rPr>
                <w:rFonts w:eastAsia="宋体"/>
                <w:color w:val="000000"/>
                <w:kern w:val="0"/>
                <w:sz w:val="22"/>
              </w:rPr>
            </w:pPr>
            <w:r>
              <w:rPr>
                <w:rFonts w:eastAsia="宋体" w:hint="eastAsia"/>
                <w:color w:val="000000"/>
                <w:kern w:val="0"/>
                <w:sz w:val="22"/>
              </w:rPr>
              <w:t xml:space="preserve">　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31</w:t>
            </w:r>
          </w:p>
        </w:tc>
        <w:tc>
          <w:tcPr>
            <w:tcW w:w="1134" w:type="dxa"/>
            <w:vMerge/>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异地居住申请</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个人凭社会保障卡及其他相关证明材料申请办理异地居住登记。</w:t>
            </w:r>
          </w:p>
        </w:tc>
        <w:tc>
          <w:tcPr>
            <w:tcW w:w="1081" w:type="dxa"/>
            <w:tcBorders>
              <w:top w:val="nil"/>
              <w:left w:val="single" w:sz="4" w:space="0" w:color="auto"/>
              <w:bottom w:val="single" w:sz="4" w:space="0" w:color="auto"/>
              <w:right w:val="single" w:sz="4" w:space="0" w:color="auto"/>
            </w:tcBorders>
            <w:vAlign w:val="center"/>
          </w:tcPr>
          <w:p w:rsidR="00064761" w:rsidRDefault="00064761" w:rsidP="004450AB">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32</w:t>
            </w:r>
          </w:p>
        </w:tc>
        <w:tc>
          <w:tcPr>
            <w:tcW w:w="1134" w:type="dxa"/>
            <w:vMerge/>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待遇领取资格认证</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个人凭社会保障卡及其他相关证明材料办理待遇领取资格认证登记（包括本地、异地）。</w:t>
            </w:r>
          </w:p>
        </w:tc>
        <w:tc>
          <w:tcPr>
            <w:tcW w:w="1081" w:type="dxa"/>
            <w:tcBorders>
              <w:top w:val="nil"/>
              <w:left w:val="single" w:sz="4" w:space="0" w:color="auto"/>
              <w:bottom w:val="single" w:sz="4" w:space="0" w:color="auto"/>
              <w:right w:val="single" w:sz="4" w:space="0" w:color="auto"/>
            </w:tcBorders>
            <w:vAlign w:val="center"/>
          </w:tcPr>
          <w:p w:rsidR="00064761" w:rsidRDefault="00064761" w:rsidP="004450AB">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33</w:t>
            </w:r>
          </w:p>
        </w:tc>
        <w:tc>
          <w:tcPr>
            <w:tcW w:w="1134" w:type="dxa"/>
            <w:vMerge/>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养老保险待遇查询</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个人持社会保障卡查询打印本人养老保险及其他养老保障待遇信息和实发情况。</w:t>
            </w:r>
          </w:p>
        </w:tc>
        <w:tc>
          <w:tcPr>
            <w:tcW w:w="1081" w:type="dxa"/>
            <w:tcBorders>
              <w:top w:val="nil"/>
              <w:left w:val="single" w:sz="4" w:space="0" w:color="auto"/>
              <w:bottom w:val="single" w:sz="4" w:space="0" w:color="auto"/>
              <w:right w:val="single" w:sz="4" w:space="0" w:color="auto"/>
            </w:tcBorders>
            <w:vAlign w:val="center"/>
          </w:tcPr>
          <w:p w:rsidR="00064761" w:rsidRDefault="00064761" w:rsidP="004450AB">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是</w:t>
            </w:r>
          </w:p>
        </w:tc>
      </w:tr>
      <w:tr w:rsidR="00064761" w:rsidTr="00C95DDE">
        <w:trPr>
          <w:trHeight w:val="1079"/>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34</w:t>
            </w:r>
          </w:p>
        </w:tc>
        <w:tc>
          <w:tcPr>
            <w:tcW w:w="1134" w:type="dxa"/>
            <w:vMerge/>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养老保险待遇领取</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养老保险及其他养老保障待遇发放到社会保障卡加载的银行账户中，个人凭社会保障卡经银行渠道领取。（包括本地、异地）</w:t>
            </w:r>
          </w:p>
        </w:tc>
        <w:tc>
          <w:tcPr>
            <w:tcW w:w="1081" w:type="dxa"/>
            <w:tcBorders>
              <w:top w:val="nil"/>
              <w:left w:val="single" w:sz="4" w:space="0" w:color="auto"/>
              <w:bottom w:val="single" w:sz="4" w:space="0" w:color="auto"/>
              <w:right w:val="single" w:sz="4" w:space="0" w:color="auto"/>
            </w:tcBorders>
            <w:vAlign w:val="center"/>
          </w:tcPr>
          <w:p w:rsidR="00064761" w:rsidRDefault="00064761" w:rsidP="00B95239">
            <w:pPr>
              <w:widowControl/>
              <w:spacing w:line="240" w:lineRule="atLeast"/>
              <w:jc w:val="left"/>
              <w:rPr>
                <w:rFonts w:eastAsia="宋体"/>
                <w:color w:val="000000"/>
                <w:kern w:val="0"/>
                <w:sz w:val="22"/>
              </w:rPr>
            </w:pPr>
            <w:r>
              <w:rPr>
                <w:rFonts w:eastAsia="宋体" w:hint="eastAsia"/>
                <w:color w:val="000000"/>
                <w:kern w:val="0"/>
                <w:sz w:val="22"/>
              </w:rPr>
              <w:t xml:space="preserve">　</w:t>
            </w:r>
            <w:r w:rsidR="00B95239">
              <w:rPr>
                <w:rFonts w:eastAsia="宋体" w:hint="eastAsia"/>
                <w:color w:val="000000"/>
                <w:kern w:val="0"/>
                <w:sz w:val="22"/>
              </w:rPr>
              <w:t>否</w:t>
            </w:r>
          </w:p>
        </w:tc>
      </w:tr>
      <w:tr w:rsidR="00064761" w:rsidTr="00C95DDE">
        <w:trPr>
          <w:trHeight w:val="934"/>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35</w:t>
            </w:r>
          </w:p>
        </w:tc>
        <w:tc>
          <w:tcPr>
            <w:tcW w:w="1134" w:type="dxa"/>
            <w:vMerge w:val="restart"/>
            <w:tcBorders>
              <w:top w:val="nil"/>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医疗保险待遇业务</w:t>
            </w: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挂号</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个人持社会保障卡在定点医疗机构窗口挂号，通过电话、网上实现预约挂号，通过自助机实现自助挂号、取号等。</w:t>
            </w:r>
          </w:p>
        </w:tc>
        <w:tc>
          <w:tcPr>
            <w:tcW w:w="1081" w:type="dxa"/>
            <w:tcBorders>
              <w:top w:val="nil"/>
              <w:left w:val="single" w:sz="4" w:space="0" w:color="auto"/>
              <w:bottom w:val="single" w:sz="4" w:space="0" w:color="auto"/>
              <w:right w:val="single" w:sz="4" w:space="0" w:color="auto"/>
            </w:tcBorders>
            <w:vAlign w:val="center"/>
          </w:tcPr>
          <w:p w:rsidR="00064761" w:rsidRDefault="00064761" w:rsidP="00CB47BE">
            <w:pPr>
              <w:widowControl/>
              <w:spacing w:line="240" w:lineRule="atLeast"/>
              <w:jc w:val="left"/>
              <w:rPr>
                <w:rFonts w:eastAsia="宋体"/>
                <w:color w:val="000000"/>
                <w:kern w:val="0"/>
                <w:sz w:val="22"/>
              </w:rPr>
            </w:pPr>
            <w:r>
              <w:rPr>
                <w:rFonts w:eastAsia="宋体" w:hint="eastAsia"/>
                <w:color w:val="000000"/>
                <w:kern w:val="0"/>
                <w:sz w:val="22"/>
              </w:rPr>
              <w:t xml:space="preserve">　</w:t>
            </w:r>
            <w:r w:rsidR="00CB47BE">
              <w:rPr>
                <w:rFonts w:eastAsia="宋体" w:hint="eastAsia"/>
                <w:color w:val="000000"/>
                <w:kern w:val="0"/>
                <w:sz w:val="22"/>
              </w:rPr>
              <w:t>否</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36</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就医服务（诊疗、取药等）</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个人持社会保障卡在定点医疗机构完成就诊、检查、取药等就医服务流程。</w:t>
            </w:r>
          </w:p>
        </w:tc>
        <w:tc>
          <w:tcPr>
            <w:tcW w:w="1081" w:type="dxa"/>
            <w:tcBorders>
              <w:top w:val="nil"/>
              <w:left w:val="single" w:sz="4" w:space="0" w:color="auto"/>
              <w:bottom w:val="single" w:sz="4" w:space="0" w:color="auto"/>
              <w:right w:val="single" w:sz="4" w:space="0" w:color="auto"/>
            </w:tcBorders>
            <w:vAlign w:val="center"/>
          </w:tcPr>
          <w:p w:rsidR="00064761" w:rsidRDefault="00064761" w:rsidP="00CB47BE">
            <w:pPr>
              <w:widowControl/>
              <w:spacing w:line="240" w:lineRule="atLeast"/>
              <w:jc w:val="left"/>
              <w:rPr>
                <w:rFonts w:eastAsia="宋体"/>
                <w:color w:val="000000"/>
                <w:kern w:val="0"/>
                <w:sz w:val="22"/>
              </w:rPr>
            </w:pPr>
            <w:r>
              <w:rPr>
                <w:rFonts w:eastAsia="宋体" w:hint="eastAsia"/>
                <w:color w:val="000000"/>
                <w:kern w:val="0"/>
                <w:sz w:val="22"/>
              </w:rPr>
              <w:t xml:space="preserve">　</w:t>
            </w:r>
            <w:r w:rsidR="00CB47BE">
              <w:rPr>
                <w:rFonts w:eastAsia="宋体" w:hint="eastAsia"/>
                <w:color w:val="000000"/>
                <w:kern w:val="0"/>
                <w:sz w:val="22"/>
              </w:rPr>
              <w:t>否</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37</w:t>
            </w:r>
          </w:p>
        </w:tc>
        <w:tc>
          <w:tcPr>
            <w:tcW w:w="1134" w:type="dxa"/>
            <w:vMerge/>
            <w:tcBorders>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住院登记</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个人持社会保障卡在定点医疗机构办理住院登记。</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是</w:t>
            </w:r>
          </w:p>
        </w:tc>
      </w:tr>
      <w:tr w:rsidR="00064761" w:rsidTr="00C95DDE">
        <w:trPr>
          <w:trHeight w:val="567"/>
          <w:jc w:val="center"/>
        </w:trPr>
        <w:tc>
          <w:tcPr>
            <w:tcW w:w="707" w:type="dxa"/>
            <w:tcBorders>
              <w:top w:val="single" w:sz="4" w:space="0" w:color="auto"/>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38</w:t>
            </w:r>
          </w:p>
        </w:tc>
        <w:tc>
          <w:tcPr>
            <w:tcW w:w="1134" w:type="dxa"/>
            <w:vMerge w:val="restart"/>
            <w:tcBorders>
              <w:top w:val="single" w:sz="4" w:space="0" w:color="auto"/>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医疗保险待遇业务</w:t>
            </w:r>
          </w:p>
        </w:tc>
        <w:tc>
          <w:tcPr>
            <w:tcW w:w="1701" w:type="dxa"/>
            <w:tcBorders>
              <w:top w:val="single" w:sz="4" w:space="0" w:color="auto"/>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异地就医申请（转诊、转院、异地安置等）</w:t>
            </w:r>
          </w:p>
        </w:tc>
        <w:tc>
          <w:tcPr>
            <w:tcW w:w="4870" w:type="dxa"/>
            <w:tcBorders>
              <w:top w:val="single" w:sz="4" w:space="0" w:color="auto"/>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个人凭社会保障卡及其他相关证明材料申请办理异地就医登记。</w:t>
            </w:r>
          </w:p>
        </w:tc>
        <w:tc>
          <w:tcPr>
            <w:tcW w:w="1081" w:type="dxa"/>
            <w:tcBorders>
              <w:top w:val="single" w:sz="4" w:space="0" w:color="auto"/>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39</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门诊统筹申请</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个人凭社会保障卡及其他相关证明材料申请办理门诊统筹登记。</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lastRenderedPageBreak/>
              <w:t>40</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特殊医疗待遇申请</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个人凭社会保障卡及其他相关证明材料申请办理门诊特定病种等特殊医疗待遇。</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41</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医疗费用报销申请</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个人凭社会保障卡及其他相关证明材料申请办理医疗费用零星报销。</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42</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就医购药费用结算记录查询</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个人持社会保障卡查询本人就医购药费用结算记录信息。</w:t>
            </w:r>
          </w:p>
        </w:tc>
        <w:tc>
          <w:tcPr>
            <w:tcW w:w="1081" w:type="dxa"/>
            <w:tcBorders>
              <w:top w:val="nil"/>
              <w:left w:val="single" w:sz="4" w:space="0" w:color="auto"/>
              <w:bottom w:val="single" w:sz="4" w:space="0" w:color="auto"/>
              <w:right w:val="single" w:sz="4" w:space="0" w:color="auto"/>
            </w:tcBorders>
            <w:vAlign w:val="center"/>
          </w:tcPr>
          <w:p w:rsidR="00064761" w:rsidRDefault="00064761" w:rsidP="00303432">
            <w:pPr>
              <w:widowControl/>
              <w:spacing w:line="240" w:lineRule="atLeast"/>
              <w:jc w:val="left"/>
              <w:rPr>
                <w:rFonts w:eastAsia="宋体"/>
                <w:color w:val="000000"/>
                <w:kern w:val="0"/>
                <w:sz w:val="22"/>
              </w:rPr>
            </w:pPr>
            <w:r>
              <w:rPr>
                <w:rFonts w:eastAsia="宋体" w:hint="eastAsia"/>
                <w:color w:val="000000"/>
                <w:kern w:val="0"/>
                <w:sz w:val="22"/>
              </w:rPr>
              <w:t xml:space="preserve">　</w:t>
            </w:r>
            <w:r w:rsidR="00303432">
              <w:rPr>
                <w:rFonts w:eastAsia="宋体" w:hint="eastAsia"/>
                <w:color w:val="000000"/>
                <w:kern w:val="0"/>
                <w:sz w:val="22"/>
              </w:rPr>
              <w:t>否</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43</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医疗保险个人账户余额查询</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个人持社会保障卡查询本人医疗保险个人账户余额信息。</w:t>
            </w:r>
          </w:p>
        </w:tc>
        <w:tc>
          <w:tcPr>
            <w:tcW w:w="1081" w:type="dxa"/>
            <w:tcBorders>
              <w:top w:val="nil"/>
              <w:left w:val="single" w:sz="4" w:space="0" w:color="auto"/>
              <w:bottom w:val="single" w:sz="4" w:space="0" w:color="auto"/>
              <w:right w:val="single" w:sz="4" w:space="0" w:color="auto"/>
            </w:tcBorders>
            <w:vAlign w:val="center"/>
          </w:tcPr>
          <w:p w:rsidR="00064761" w:rsidRDefault="00064761" w:rsidP="00303432">
            <w:pPr>
              <w:widowControl/>
              <w:spacing w:line="240" w:lineRule="atLeast"/>
              <w:jc w:val="left"/>
              <w:rPr>
                <w:rFonts w:eastAsia="宋体"/>
                <w:color w:val="000000"/>
                <w:kern w:val="0"/>
                <w:sz w:val="22"/>
              </w:rPr>
            </w:pPr>
            <w:r>
              <w:rPr>
                <w:rFonts w:eastAsia="宋体" w:hint="eastAsia"/>
                <w:color w:val="000000"/>
                <w:kern w:val="0"/>
                <w:sz w:val="22"/>
              </w:rPr>
              <w:t xml:space="preserve">　</w:t>
            </w:r>
            <w:r w:rsidR="00303432">
              <w:rPr>
                <w:rFonts w:eastAsia="宋体" w:hint="eastAsia"/>
                <w:color w:val="000000"/>
                <w:kern w:val="0"/>
                <w:sz w:val="22"/>
              </w:rPr>
              <w:t>否</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44</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医疗保险个人账户交易记录查询</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个人持社会保障卡查询本人医疗保险个人账户交易记录信息。</w:t>
            </w:r>
          </w:p>
        </w:tc>
        <w:tc>
          <w:tcPr>
            <w:tcW w:w="1081" w:type="dxa"/>
            <w:tcBorders>
              <w:top w:val="nil"/>
              <w:left w:val="single" w:sz="4" w:space="0" w:color="auto"/>
              <w:bottom w:val="single" w:sz="4" w:space="0" w:color="auto"/>
              <w:right w:val="single" w:sz="4" w:space="0" w:color="auto"/>
            </w:tcBorders>
            <w:vAlign w:val="center"/>
          </w:tcPr>
          <w:p w:rsidR="00064761" w:rsidRDefault="00064761" w:rsidP="00CB47BE">
            <w:pPr>
              <w:widowControl/>
              <w:spacing w:line="240" w:lineRule="atLeast"/>
              <w:jc w:val="left"/>
              <w:rPr>
                <w:rFonts w:eastAsia="宋体"/>
                <w:color w:val="000000"/>
                <w:kern w:val="0"/>
                <w:sz w:val="22"/>
              </w:rPr>
            </w:pPr>
            <w:r>
              <w:rPr>
                <w:rFonts w:eastAsia="宋体" w:hint="eastAsia"/>
                <w:color w:val="000000"/>
                <w:kern w:val="0"/>
                <w:sz w:val="22"/>
              </w:rPr>
              <w:t xml:space="preserve">　</w:t>
            </w:r>
            <w:r w:rsidR="00CB47BE">
              <w:rPr>
                <w:rFonts w:eastAsia="宋体" w:hint="eastAsia"/>
                <w:color w:val="000000"/>
                <w:kern w:val="0"/>
                <w:sz w:val="22"/>
              </w:rPr>
              <w:t>否</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45</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定点医疗机构查询变更</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个人持社会保障卡查询本人定点医疗机构，做变更登记。</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46</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医疗费用即时结算</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个人持社会保障卡在定点医疗机构完成医疗费用直接结算（包括本地、异地）。</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47</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药店购药结算</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个人持社会保障卡在定点零售药店完成购药费用结算。</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48</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商保大病和医疗救助衔接结算</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个人持社会保障卡在定点医疗机构完成商业大病保险、医疗救助等的一站式结算。</w:t>
            </w:r>
          </w:p>
        </w:tc>
        <w:tc>
          <w:tcPr>
            <w:tcW w:w="1081" w:type="dxa"/>
            <w:tcBorders>
              <w:top w:val="nil"/>
              <w:left w:val="single" w:sz="4" w:space="0" w:color="auto"/>
              <w:bottom w:val="single" w:sz="4" w:space="0" w:color="auto"/>
              <w:right w:val="single" w:sz="4" w:space="0" w:color="auto"/>
            </w:tcBorders>
            <w:vAlign w:val="center"/>
          </w:tcPr>
          <w:p w:rsidR="00064761" w:rsidRDefault="00064761" w:rsidP="004450AB">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否</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49</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就医购药结算（现金自付和自费部分）</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个人利用社会保障卡加载的银行账户支付个人自付和自费部分（包括本地、异地）。</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50</w:t>
            </w:r>
          </w:p>
        </w:tc>
        <w:tc>
          <w:tcPr>
            <w:tcW w:w="1134" w:type="dxa"/>
            <w:vMerge/>
            <w:tcBorders>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医疗费用报销资金领取</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医疗费用报销资金发放到社会保障卡加载的银行账户中，个人凭社会保障卡经银行渠道领取（包括本地、异地）。</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是</w:t>
            </w:r>
          </w:p>
        </w:tc>
      </w:tr>
      <w:tr w:rsidR="00064761" w:rsidTr="00C95DDE">
        <w:trPr>
          <w:trHeight w:val="567"/>
          <w:jc w:val="center"/>
        </w:trPr>
        <w:tc>
          <w:tcPr>
            <w:tcW w:w="707" w:type="dxa"/>
            <w:tcBorders>
              <w:top w:val="single" w:sz="4" w:space="0" w:color="auto"/>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51</w:t>
            </w:r>
          </w:p>
        </w:tc>
        <w:tc>
          <w:tcPr>
            <w:tcW w:w="1134" w:type="dxa"/>
            <w:vMerge w:val="restart"/>
            <w:tcBorders>
              <w:top w:val="single" w:sz="4" w:space="0" w:color="auto"/>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工伤保险待遇业务</w:t>
            </w:r>
          </w:p>
        </w:tc>
        <w:tc>
          <w:tcPr>
            <w:tcW w:w="1701" w:type="dxa"/>
            <w:tcBorders>
              <w:top w:val="single" w:sz="4" w:space="0" w:color="auto"/>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工伤认定</w:t>
            </w:r>
          </w:p>
        </w:tc>
        <w:tc>
          <w:tcPr>
            <w:tcW w:w="4870" w:type="dxa"/>
            <w:tcBorders>
              <w:top w:val="single" w:sz="4" w:space="0" w:color="auto"/>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个人凭社会保障卡及其他相关证明材料申请办理工伤认定。</w:t>
            </w:r>
          </w:p>
        </w:tc>
        <w:tc>
          <w:tcPr>
            <w:tcW w:w="1081" w:type="dxa"/>
            <w:tcBorders>
              <w:top w:val="single" w:sz="4" w:space="0" w:color="auto"/>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是</w:t>
            </w:r>
          </w:p>
        </w:tc>
      </w:tr>
      <w:tr w:rsidR="00064761" w:rsidTr="00C95DDE">
        <w:trPr>
          <w:trHeight w:val="567"/>
          <w:jc w:val="center"/>
        </w:trPr>
        <w:tc>
          <w:tcPr>
            <w:tcW w:w="707" w:type="dxa"/>
            <w:tcBorders>
              <w:top w:val="single" w:sz="4" w:space="0" w:color="auto"/>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52</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single" w:sz="4" w:space="0" w:color="auto"/>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劳动能力鉴定</w:t>
            </w:r>
          </w:p>
        </w:tc>
        <w:tc>
          <w:tcPr>
            <w:tcW w:w="4870" w:type="dxa"/>
            <w:tcBorders>
              <w:top w:val="single" w:sz="4" w:space="0" w:color="auto"/>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个人凭社会保障卡及其他相关证明材料申请办理劳动能力鉴定。</w:t>
            </w:r>
          </w:p>
        </w:tc>
        <w:tc>
          <w:tcPr>
            <w:tcW w:w="1081" w:type="dxa"/>
            <w:tcBorders>
              <w:top w:val="single" w:sz="4" w:space="0" w:color="auto"/>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是</w:t>
            </w:r>
          </w:p>
        </w:tc>
      </w:tr>
      <w:tr w:rsidR="00064761" w:rsidTr="00C95DDE">
        <w:trPr>
          <w:trHeight w:val="567"/>
          <w:jc w:val="center"/>
        </w:trPr>
        <w:tc>
          <w:tcPr>
            <w:tcW w:w="707" w:type="dxa"/>
            <w:tcBorders>
              <w:top w:val="single" w:sz="4" w:space="0" w:color="auto"/>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53</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single" w:sz="4" w:space="0" w:color="auto"/>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住院登记</w:t>
            </w:r>
          </w:p>
        </w:tc>
        <w:tc>
          <w:tcPr>
            <w:tcW w:w="4870" w:type="dxa"/>
            <w:tcBorders>
              <w:top w:val="single" w:sz="4" w:space="0" w:color="auto"/>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个人持社会保障卡在定点医疗机构办理住院登记。</w:t>
            </w:r>
          </w:p>
        </w:tc>
        <w:tc>
          <w:tcPr>
            <w:tcW w:w="1081" w:type="dxa"/>
            <w:tcBorders>
              <w:top w:val="single" w:sz="4" w:space="0" w:color="auto"/>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54</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工伤保险待遇申请</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个人凭社会保障卡及其他相关证明材料申请工伤保险待遇。</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55</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工伤康复申请</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个人凭社会保障卡及其他相关证明材料申请办理工伤康复手续。</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56</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工伤认定信息查询</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个人持社会保障卡查询本人工伤认定信息。</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57</w:t>
            </w:r>
          </w:p>
        </w:tc>
        <w:tc>
          <w:tcPr>
            <w:tcW w:w="1134" w:type="dxa"/>
            <w:vMerge/>
            <w:tcBorders>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劳动能力鉴定信息查询</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个人持社会保障卡查询本人劳动能力鉴定信息。</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58</w:t>
            </w:r>
          </w:p>
        </w:tc>
        <w:tc>
          <w:tcPr>
            <w:tcW w:w="1134" w:type="dxa"/>
            <w:vMerge w:val="restart"/>
            <w:tcBorders>
              <w:top w:val="nil"/>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工伤保险待遇业务</w:t>
            </w: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工伤康复信息查询</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个人持社会保障卡查询本人工伤康复信息、辅助器具配置信息。</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59</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工伤医疗费结算记录查询</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个人持社会保障卡查询本人工伤医疗费结算记录信息信息。</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60</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工伤医疗费即时结算</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个人持社会保障卡在定点医疗机构完成工伤医疗费直接结算（包括本地、异地）。</w:t>
            </w:r>
          </w:p>
        </w:tc>
        <w:tc>
          <w:tcPr>
            <w:tcW w:w="1081" w:type="dxa"/>
            <w:tcBorders>
              <w:top w:val="nil"/>
              <w:left w:val="single" w:sz="4" w:space="0" w:color="auto"/>
              <w:bottom w:val="single" w:sz="4" w:space="0" w:color="auto"/>
              <w:right w:val="single" w:sz="4" w:space="0" w:color="auto"/>
            </w:tcBorders>
            <w:vAlign w:val="center"/>
          </w:tcPr>
          <w:p w:rsidR="00064761" w:rsidRDefault="00064761" w:rsidP="00CB47BE">
            <w:pPr>
              <w:widowControl/>
              <w:spacing w:line="240" w:lineRule="atLeast"/>
              <w:jc w:val="left"/>
              <w:rPr>
                <w:rFonts w:eastAsia="宋体"/>
                <w:color w:val="000000"/>
                <w:kern w:val="0"/>
                <w:sz w:val="22"/>
              </w:rPr>
            </w:pPr>
            <w:r>
              <w:rPr>
                <w:rFonts w:eastAsia="宋体" w:hint="eastAsia"/>
                <w:color w:val="000000"/>
                <w:kern w:val="0"/>
                <w:sz w:val="22"/>
              </w:rPr>
              <w:t xml:space="preserve">　</w:t>
            </w:r>
            <w:r w:rsidR="00CB47BE">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61</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工伤医疗费报销资金领取</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工伤医疗费报销资金发放到社会保障卡加载的银行账户中，个人凭社会保障卡经银行渠道领取（包括本地、异地）。</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lastRenderedPageBreak/>
              <w:t>62</w:t>
            </w:r>
          </w:p>
        </w:tc>
        <w:tc>
          <w:tcPr>
            <w:tcW w:w="1134" w:type="dxa"/>
            <w:vMerge/>
            <w:tcBorders>
              <w:left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工伤康复费报销资金领取</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工伤康复费报销资金发放到社会保障卡加载的银行账户中，个人凭社会保障卡经银行渠道领取（包括本地、异地）。</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63</w:t>
            </w:r>
          </w:p>
        </w:tc>
        <w:tc>
          <w:tcPr>
            <w:tcW w:w="1134" w:type="dxa"/>
            <w:vMerge/>
            <w:tcBorders>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工伤津贴及其他工伤保险待遇领取</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工伤津贴及其他工伤保险待遇发放到社会保障卡加载的银行账户中，个人凭社会保障卡经银行渠道领取（包括本地、异地）。</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是</w:t>
            </w:r>
          </w:p>
        </w:tc>
      </w:tr>
      <w:tr w:rsidR="00064761" w:rsidTr="00C95DDE">
        <w:trPr>
          <w:trHeight w:val="567"/>
          <w:jc w:val="center"/>
        </w:trPr>
        <w:tc>
          <w:tcPr>
            <w:tcW w:w="707" w:type="dxa"/>
            <w:tcBorders>
              <w:top w:val="single" w:sz="4" w:space="0" w:color="auto"/>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64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失业保险待遇业务</w:t>
            </w:r>
          </w:p>
        </w:tc>
        <w:tc>
          <w:tcPr>
            <w:tcW w:w="1701" w:type="dxa"/>
            <w:tcBorders>
              <w:top w:val="single" w:sz="4" w:space="0" w:color="auto"/>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失业保险待遇申请</w:t>
            </w:r>
          </w:p>
        </w:tc>
        <w:tc>
          <w:tcPr>
            <w:tcW w:w="4870" w:type="dxa"/>
            <w:tcBorders>
              <w:top w:val="single" w:sz="4" w:space="0" w:color="auto"/>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失业人员凭社会保障卡及其他相关证明材料申请失业保险待遇。</w:t>
            </w:r>
          </w:p>
        </w:tc>
        <w:tc>
          <w:tcPr>
            <w:tcW w:w="1081" w:type="dxa"/>
            <w:tcBorders>
              <w:top w:val="single" w:sz="4" w:space="0" w:color="auto"/>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single" w:sz="4" w:space="0" w:color="auto"/>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65</w:t>
            </w:r>
          </w:p>
        </w:tc>
        <w:tc>
          <w:tcPr>
            <w:tcW w:w="1134" w:type="dxa"/>
            <w:vMerge/>
            <w:tcBorders>
              <w:top w:val="single" w:sz="4" w:space="0" w:color="auto"/>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single" w:sz="4" w:space="0" w:color="auto"/>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领取失业金人员签到</w:t>
            </w:r>
          </w:p>
        </w:tc>
        <w:tc>
          <w:tcPr>
            <w:tcW w:w="4870" w:type="dxa"/>
            <w:tcBorders>
              <w:top w:val="single" w:sz="4" w:space="0" w:color="auto"/>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失业人员在领取失业金期间，按月凭社会保障卡办理签到手续。</w:t>
            </w:r>
          </w:p>
        </w:tc>
        <w:tc>
          <w:tcPr>
            <w:tcW w:w="1081" w:type="dxa"/>
            <w:tcBorders>
              <w:top w:val="single" w:sz="4" w:space="0" w:color="auto"/>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66</w:t>
            </w:r>
          </w:p>
        </w:tc>
        <w:tc>
          <w:tcPr>
            <w:tcW w:w="1134" w:type="dxa"/>
            <w:vMerge/>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职业培训和职业介绍等就业服务实名登记</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个人凭社会保障卡到职业培训机构进行实名登记，凭卡接受职业培训、职业介绍服务并享受相关补贴。</w:t>
            </w:r>
          </w:p>
        </w:tc>
        <w:tc>
          <w:tcPr>
            <w:tcW w:w="1081" w:type="dxa"/>
            <w:tcBorders>
              <w:top w:val="nil"/>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67</w:t>
            </w:r>
          </w:p>
        </w:tc>
        <w:tc>
          <w:tcPr>
            <w:tcW w:w="1134" w:type="dxa"/>
            <w:vMerge/>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失业保险待遇信息查询</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个人持社会保障卡查询本人失业保险待遇信息。</w:t>
            </w:r>
          </w:p>
        </w:tc>
        <w:tc>
          <w:tcPr>
            <w:tcW w:w="1081" w:type="dxa"/>
            <w:tcBorders>
              <w:top w:val="nil"/>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68</w:t>
            </w:r>
          </w:p>
        </w:tc>
        <w:tc>
          <w:tcPr>
            <w:tcW w:w="1134" w:type="dxa"/>
            <w:vMerge/>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失业保险待遇领取</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失业金及其他失业保险待遇发放到社会保障卡加载的银行账户中，个人凭社会保障卡经银行渠道领取。</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否</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69</w:t>
            </w:r>
          </w:p>
        </w:tc>
        <w:tc>
          <w:tcPr>
            <w:tcW w:w="1134" w:type="dxa"/>
            <w:vMerge w:val="restart"/>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生育保险待遇业务</w:t>
            </w: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生育保险待遇申请</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个人凭社会保障卡及其他相关证明材料申请生育保险待遇。</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70</w:t>
            </w:r>
          </w:p>
        </w:tc>
        <w:tc>
          <w:tcPr>
            <w:tcW w:w="1134" w:type="dxa"/>
            <w:vMerge/>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妊娠登记</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个人持社会保障卡在定点医疗机构完成妊娠登记。</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71</w:t>
            </w:r>
          </w:p>
        </w:tc>
        <w:tc>
          <w:tcPr>
            <w:tcW w:w="1134" w:type="dxa"/>
            <w:vMerge/>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住院登记</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个人持社会保障卡在定点医疗机构办理住院登记。</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72</w:t>
            </w:r>
          </w:p>
        </w:tc>
        <w:tc>
          <w:tcPr>
            <w:tcW w:w="1134" w:type="dxa"/>
            <w:vMerge/>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生育保险待遇信息查询</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个人持社会保障卡查询本人生育保险待遇信息。</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73</w:t>
            </w:r>
          </w:p>
        </w:tc>
        <w:tc>
          <w:tcPr>
            <w:tcW w:w="1134" w:type="dxa"/>
            <w:vMerge/>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生育医疗费结算记录查询</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个人持社会保障卡查询本人生育费结算记录信息。</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74</w:t>
            </w:r>
          </w:p>
        </w:tc>
        <w:tc>
          <w:tcPr>
            <w:tcW w:w="1134" w:type="dxa"/>
            <w:vMerge/>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生育医疗费即时结算</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个人持社会保障卡在定点医疗机构完成生育医疗费直接结算（包括本地）。</w:t>
            </w:r>
          </w:p>
        </w:tc>
        <w:tc>
          <w:tcPr>
            <w:tcW w:w="1081" w:type="dxa"/>
            <w:tcBorders>
              <w:top w:val="nil"/>
              <w:left w:val="single" w:sz="4" w:space="0" w:color="auto"/>
              <w:bottom w:val="single" w:sz="4" w:space="0" w:color="auto"/>
              <w:right w:val="single" w:sz="4" w:space="0" w:color="auto"/>
            </w:tcBorders>
            <w:vAlign w:val="center"/>
          </w:tcPr>
          <w:p w:rsidR="00064761" w:rsidRDefault="00064761" w:rsidP="00CB47BE">
            <w:pPr>
              <w:widowControl/>
              <w:spacing w:line="240" w:lineRule="atLeast"/>
              <w:jc w:val="left"/>
              <w:rPr>
                <w:rFonts w:eastAsia="宋体"/>
                <w:color w:val="000000"/>
                <w:kern w:val="0"/>
                <w:sz w:val="22"/>
              </w:rPr>
            </w:pPr>
            <w:r>
              <w:rPr>
                <w:rFonts w:eastAsia="宋体" w:hint="eastAsia"/>
                <w:color w:val="000000"/>
                <w:kern w:val="0"/>
                <w:sz w:val="22"/>
              </w:rPr>
              <w:t xml:space="preserve">　</w:t>
            </w:r>
            <w:r w:rsidR="00CB47BE">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75</w:t>
            </w:r>
          </w:p>
        </w:tc>
        <w:tc>
          <w:tcPr>
            <w:tcW w:w="1134" w:type="dxa"/>
            <w:vMerge/>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生育医疗费报销资金领取</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生育医疗费报销资金发放到社会保障卡加载的银行账户中，个人凭社会保障卡经银行渠道领取（包括本地、异地）。</w:t>
            </w:r>
          </w:p>
        </w:tc>
        <w:tc>
          <w:tcPr>
            <w:tcW w:w="1081"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2"/>
              </w:rPr>
            </w:pPr>
            <w:r>
              <w:rPr>
                <w:rFonts w:eastAsia="宋体" w:hint="eastAsia"/>
                <w:color w:val="000000"/>
                <w:kern w:val="0"/>
                <w:sz w:val="22"/>
              </w:rPr>
              <w:t xml:space="preserve">　</w:t>
            </w:r>
            <w:r w:rsidR="004450AB">
              <w:rPr>
                <w:rFonts w:eastAsia="宋体" w:hint="eastAsia"/>
                <w:color w:val="000000"/>
                <w:kern w:val="0"/>
                <w:sz w:val="22"/>
              </w:rPr>
              <w:t>是</w:t>
            </w:r>
          </w:p>
        </w:tc>
      </w:tr>
      <w:tr w:rsidR="00064761" w:rsidTr="00C95DDE">
        <w:trPr>
          <w:trHeight w:val="832"/>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76</w:t>
            </w:r>
          </w:p>
        </w:tc>
        <w:tc>
          <w:tcPr>
            <w:tcW w:w="1134" w:type="dxa"/>
            <w:vMerge/>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生育津贴领取</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生育津贴发放到社会保障卡加载的银行账户中，个人凭社会保障卡经银行渠道领取（包括本地、异地）。</w:t>
            </w:r>
          </w:p>
        </w:tc>
        <w:tc>
          <w:tcPr>
            <w:tcW w:w="1081" w:type="dxa"/>
            <w:tcBorders>
              <w:top w:val="nil"/>
              <w:left w:val="single" w:sz="4" w:space="0" w:color="auto"/>
              <w:bottom w:val="single" w:sz="4" w:space="0" w:color="auto"/>
              <w:right w:val="single" w:sz="4" w:space="0" w:color="auto"/>
            </w:tcBorders>
            <w:vAlign w:val="center"/>
          </w:tcPr>
          <w:p w:rsidR="00064761" w:rsidRDefault="00CB47BE" w:rsidP="00C95DDE">
            <w:pPr>
              <w:widowControl/>
              <w:spacing w:line="240" w:lineRule="atLeast"/>
              <w:jc w:val="left"/>
              <w:rPr>
                <w:rFonts w:eastAsia="宋体"/>
                <w:color w:val="000000"/>
                <w:kern w:val="0"/>
                <w:sz w:val="22"/>
              </w:rPr>
            </w:pPr>
            <w:r>
              <w:rPr>
                <w:rFonts w:eastAsia="宋体" w:hint="eastAsia"/>
                <w:color w:val="000000"/>
                <w:kern w:val="0"/>
                <w:sz w:val="22"/>
              </w:rPr>
              <w:t>是</w:t>
            </w:r>
          </w:p>
        </w:tc>
      </w:tr>
      <w:tr w:rsidR="00064761" w:rsidTr="00C95DDE">
        <w:trPr>
          <w:trHeight w:val="567"/>
          <w:jc w:val="center"/>
        </w:trPr>
        <w:tc>
          <w:tcPr>
            <w:tcW w:w="707" w:type="dxa"/>
            <w:tcBorders>
              <w:top w:val="single" w:sz="4" w:space="0" w:color="auto"/>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77</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人事人才</w:t>
            </w:r>
          </w:p>
        </w:tc>
        <w:tc>
          <w:tcPr>
            <w:tcW w:w="1701" w:type="dxa"/>
            <w:tcBorders>
              <w:top w:val="single" w:sz="4" w:space="0" w:color="auto"/>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人事代理</w:t>
            </w:r>
          </w:p>
        </w:tc>
        <w:tc>
          <w:tcPr>
            <w:tcW w:w="4870" w:type="dxa"/>
            <w:tcBorders>
              <w:top w:val="single" w:sz="4" w:space="0" w:color="auto"/>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个人凭社会保障卡办理人事代理业务。</w:t>
            </w:r>
          </w:p>
        </w:tc>
        <w:tc>
          <w:tcPr>
            <w:tcW w:w="1081" w:type="dxa"/>
            <w:tcBorders>
              <w:top w:val="single" w:sz="4" w:space="0" w:color="auto"/>
              <w:left w:val="single" w:sz="4" w:space="0" w:color="auto"/>
              <w:bottom w:val="single" w:sz="4" w:space="0" w:color="auto"/>
              <w:right w:val="single" w:sz="4" w:space="0" w:color="auto"/>
            </w:tcBorders>
            <w:vAlign w:val="center"/>
          </w:tcPr>
          <w:p w:rsidR="00064761" w:rsidRDefault="00DF3C6A" w:rsidP="00DF3C6A">
            <w:pPr>
              <w:widowControl/>
              <w:spacing w:line="240" w:lineRule="atLeast"/>
              <w:jc w:val="left"/>
              <w:rPr>
                <w:rFonts w:eastAsia="宋体"/>
                <w:color w:val="000000"/>
                <w:kern w:val="0"/>
                <w:sz w:val="22"/>
              </w:rPr>
            </w:pPr>
            <w:r>
              <w:rPr>
                <w:rFonts w:eastAsia="宋体" w:hint="eastAsia"/>
                <w:color w:val="000000"/>
                <w:kern w:val="0"/>
                <w:sz w:val="22"/>
              </w:rPr>
              <w:t>是</w:t>
            </w:r>
          </w:p>
        </w:tc>
      </w:tr>
      <w:tr w:rsidR="00064761" w:rsidTr="00C95DDE">
        <w:trPr>
          <w:trHeight w:val="567"/>
          <w:jc w:val="center"/>
        </w:trPr>
        <w:tc>
          <w:tcPr>
            <w:tcW w:w="707" w:type="dxa"/>
            <w:tcBorders>
              <w:top w:val="single" w:sz="4" w:space="0" w:color="auto"/>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78</w:t>
            </w:r>
          </w:p>
        </w:tc>
        <w:tc>
          <w:tcPr>
            <w:tcW w:w="1134" w:type="dxa"/>
            <w:vMerge/>
            <w:tcBorders>
              <w:top w:val="single" w:sz="4" w:space="0" w:color="auto"/>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single" w:sz="4" w:space="0" w:color="auto"/>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档案管理查询</w:t>
            </w:r>
          </w:p>
        </w:tc>
        <w:tc>
          <w:tcPr>
            <w:tcW w:w="4870" w:type="dxa"/>
            <w:tcBorders>
              <w:top w:val="single" w:sz="4" w:space="0" w:color="auto"/>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个人持社会保障卡查询本人人事档案管理信息。</w:t>
            </w:r>
          </w:p>
        </w:tc>
        <w:tc>
          <w:tcPr>
            <w:tcW w:w="1081" w:type="dxa"/>
            <w:tcBorders>
              <w:top w:val="single" w:sz="4" w:space="0" w:color="auto"/>
              <w:left w:val="single" w:sz="4" w:space="0" w:color="auto"/>
              <w:bottom w:val="single" w:sz="4" w:space="0" w:color="auto"/>
              <w:right w:val="single" w:sz="4" w:space="0" w:color="auto"/>
            </w:tcBorders>
            <w:vAlign w:val="center"/>
          </w:tcPr>
          <w:p w:rsidR="00064761" w:rsidRDefault="00DF3C6A" w:rsidP="003A6BDF">
            <w:pPr>
              <w:widowControl/>
              <w:spacing w:line="240" w:lineRule="atLeast"/>
              <w:jc w:val="left"/>
              <w:rPr>
                <w:rFonts w:eastAsia="宋体"/>
                <w:color w:val="000000"/>
                <w:kern w:val="0"/>
                <w:sz w:val="22"/>
              </w:rPr>
            </w:pPr>
            <w:r>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79</w:t>
            </w:r>
          </w:p>
        </w:tc>
        <w:tc>
          <w:tcPr>
            <w:tcW w:w="1134" w:type="dxa"/>
            <w:vMerge/>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人才服务查询</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个人持社会保障卡查询本人可享受的人才服务信息。</w:t>
            </w:r>
          </w:p>
        </w:tc>
        <w:tc>
          <w:tcPr>
            <w:tcW w:w="1081" w:type="dxa"/>
            <w:tcBorders>
              <w:top w:val="nil"/>
              <w:left w:val="single" w:sz="4" w:space="0" w:color="auto"/>
              <w:bottom w:val="single" w:sz="4" w:space="0" w:color="auto"/>
              <w:right w:val="single" w:sz="4" w:space="0" w:color="auto"/>
            </w:tcBorders>
            <w:vAlign w:val="center"/>
          </w:tcPr>
          <w:p w:rsidR="00064761" w:rsidRDefault="00DF3C6A" w:rsidP="003A6BDF">
            <w:pPr>
              <w:widowControl/>
              <w:spacing w:line="240" w:lineRule="atLeast"/>
              <w:jc w:val="left"/>
              <w:rPr>
                <w:rFonts w:eastAsia="宋体"/>
                <w:color w:val="000000"/>
                <w:kern w:val="0"/>
                <w:sz w:val="22"/>
              </w:rPr>
            </w:pPr>
            <w:r>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80</w:t>
            </w:r>
          </w:p>
        </w:tc>
        <w:tc>
          <w:tcPr>
            <w:tcW w:w="1134" w:type="dxa"/>
            <w:vMerge/>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荣誉信息查询</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个人持社会保障卡查询本人各项荣誉信息。</w:t>
            </w:r>
          </w:p>
        </w:tc>
        <w:tc>
          <w:tcPr>
            <w:tcW w:w="1081" w:type="dxa"/>
            <w:tcBorders>
              <w:top w:val="nil"/>
              <w:left w:val="single" w:sz="4" w:space="0" w:color="auto"/>
              <w:bottom w:val="single" w:sz="4" w:space="0" w:color="auto"/>
              <w:right w:val="single" w:sz="4" w:space="0" w:color="auto"/>
            </w:tcBorders>
            <w:vAlign w:val="center"/>
          </w:tcPr>
          <w:p w:rsidR="00064761" w:rsidRDefault="00DF3C6A" w:rsidP="00DF3C6A">
            <w:pPr>
              <w:widowControl/>
              <w:spacing w:line="240" w:lineRule="atLeast"/>
              <w:jc w:val="left"/>
              <w:rPr>
                <w:rFonts w:eastAsia="宋体"/>
                <w:color w:val="000000"/>
                <w:kern w:val="0"/>
                <w:sz w:val="22"/>
              </w:rPr>
            </w:pPr>
            <w:r>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81</w:t>
            </w:r>
          </w:p>
        </w:tc>
        <w:tc>
          <w:tcPr>
            <w:tcW w:w="1134" w:type="dxa"/>
            <w:vMerge/>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人事人才考试缴费</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个人利用社会保障卡加载的银行账户缴纳各项人事人才考试费。</w:t>
            </w:r>
          </w:p>
        </w:tc>
        <w:tc>
          <w:tcPr>
            <w:tcW w:w="1081" w:type="dxa"/>
            <w:tcBorders>
              <w:top w:val="nil"/>
              <w:left w:val="single" w:sz="4" w:space="0" w:color="auto"/>
              <w:bottom w:val="single" w:sz="4" w:space="0" w:color="auto"/>
              <w:right w:val="single" w:sz="4" w:space="0" w:color="auto"/>
            </w:tcBorders>
            <w:vAlign w:val="center"/>
          </w:tcPr>
          <w:p w:rsidR="00064761" w:rsidRDefault="00CB47BE" w:rsidP="003A6BDF">
            <w:pPr>
              <w:widowControl/>
              <w:spacing w:line="240" w:lineRule="atLeast"/>
              <w:jc w:val="left"/>
              <w:rPr>
                <w:rFonts w:eastAsia="宋体"/>
                <w:color w:val="000000"/>
                <w:kern w:val="0"/>
                <w:sz w:val="22"/>
              </w:rPr>
            </w:pPr>
            <w:r>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82</w:t>
            </w:r>
          </w:p>
        </w:tc>
        <w:tc>
          <w:tcPr>
            <w:tcW w:w="1134" w:type="dxa"/>
            <w:vMerge/>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人事代理缴费</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个人利用社会保障卡加载的银行账户缴纳人事代理业务费用。</w:t>
            </w:r>
          </w:p>
        </w:tc>
        <w:tc>
          <w:tcPr>
            <w:tcW w:w="1081" w:type="dxa"/>
            <w:tcBorders>
              <w:top w:val="nil"/>
              <w:left w:val="single" w:sz="4" w:space="0" w:color="auto"/>
              <w:bottom w:val="single" w:sz="4" w:space="0" w:color="auto"/>
              <w:right w:val="single" w:sz="4" w:space="0" w:color="auto"/>
            </w:tcBorders>
            <w:vAlign w:val="center"/>
          </w:tcPr>
          <w:p w:rsidR="00064761" w:rsidRDefault="00867D54" w:rsidP="003A6BDF">
            <w:pPr>
              <w:widowControl/>
              <w:spacing w:line="240" w:lineRule="atLeast"/>
              <w:jc w:val="left"/>
              <w:rPr>
                <w:rFonts w:eastAsia="宋体"/>
                <w:color w:val="000000"/>
                <w:kern w:val="0"/>
                <w:sz w:val="22"/>
              </w:rPr>
            </w:pPr>
            <w:r>
              <w:rPr>
                <w:rFonts w:eastAsia="宋体" w:hint="eastAsia"/>
                <w:color w:val="000000"/>
                <w:kern w:val="0"/>
                <w:sz w:val="22"/>
              </w:rPr>
              <w:t>否</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lastRenderedPageBreak/>
              <w:t>83</w:t>
            </w:r>
          </w:p>
        </w:tc>
        <w:tc>
          <w:tcPr>
            <w:tcW w:w="1134" w:type="dxa"/>
            <w:vMerge w:val="restart"/>
            <w:tcBorders>
              <w:top w:val="nil"/>
              <w:left w:val="single" w:sz="4" w:space="0" w:color="auto"/>
              <w:right w:val="single" w:sz="4" w:space="0" w:color="auto"/>
            </w:tcBorders>
            <w:vAlign w:val="center"/>
          </w:tcPr>
          <w:p w:rsidR="00064761" w:rsidRDefault="00064761" w:rsidP="00C95DDE">
            <w:pPr>
              <w:spacing w:line="240" w:lineRule="atLeast"/>
              <w:jc w:val="left"/>
              <w:rPr>
                <w:rFonts w:eastAsia="宋体"/>
                <w:color w:val="000000"/>
                <w:kern w:val="0"/>
                <w:sz w:val="20"/>
                <w:szCs w:val="20"/>
              </w:rPr>
            </w:pPr>
            <w:r>
              <w:rPr>
                <w:rFonts w:eastAsia="宋体" w:hint="eastAsia"/>
                <w:color w:val="000000"/>
                <w:kern w:val="0"/>
                <w:sz w:val="20"/>
                <w:szCs w:val="20"/>
              </w:rPr>
              <w:t>劳动关系</w:t>
            </w: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劳动人事争议调解申请</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个人凭社会保障卡到调解组织申请劳动人事争议调解。</w:t>
            </w:r>
          </w:p>
        </w:tc>
        <w:tc>
          <w:tcPr>
            <w:tcW w:w="1081" w:type="dxa"/>
            <w:tcBorders>
              <w:top w:val="nil"/>
              <w:left w:val="single" w:sz="4" w:space="0" w:color="auto"/>
              <w:bottom w:val="single" w:sz="4" w:space="0" w:color="auto"/>
              <w:right w:val="single" w:sz="4" w:space="0" w:color="auto"/>
            </w:tcBorders>
            <w:vAlign w:val="center"/>
          </w:tcPr>
          <w:p w:rsidR="00064761" w:rsidRDefault="00064761" w:rsidP="003A6BDF">
            <w:pPr>
              <w:widowControl/>
              <w:spacing w:line="240" w:lineRule="atLeast"/>
              <w:jc w:val="left"/>
              <w:rPr>
                <w:rFonts w:eastAsia="宋体"/>
                <w:color w:val="000000"/>
                <w:kern w:val="0"/>
                <w:sz w:val="22"/>
              </w:rPr>
            </w:pPr>
            <w:r>
              <w:rPr>
                <w:rFonts w:eastAsia="宋体" w:hint="eastAsia"/>
                <w:color w:val="000000"/>
                <w:kern w:val="0"/>
                <w:sz w:val="22"/>
              </w:rPr>
              <w:t xml:space="preserve">　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84</w:t>
            </w:r>
          </w:p>
        </w:tc>
        <w:tc>
          <w:tcPr>
            <w:tcW w:w="1134" w:type="dxa"/>
            <w:vMerge/>
            <w:tcBorders>
              <w:left w:val="single" w:sz="4" w:space="0" w:color="auto"/>
              <w:right w:val="single" w:sz="4" w:space="0" w:color="auto"/>
            </w:tcBorders>
            <w:vAlign w:val="center"/>
          </w:tcPr>
          <w:p w:rsidR="00064761" w:rsidRDefault="00064761" w:rsidP="00C95DDE">
            <w:pPr>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劳动人事争议仲裁申请</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个人凭社会保障卡到劳动人事争议仲裁委员会申请劳动人事争议仲裁。</w:t>
            </w:r>
          </w:p>
        </w:tc>
        <w:tc>
          <w:tcPr>
            <w:tcW w:w="1081" w:type="dxa"/>
            <w:tcBorders>
              <w:top w:val="nil"/>
              <w:left w:val="single" w:sz="4" w:space="0" w:color="auto"/>
              <w:bottom w:val="single" w:sz="4" w:space="0" w:color="auto"/>
              <w:right w:val="single" w:sz="4" w:space="0" w:color="auto"/>
            </w:tcBorders>
            <w:vAlign w:val="center"/>
          </w:tcPr>
          <w:p w:rsidR="00064761" w:rsidRDefault="00064761" w:rsidP="003A6BDF">
            <w:pPr>
              <w:widowControl/>
              <w:spacing w:line="240" w:lineRule="atLeast"/>
              <w:jc w:val="left"/>
              <w:rPr>
                <w:rFonts w:eastAsia="宋体"/>
                <w:color w:val="000000"/>
                <w:kern w:val="0"/>
                <w:sz w:val="22"/>
              </w:rPr>
            </w:pPr>
            <w:r>
              <w:rPr>
                <w:rFonts w:eastAsia="宋体" w:hint="eastAsia"/>
                <w:color w:val="000000"/>
                <w:kern w:val="0"/>
                <w:sz w:val="22"/>
              </w:rPr>
              <w:t xml:space="preserve">　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85</w:t>
            </w:r>
          </w:p>
        </w:tc>
        <w:tc>
          <w:tcPr>
            <w:tcW w:w="1134" w:type="dxa"/>
            <w:vMerge/>
            <w:tcBorders>
              <w:left w:val="single" w:sz="4" w:space="0" w:color="auto"/>
              <w:right w:val="single" w:sz="4" w:space="0" w:color="auto"/>
            </w:tcBorders>
            <w:vAlign w:val="center"/>
          </w:tcPr>
          <w:p w:rsidR="00064761" w:rsidRDefault="00064761" w:rsidP="00C95DDE">
            <w:pPr>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劳动保障监察投诉</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个人凭社会保障卡到劳动保障监察机构投诉用人单位侵犯其劳动保障合法权益行为。</w:t>
            </w:r>
          </w:p>
        </w:tc>
        <w:tc>
          <w:tcPr>
            <w:tcW w:w="1081" w:type="dxa"/>
            <w:tcBorders>
              <w:top w:val="nil"/>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86</w:t>
            </w:r>
          </w:p>
        </w:tc>
        <w:tc>
          <w:tcPr>
            <w:tcW w:w="1134" w:type="dxa"/>
            <w:vMerge/>
            <w:tcBorders>
              <w:left w:val="single" w:sz="4" w:space="0" w:color="auto"/>
              <w:right w:val="single" w:sz="4" w:space="0" w:color="auto"/>
            </w:tcBorders>
            <w:vAlign w:val="center"/>
          </w:tcPr>
          <w:p w:rsidR="00064761" w:rsidRDefault="00064761" w:rsidP="00C95DDE">
            <w:pPr>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劳动保障监察举报</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个人凭社会保障卡到劳动保障监察机构实名举报相关组织或者个人违反劳动保障法律、法规或者规章的行为。</w:t>
            </w:r>
          </w:p>
        </w:tc>
        <w:tc>
          <w:tcPr>
            <w:tcW w:w="1081" w:type="dxa"/>
            <w:tcBorders>
              <w:top w:val="nil"/>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87</w:t>
            </w:r>
          </w:p>
        </w:tc>
        <w:tc>
          <w:tcPr>
            <w:tcW w:w="1134" w:type="dxa"/>
            <w:vMerge/>
            <w:tcBorders>
              <w:left w:val="single" w:sz="4" w:space="0" w:color="auto"/>
              <w:right w:val="single" w:sz="4" w:space="0" w:color="auto"/>
            </w:tcBorders>
            <w:vAlign w:val="center"/>
          </w:tcPr>
          <w:p w:rsidR="00064761" w:rsidRDefault="00064761" w:rsidP="00C95DDE">
            <w:pPr>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劳动合同信息查询</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个人持社会保障卡查询本人劳动合同信息。</w:t>
            </w:r>
          </w:p>
        </w:tc>
        <w:tc>
          <w:tcPr>
            <w:tcW w:w="1081" w:type="dxa"/>
            <w:tcBorders>
              <w:top w:val="nil"/>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88</w:t>
            </w:r>
          </w:p>
        </w:tc>
        <w:tc>
          <w:tcPr>
            <w:tcW w:w="1134" w:type="dxa"/>
            <w:vMerge/>
            <w:tcBorders>
              <w:left w:val="single" w:sz="4" w:space="0" w:color="auto"/>
              <w:right w:val="single" w:sz="4" w:space="0" w:color="auto"/>
            </w:tcBorders>
            <w:vAlign w:val="center"/>
          </w:tcPr>
          <w:p w:rsidR="00064761" w:rsidRDefault="00064761" w:rsidP="00C95DDE">
            <w:pPr>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调解仲裁信息查询</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个人持社会保障卡查询本人劳动人事争议调解仲裁案件信息。</w:t>
            </w:r>
          </w:p>
        </w:tc>
        <w:tc>
          <w:tcPr>
            <w:tcW w:w="1081" w:type="dxa"/>
            <w:tcBorders>
              <w:top w:val="nil"/>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89</w:t>
            </w:r>
          </w:p>
        </w:tc>
        <w:tc>
          <w:tcPr>
            <w:tcW w:w="1134" w:type="dxa"/>
            <w:vMerge/>
            <w:tcBorders>
              <w:left w:val="single" w:sz="4" w:space="0" w:color="auto"/>
              <w:right w:val="single" w:sz="4" w:space="0" w:color="auto"/>
            </w:tcBorders>
            <w:vAlign w:val="center"/>
          </w:tcPr>
          <w:p w:rsidR="00064761" w:rsidRDefault="00064761" w:rsidP="00C95DDE">
            <w:pPr>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监察案件信息查询</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个人持社会保障卡查询本人劳动保障监察案件信息。</w:t>
            </w:r>
          </w:p>
        </w:tc>
        <w:tc>
          <w:tcPr>
            <w:tcW w:w="1081" w:type="dxa"/>
            <w:tcBorders>
              <w:top w:val="nil"/>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single" w:sz="4" w:space="0" w:color="auto"/>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90</w:t>
            </w:r>
          </w:p>
        </w:tc>
        <w:tc>
          <w:tcPr>
            <w:tcW w:w="1134" w:type="dxa"/>
            <w:vMerge/>
            <w:tcBorders>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single" w:sz="4" w:space="0" w:color="auto"/>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重点行业（企业）农民工工资领取</w:t>
            </w:r>
          </w:p>
        </w:tc>
        <w:tc>
          <w:tcPr>
            <w:tcW w:w="4870" w:type="dxa"/>
            <w:tcBorders>
              <w:top w:val="single" w:sz="4" w:space="0" w:color="auto"/>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重点行业（企业）农民工工资发放到社会保障卡加载的银行账户中，个人凭社会保障卡经银行渠道领取。</w:t>
            </w:r>
          </w:p>
        </w:tc>
        <w:tc>
          <w:tcPr>
            <w:tcW w:w="1081" w:type="dxa"/>
            <w:tcBorders>
              <w:top w:val="single" w:sz="4" w:space="0" w:color="auto"/>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否</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91</w:t>
            </w:r>
          </w:p>
        </w:tc>
        <w:tc>
          <w:tcPr>
            <w:tcW w:w="1134" w:type="dxa"/>
            <w:vMerge w:val="restart"/>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退休人员社会化管理业务</w:t>
            </w: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退休人员社会化管理登记</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个人凭社会保障卡办理退休人员社会化管理登记</w:t>
            </w:r>
          </w:p>
        </w:tc>
        <w:tc>
          <w:tcPr>
            <w:tcW w:w="1081" w:type="dxa"/>
            <w:tcBorders>
              <w:top w:val="nil"/>
              <w:left w:val="single" w:sz="4" w:space="0" w:color="auto"/>
              <w:bottom w:val="single" w:sz="4" w:space="0" w:color="auto"/>
              <w:right w:val="single" w:sz="4" w:space="0" w:color="auto"/>
            </w:tcBorders>
            <w:vAlign w:val="center"/>
          </w:tcPr>
          <w:p w:rsidR="00064761" w:rsidRDefault="00064761" w:rsidP="003A6BDF">
            <w:pPr>
              <w:widowControl/>
              <w:spacing w:line="240" w:lineRule="atLeast"/>
              <w:jc w:val="left"/>
              <w:rPr>
                <w:rFonts w:eastAsia="宋体"/>
                <w:color w:val="000000"/>
                <w:kern w:val="0"/>
                <w:sz w:val="22"/>
              </w:rPr>
            </w:pPr>
            <w:r>
              <w:rPr>
                <w:rFonts w:eastAsia="宋体" w:hint="eastAsia"/>
                <w:color w:val="000000"/>
                <w:kern w:val="0"/>
                <w:sz w:val="22"/>
              </w:rPr>
              <w:t xml:space="preserve">　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92</w:t>
            </w:r>
          </w:p>
        </w:tc>
        <w:tc>
          <w:tcPr>
            <w:tcW w:w="1134" w:type="dxa"/>
            <w:vMerge/>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相关自管互助组登记</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个人持社会保障卡办理相关自管互助组登记</w:t>
            </w:r>
          </w:p>
        </w:tc>
        <w:tc>
          <w:tcPr>
            <w:tcW w:w="1081" w:type="dxa"/>
            <w:tcBorders>
              <w:top w:val="nil"/>
              <w:left w:val="single" w:sz="4" w:space="0" w:color="auto"/>
              <w:bottom w:val="single" w:sz="4" w:space="0" w:color="auto"/>
              <w:right w:val="single" w:sz="4" w:space="0" w:color="auto"/>
            </w:tcBorders>
            <w:vAlign w:val="center"/>
          </w:tcPr>
          <w:p w:rsidR="00064761" w:rsidRDefault="00064761" w:rsidP="00DF3C6A">
            <w:pPr>
              <w:widowControl/>
              <w:spacing w:line="240" w:lineRule="atLeast"/>
              <w:jc w:val="left"/>
              <w:rPr>
                <w:rFonts w:eastAsia="宋体"/>
                <w:color w:val="000000"/>
                <w:kern w:val="0"/>
                <w:sz w:val="22"/>
              </w:rPr>
            </w:pPr>
            <w:r>
              <w:rPr>
                <w:rFonts w:eastAsia="宋体" w:hint="eastAsia"/>
                <w:color w:val="000000"/>
                <w:kern w:val="0"/>
                <w:sz w:val="22"/>
              </w:rPr>
              <w:t xml:space="preserve">　</w:t>
            </w:r>
            <w:r w:rsidR="00DF3C6A">
              <w:rPr>
                <w:rFonts w:eastAsia="宋体" w:hint="eastAsia"/>
                <w:color w:val="000000"/>
                <w:kern w:val="0"/>
                <w:sz w:val="22"/>
              </w:rPr>
              <w:t>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93</w:t>
            </w:r>
          </w:p>
        </w:tc>
        <w:tc>
          <w:tcPr>
            <w:tcW w:w="1134" w:type="dxa"/>
            <w:vMerge/>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退休人员社会化管理信息查询</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个人持社会保障卡查询本人退休人员社会化管理信息</w:t>
            </w:r>
          </w:p>
        </w:tc>
        <w:tc>
          <w:tcPr>
            <w:tcW w:w="1081" w:type="dxa"/>
            <w:tcBorders>
              <w:top w:val="nil"/>
              <w:left w:val="single" w:sz="4" w:space="0" w:color="auto"/>
              <w:bottom w:val="single" w:sz="4" w:space="0" w:color="auto"/>
              <w:right w:val="single" w:sz="4" w:space="0" w:color="auto"/>
            </w:tcBorders>
            <w:vAlign w:val="center"/>
          </w:tcPr>
          <w:p w:rsidR="00064761" w:rsidRDefault="00064761" w:rsidP="003A6BDF">
            <w:pPr>
              <w:widowControl/>
              <w:spacing w:line="240" w:lineRule="atLeast"/>
              <w:jc w:val="left"/>
              <w:rPr>
                <w:rFonts w:eastAsia="宋体"/>
                <w:color w:val="000000"/>
                <w:kern w:val="0"/>
                <w:sz w:val="22"/>
              </w:rPr>
            </w:pPr>
            <w:r>
              <w:rPr>
                <w:rFonts w:eastAsia="宋体" w:hint="eastAsia"/>
                <w:color w:val="000000"/>
                <w:kern w:val="0"/>
                <w:sz w:val="22"/>
              </w:rPr>
              <w:t xml:space="preserve">　是</w:t>
            </w:r>
          </w:p>
        </w:tc>
      </w:tr>
      <w:tr w:rsidR="00064761" w:rsidTr="00C95DDE">
        <w:trPr>
          <w:trHeight w:val="567"/>
          <w:jc w:val="center"/>
        </w:trPr>
        <w:tc>
          <w:tcPr>
            <w:tcW w:w="707" w:type="dxa"/>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center"/>
              <w:rPr>
                <w:rFonts w:eastAsia="宋体"/>
                <w:color w:val="000000"/>
                <w:kern w:val="0"/>
                <w:sz w:val="20"/>
                <w:szCs w:val="20"/>
              </w:rPr>
            </w:pPr>
            <w:r>
              <w:rPr>
                <w:rFonts w:eastAsia="宋体"/>
                <w:color w:val="000000"/>
                <w:kern w:val="0"/>
                <w:sz w:val="20"/>
                <w:szCs w:val="20"/>
              </w:rPr>
              <w:t>94</w:t>
            </w:r>
          </w:p>
        </w:tc>
        <w:tc>
          <w:tcPr>
            <w:tcW w:w="1134" w:type="dxa"/>
            <w:vMerge/>
            <w:tcBorders>
              <w:top w:val="nil"/>
              <w:left w:val="single" w:sz="4" w:space="0" w:color="auto"/>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p>
        </w:tc>
        <w:tc>
          <w:tcPr>
            <w:tcW w:w="1701" w:type="dxa"/>
            <w:tcBorders>
              <w:top w:val="nil"/>
              <w:left w:val="nil"/>
              <w:bottom w:val="single" w:sz="4" w:space="0" w:color="auto"/>
              <w:right w:val="single" w:sz="4" w:space="0" w:color="auto"/>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退休人员社会化管理相关补贴发放、领取</w:t>
            </w:r>
          </w:p>
        </w:tc>
        <w:tc>
          <w:tcPr>
            <w:tcW w:w="4870" w:type="dxa"/>
            <w:tcBorders>
              <w:top w:val="nil"/>
              <w:left w:val="nil"/>
              <w:bottom w:val="single" w:sz="4" w:space="0" w:color="auto"/>
              <w:right w:val="nil"/>
            </w:tcBorders>
            <w:vAlign w:val="center"/>
          </w:tcPr>
          <w:p w:rsidR="00064761" w:rsidRDefault="00064761" w:rsidP="00C95DDE">
            <w:pPr>
              <w:widowControl/>
              <w:spacing w:line="240" w:lineRule="atLeast"/>
              <w:jc w:val="left"/>
              <w:rPr>
                <w:rFonts w:eastAsia="宋体"/>
                <w:color w:val="000000"/>
                <w:kern w:val="0"/>
                <w:sz w:val="20"/>
                <w:szCs w:val="20"/>
              </w:rPr>
            </w:pPr>
            <w:r>
              <w:rPr>
                <w:rFonts w:eastAsia="宋体" w:hint="eastAsia"/>
                <w:color w:val="000000"/>
                <w:kern w:val="0"/>
                <w:sz w:val="20"/>
                <w:szCs w:val="20"/>
              </w:rPr>
              <w:t>资金发放到社会保障卡加载的银行账户中，个人凭社会保障卡经银行渠道领取</w:t>
            </w:r>
          </w:p>
        </w:tc>
        <w:tc>
          <w:tcPr>
            <w:tcW w:w="1081" w:type="dxa"/>
            <w:tcBorders>
              <w:top w:val="nil"/>
              <w:left w:val="single" w:sz="4" w:space="0" w:color="auto"/>
              <w:bottom w:val="single" w:sz="4" w:space="0" w:color="auto"/>
              <w:right w:val="single" w:sz="4" w:space="0" w:color="auto"/>
            </w:tcBorders>
            <w:vAlign w:val="center"/>
          </w:tcPr>
          <w:p w:rsidR="00064761" w:rsidRDefault="00064761" w:rsidP="003A6BDF">
            <w:pPr>
              <w:widowControl/>
              <w:spacing w:line="240" w:lineRule="atLeast"/>
              <w:jc w:val="left"/>
              <w:rPr>
                <w:rFonts w:eastAsia="宋体"/>
                <w:color w:val="000000"/>
                <w:kern w:val="0"/>
                <w:sz w:val="22"/>
              </w:rPr>
            </w:pPr>
            <w:r>
              <w:rPr>
                <w:rFonts w:eastAsia="宋体" w:hint="eastAsia"/>
                <w:color w:val="000000"/>
                <w:kern w:val="0"/>
                <w:sz w:val="22"/>
              </w:rPr>
              <w:t xml:space="preserve">　否</w:t>
            </w:r>
          </w:p>
        </w:tc>
      </w:tr>
    </w:tbl>
    <w:p w:rsidR="00064761" w:rsidRDefault="00064761" w:rsidP="00DF2D01">
      <w:pPr>
        <w:jc w:val="center"/>
        <w:rPr>
          <w:sz w:val="44"/>
        </w:rPr>
      </w:pPr>
    </w:p>
    <w:p w:rsidR="00064761" w:rsidRDefault="00064761" w:rsidP="00DF2D01">
      <w:pPr>
        <w:jc w:val="center"/>
        <w:rPr>
          <w:sz w:val="44"/>
        </w:rPr>
      </w:pPr>
    </w:p>
    <w:p w:rsidR="00064761" w:rsidRDefault="00064761" w:rsidP="00DF2D01">
      <w:pPr>
        <w:jc w:val="center"/>
        <w:rPr>
          <w:sz w:val="44"/>
        </w:rPr>
      </w:pPr>
    </w:p>
    <w:p w:rsidR="00064761" w:rsidRDefault="00064761" w:rsidP="00DF2D01">
      <w:pPr>
        <w:jc w:val="center"/>
        <w:rPr>
          <w:rFonts w:eastAsia="创艺简标宋"/>
          <w:sz w:val="40"/>
          <w:szCs w:val="40"/>
        </w:rPr>
      </w:pPr>
    </w:p>
    <w:p w:rsidR="00064761" w:rsidRDefault="00064761" w:rsidP="00DF2D01">
      <w:pPr>
        <w:jc w:val="center"/>
        <w:rPr>
          <w:rFonts w:eastAsia="创艺简标宋"/>
          <w:sz w:val="40"/>
          <w:szCs w:val="40"/>
        </w:rPr>
      </w:pPr>
    </w:p>
    <w:p w:rsidR="00064761" w:rsidRDefault="00064761" w:rsidP="00DF2D01">
      <w:pPr>
        <w:jc w:val="center"/>
        <w:rPr>
          <w:rFonts w:eastAsia="创艺简标宋"/>
          <w:sz w:val="40"/>
          <w:szCs w:val="40"/>
        </w:rPr>
      </w:pPr>
    </w:p>
    <w:p w:rsidR="00064761" w:rsidRDefault="00064761" w:rsidP="00DF2D01">
      <w:pPr>
        <w:jc w:val="center"/>
        <w:rPr>
          <w:rFonts w:eastAsia="创艺简标宋"/>
          <w:sz w:val="40"/>
          <w:szCs w:val="40"/>
        </w:rPr>
      </w:pPr>
    </w:p>
    <w:p w:rsidR="00064761" w:rsidRDefault="00064761" w:rsidP="00DF2D01">
      <w:pPr>
        <w:jc w:val="center"/>
        <w:rPr>
          <w:rFonts w:eastAsia="创艺简标宋"/>
          <w:sz w:val="40"/>
          <w:szCs w:val="40"/>
        </w:rPr>
      </w:pPr>
    </w:p>
    <w:p w:rsidR="00064761" w:rsidRDefault="00064761" w:rsidP="00867D54">
      <w:pPr>
        <w:rPr>
          <w:rFonts w:eastAsia="创艺简标宋"/>
          <w:sz w:val="40"/>
          <w:szCs w:val="40"/>
        </w:rPr>
      </w:pPr>
    </w:p>
    <w:sectPr w:rsidR="00064761" w:rsidSect="00F9413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5D37" w:rsidRDefault="00555D37" w:rsidP="0097072A">
      <w:r>
        <w:separator/>
      </w:r>
    </w:p>
  </w:endnote>
  <w:endnote w:type="continuationSeparator" w:id="1">
    <w:p w:rsidR="00555D37" w:rsidRDefault="00555D37" w:rsidP="0097072A">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0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A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创艺简标宋">
    <w:altName w:val="方正舒体"/>
    <w:panose1 w:val="00000000000000000000"/>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514804"/>
      <w:docPartObj>
        <w:docPartGallery w:val="Page Numbers (Bottom of Page)"/>
        <w:docPartUnique/>
      </w:docPartObj>
    </w:sdtPr>
    <w:sdtContent>
      <w:p w:rsidR="007139CF" w:rsidRDefault="00CC4312">
        <w:pPr>
          <w:pStyle w:val="a4"/>
          <w:jc w:val="center"/>
        </w:pPr>
        <w:fldSimple w:instr=" PAGE   \* MERGEFORMAT ">
          <w:r w:rsidR="000472B0" w:rsidRPr="000472B0">
            <w:rPr>
              <w:noProof/>
              <w:lang w:val="zh-CN"/>
            </w:rPr>
            <w:t>1</w:t>
          </w:r>
        </w:fldSimple>
      </w:p>
    </w:sdtContent>
  </w:sdt>
  <w:p w:rsidR="007139CF" w:rsidRDefault="007139C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5D37" w:rsidRDefault="00555D37" w:rsidP="0097072A">
      <w:r>
        <w:separator/>
      </w:r>
    </w:p>
  </w:footnote>
  <w:footnote w:type="continuationSeparator" w:id="1">
    <w:p w:rsidR="00555D37" w:rsidRDefault="00555D37" w:rsidP="009707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chineseCounting"/>
      <w:suff w:val="nothing"/>
      <w:lvlText w:val="%1、"/>
      <w:lvlJc w:val="left"/>
      <w:rPr>
        <w:rFonts w:ascii="黑体" w:eastAsia="黑体" w:hAnsi="黑体" w:cs="Times New Roman"/>
      </w:rPr>
    </w:lvl>
  </w:abstractNum>
  <w:abstractNum w:abstractNumId="1">
    <w:nsid w:val="00000005"/>
    <w:multiLevelType w:val="singleLevel"/>
    <w:tmpl w:val="00000005"/>
    <w:lvl w:ilvl="0">
      <w:start w:val="2"/>
      <w:numFmt w:val="chineseCounting"/>
      <w:suff w:val="nothing"/>
      <w:lvlText w:val="%1、"/>
      <w:lvlJc w:val="left"/>
      <w:rPr>
        <w:rFonts w:cs="Times New Roman"/>
      </w:rPr>
    </w:lvl>
  </w:abstractNum>
  <w:abstractNum w:abstractNumId="2">
    <w:nsid w:val="00000006"/>
    <w:multiLevelType w:val="singleLevel"/>
    <w:tmpl w:val="00000006"/>
    <w:lvl w:ilvl="0">
      <w:start w:val="1"/>
      <w:numFmt w:val="chineseCounting"/>
      <w:suff w:val="nothing"/>
      <w:lvlText w:val="（%1）"/>
      <w:lvlJc w:val="left"/>
      <w:rPr>
        <w:rFonts w:cs="Times New Roman"/>
      </w:rPr>
    </w:lvl>
  </w:abstractNum>
  <w:abstractNum w:abstractNumId="3">
    <w:nsid w:val="73571794"/>
    <w:multiLevelType w:val="singleLevel"/>
    <w:tmpl w:val="00000000"/>
    <w:lvl w:ilvl="0">
      <w:start w:val="8"/>
      <w:numFmt w:val="chineseCounting"/>
      <w:suff w:val="nothing"/>
      <w:lvlText w:val="%1、"/>
      <w:lvlJc w:val="left"/>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hideSpellingErrors/>
  <w:defaultTabStop w:val="720"/>
  <w:characterSpacingControl w:val="doNotCompress"/>
  <w:noLineBreaksAfter w:lang="zh-CN" w:val="$([{£¥·‘“〈《「『【〔〖〝﹙﹛﹝＄（．［｛￡￥"/>
  <w:noLineBreaksBefore w:lang="zh-CN" w:val="!%),.:;&gt;?]}¢¨°·ˇˉ―‖’”…‰′″›℃∶、。〃〉》」』】〕〗〞︶︺︾﹀﹄﹚﹜﹞！＂％＇），．：；？］｀｜｝～￠"/>
  <w:hdrShapeDefaults>
    <o:shapedefaults v:ext="edit" spidmax="27650"/>
  </w:hdrShapeDefaults>
  <w:footnotePr>
    <w:footnote w:id="0"/>
    <w:footnote w:id="1"/>
  </w:footnotePr>
  <w:endnotePr>
    <w:endnote w:id="0"/>
    <w:endnote w:id="1"/>
  </w:endnotePr>
  <w:compat>
    <w:useFELayout/>
  </w:compat>
  <w:rsids>
    <w:rsidRoot w:val="00DF2D01"/>
    <w:rsid w:val="000121ED"/>
    <w:rsid w:val="00022ADC"/>
    <w:rsid w:val="00022AED"/>
    <w:rsid w:val="0003339F"/>
    <w:rsid w:val="000472B0"/>
    <w:rsid w:val="000473FC"/>
    <w:rsid w:val="00064761"/>
    <w:rsid w:val="0007286A"/>
    <w:rsid w:val="0009212D"/>
    <w:rsid w:val="00094460"/>
    <w:rsid w:val="00097D67"/>
    <w:rsid w:val="000D063E"/>
    <w:rsid w:val="000F2D01"/>
    <w:rsid w:val="000F4AE0"/>
    <w:rsid w:val="00101B15"/>
    <w:rsid w:val="001205D4"/>
    <w:rsid w:val="001222A8"/>
    <w:rsid w:val="00136181"/>
    <w:rsid w:val="00136ADA"/>
    <w:rsid w:val="00173183"/>
    <w:rsid w:val="00175480"/>
    <w:rsid w:val="00194DA5"/>
    <w:rsid w:val="001A64A3"/>
    <w:rsid w:val="00214146"/>
    <w:rsid w:val="00216BC0"/>
    <w:rsid w:val="002320EE"/>
    <w:rsid w:val="002660A8"/>
    <w:rsid w:val="00295121"/>
    <w:rsid w:val="00296B32"/>
    <w:rsid w:val="002D76B2"/>
    <w:rsid w:val="002E53A3"/>
    <w:rsid w:val="00303432"/>
    <w:rsid w:val="00315DCF"/>
    <w:rsid w:val="0031736D"/>
    <w:rsid w:val="00323B43"/>
    <w:rsid w:val="00370DF2"/>
    <w:rsid w:val="003A6BDF"/>
    <w:rsid w:val="003D37D8"/>
    <w:rsid w:val="003D7DE5"/>
    <w:rsid w:val="004166D7"/>
    <w:rsid w:val="004358AB"/>
    <w:rsid w:val="004450AB"/>
    <w:rsid w:val="00477FDB"/>
    <w:rsid w:val="0048695B"/>
    <w:rsid w:val="00490CFD"/>
    <w:rsid w:val="00492235"/>
    <w:rsid w:val="004960F7"/>
    <w:rsid w:val="004A1EEA"/>
    <w:rsid w:val="004A7CB0"/>
    <w:rsid w:val="004D7E52"/>
    <w:rsid w:val="004F5AF2"/>
    <w:rsid w:val="005230E6"/>
    <w:rsid w:val="00543DCA"/>
    <w:rsid w:val="0055056D"/>
    <w:rsid w:val="00555D37"/>
    <w:rsid w:val="00556890"/>
    <w:rsid w:val="0056559F"/>
    <w:rsid w:val="00567876"/>
    <w:rsid w:val="005834BB"/>
    <w:rsid w:val="005926F8"/>
    <w:rsid w:val="005B1A75"/>
    <w:rsid w:val="005C2459"/>
    <w:rsid w:val="005D716C"/>
    <w:rsid w:val="00601633"/>
    <w:rsid w:val="00602F9B"/>
    <w:rsid w:val="00615385"/>
    <w:rsid w:val="00630453"/>
    <w:rsid w:val="00630763"/>
    <w:rsid w:val="00632A72"/>
    <w:rsid w:val="00641A7B"/>
    <w:rsid w:val="0066483B"/>
    <w:rsid w:val="00681B3F"/>
    <w:rsid w:val="0069635D"/>
    <w:rsid w:val="006C2E73"/>
    <w:rsid w:val="006D019B"/>
    <w:rsid w:val="006D6F8F"/>
    <w:rsid w:val="006D79C5"/>
    <w:rsid w:val="00703D16"/>
    <w:rsid w:val="007106A8"/>
    <w:rsid w:val="007139CF"/>
    <w:rsid w:val="0071485E"/>
    <w:rsid w:val="0075169B"/>
    <w:rsid w:val="00765382"/>
    <w:rsid w:val="00781745"/>
    <w:rsid w:val="00787FCB"/>
    <w:rsid w:val="007912C2"/>
    <w:rsid w:val="007B08E5"/>
    <w:rsid w:val="007B1E61"/>
    <w:rsid w:val="007C18E4"/>
    <w:rsid w:val="007C38E8"/>
    <w:rsid w:val="007C5D2B"/>
    <w:rsid w:val="007D4774"/>
    <w:rsid w:val="007E234E"/>
    <w:rsid w:val="00801E06"/>
    <w:rsid w:val="008465F4"/>
    <w:rsid w:val="00866360"/>
    <w:rsid w:val="00867D54"/>
    <w:rsid w:val="008B7726"/>
    <w:rsid w:val="008E178A"/>
    <w:rsid w:val="009178B7"/>
    <w:rsid w:val="00936B2F"/>
    <w:rsid w:val="00940525"/>
    <w:rsid w:val="0097072A"/>
    <w:rsid w:val="00995A1C"/>
    <w:rsid w:val="009962EA"/>
    <w:rsid w:val="009C1FE5"/>
    <w:rsid w:val="009C4F3B"/>
    <w:rsid w:val="009D1E19"/>
    <w:rsid w:val="009D5561"/>
    <w:rsid w:val="009D59C4"/>
    <w:rsid w:val="009F02AF"/>
    <w:rsid w:val="009F3AC5"/>
    <w:rsid w:val="00A07538"/>
    <w:rsid w:val="00A15F5F"/>
    <w:rsid w:val="00A272F8"/>
    <w:rsid w:val="00A33B30"/>
    <w:rsid w:val="00A54A6F"/>
    <w:rsid w:val="00A7621C"/>
    <w:rsid w:val="00A85D6C"/>
    <w:rsid w:val="00A9694D"/>
    <w:rsid w:val="00AB6D44"/>
    <w:rsid w:val="00B1291B"/>
    <w:rsid w:val="00B15A8A"/>
    <w:rsid w:val="00B44A48"/>
    <w:rsid w:val="00B47B40"/>
    <w:rsid w:val="00B92F73"/>
    <w:rsid w:val="00B95239"/>
    <w:rsid w:val="00BB073B"/>
    <w:rsid w:val="00BB35AF"/>
    <w:rsid w:val="00BB3B94"/>
    <w:rsid w:val="00BC7242"/>
    <w:rsid w:val="00BE2EE0"/>
    <w:rsid w:val="00BE38DF"/>
    <w:rsid w:val="00BE7BE9"/>
    <w:rsid w:val="00C26D68"/>
    <w:rsid w:val="00C31BE4"/>
    <w:rsid w:val="00C71ADB"/>
    <w:rsid w:val="00C95DDE"/>
    <w:rsid w:val="00CA0B6E"/>
    <w:rsid w:val="00CB47BE"/>
    <w:rsid w:val="00CC42CD"/>
    <w:rsid w:val="00CC4312"/>
    <w:rsid w:val="00CC5430"/>
    <w:rsid w:val="00CD58FA"/>
    <w:rsid w:val="00CF0715"/>
    <w:rsid w:val="00CF312A"/>
    <w:rsid w:val="00CF69E9"/>
    <w:rsid w:val="00D27D75"/>
    <w:rsid w:val="00D712DD"/>
    <w:rsid w:val="00D95003"/>
    <w:rsid w:val="00D965AB"/>
    <w:rsid w:val="00DF2D01"/>
    <w:rsid w:val="00DF3C6A"/>
    <w:rsid w:val="00E1708D"/>
    <w:rsid w:val="00E46B3D"/>
    <w:rsid w:val="00E65DAF"/>
    <w:rsid w:val="00E664C5"/>
    <w:rsid w:val="00EF57BC"/>
    <w:rsid w:val="00F03893"/>
    <w:rsid w:val="00F14692"/>
    <w:rsid w:val="00F16D52"/>
    <w:rsid w:val="00F2333C"/>
    <w:rsid w:val="00F273ED"/>
    <w:rsid w:val="00F36DE8"/>
    <w:rsid w:val="00F72C2F"/>
    <w:rsid w:val="00F80C79"/>
    <w:rsid w:val="00F9413C"/>
    <w:rsid w:val="00F97D04"/>
    <w:rsid w:val="00FA00F7"/>
    <w:rsid w:val="00FA086E"/>
    <w:rsid w:val="00FA42CA"/>
    <w:rsid w:val="00FB287B"/>
    <w:rsid w:val="00FD54B5"/>
    <w:rsid w:val="00FE775B"/>
    <w:rsid w:val="00FF24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D01"/>
    <w:pPr>
      <w:widowControl w:val="0"/>
      <w:jc w:val="both"/>
    </w:pPr>
    <w:rPr>
      <w:rFonts w:ascii="Times New Roman" w:eastAsia="仿宋_GB2312" w:hAnsi="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DF2D01"/>
    <w:pPr>
      <w:ind w:firstLineChars="200" w:firstLine="420"/>
    </w:pPr>
    <w:rPr>
      <w:rFonts w:ascii="Calibri" w:eastAsia="宋体" w:hAnsi="Calibri" w:cs="黑体"/>
      <w:sz w:val="21"/>
      <w:szCs w:val="22"/>
    </w:rPr>
  </w:style>
  <w:style w:type="paragraph" w:styleId="a3">
    <w:name w:val="header"/>
    <w:basedOn w:val="a"/>
    <w:link w:val="Char"/>
    <w:uiPriority w:val="99"/>
    <w:semiHidden/>
    <w:rsid w:val="009707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7072A"/>
    <w:rPr>
      <w:rFonts w:ascii="Times New Roman" w:eastAsia="仿宋_GB2312" w:hAnsi="Times New Roman" w:cs="Times New Roman"/>
      <w:kern w:val="2"/>
      <w:sz w:val="18"/>
      <w:szCs w:val="18"/>
    </w:rPr>
  </w:style>
  <w:style w:type="paragraph" w:styleId="a4">
    <w:name w:val="footer"/>
    <w:basedOn w:val="a"/>
    <w:link w:val="Char0"/>
    <w:uiPriority w:val="99"/>
    <w:rsid w:val="0097072A"/>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97072A"/>
    <w:rPr>
      <w:rFonts w:ascii="Times New Roman" w:eastAsia="仿宋_GB2312" w:hAnsi="Times New Roman" w:cs="Times New Roman"/>
      <w:kern w:val="2"/>
      <w:sz w:val="18"/>
      <w:szCs w:val="18"/>
    </w:rPr>
  </w:style>
  <w:style w:type="character" w:styleId="a5">
    <w:name w:val="Hyperlink"/>
    <w:basedOn w:val="a0"/>
    <w:uiPriority w:val="99"/>
    <w:semiHidden/>
    <w:rsid w:val="007E234E"/>
    <w:rPr>
      <w:rFonts w:cs="Times New Roman"/>
      <w:color w:val="0000FF"/>
      <w:u w:val="single"/>
    </w:rPr>
  </w:style>
  <w:style w:type="character" w:styleId="a6">
    <w:name w:val="FollowedHyperlink"/>
    <w:basedOn w:val="a0"/>
    <w:uiPriority w:val="99"/>
    <w:semiHidden/>
    <w:rsid w:val="007E234E"/>
    <w:rPr>
      <w:rFonts w:cs="Times New Roman"/>
      <w:color w:val="800080"/>
      <w:u w:val="single"/>
    </w:rPr>
  </w:style>
  <w:style w:type="paragraph" w:customStyle="1" w:styleId="font5">
    <w:name w:val="font5"/>
    <w:basedOn w:val="a"/>
    <w:uiPriority w:val="99"/>
    <w:rsid w:val="007E234E"/>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uiPriority w:val="99"/>
    <w:rsid w:val="007E234E"/>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font7">
    <w:name w:val="font7"/>
    <w:basedOn w:val="a"/>
    <w:uiPriority w:val="99"/>
    <w:rsid w:val="007E234E"/>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68">
    <w:name w:val="xl68"/>
    <w:basedOn w:val="a"/>
    <w:uiPriority w:val="99"/>
    <w:rsid w:val="007E234E"/>
    <w:pPr>
      <w:widowControl/>
      <w:spacing w:before="100" w:beforeAutospacing="1" w:after="100" w:afterAutospacing="1"/>
      <w:jc w:val="left"/>
    </w:pPr>
    <w:rPr>
      <w:rFonts w:ascii="宋体" w:eastAsia="宋体" w:hAnsi="宋体" w:cs="宋体"/>
      <w:kern w:val="0"/>
      <w:sz w:val="20"/>
      <w:szCs w:val="20"/>
    </w:rPr>
  </w:style>
  <w:style w:type="paragraph" w:customStyle="1" w:styleId="xl69">
    <w:name w:val="xl69"/>
    <w:basedOn w:val="a"/>
    <w:uiPriority w:val="99"/>
    <w:rsid w:val="007E234E"/>
    <w:pPr>
      <w:widowControl/>
      <w:spacing w:before="100" w:beforeAutospacing="1" w:after="100" w:afterAutospacing="1"/>
      <w:jc w:val="left"/>
    </w:pPr>
    <w:rPr>
      <w:rFonts w:ascii="宋体" w:eastAsia="宋体" w:hAnsi="宋体" w:cs="宋体"/>
      <w:kern w:val="0"/>
      <w:sz w:val="20"/>
      <w:szCs w:val="20"/>
    </w:rPr>
  </w:style>
  <w:style w:type="paragraph" w:customStyle="1" w:styleId="xl70">
    <w:name w:val="xl70"/>
    <w:basedOn w:val="a"/>
    <w:uiPriority w:val="99"/>
    <w:rsid w:val="007E234E"/>
    <w:pPr>
      <w:widowControl/>
      <w:spacing w:before="100" w:beforeAutospacing="1" w:after="100" w:afterAutospacing="1"/>
      <w:jc w:val="left"/>
    </w:pPr>
    <w:rPr>
      <w:rFonts w:ascii="宋体" w:eastAsia="宋体" w:hAnsi="宋体" w:cs="宋体"/>
      <w:kern w:val="0"/>
      <w:sz w:val="24"/>
      <w:szCs w:val="24"/>
    </w:rPr>
  </w:style>
  <w:style w:type="paragraph" w:customStyle="1" w:styleId="xl71">
    <w:name w:val="xl71"/>
    <w:basedOn w:val="a"/>
    <w:uiPriority w:val="99"/>
    <w:rsid w:val="007E234E"/>
    <w:pPr>
      <w:widowControl/>
      <w:spacing w:before="100" w:beforeAutospacing="1" w:after="100" w:afterAutospacing="1"/>
      <w:jc w:val="left"/>
    </w:pPr>
    <w:rPr>
      <w:rFonts w:ascii="宋体" w:eastAsia="宋体" w:hAnsi="宋体" w:cs="宋体"/>
      <w:kern w:val="0"/>
      <w:sz w:val="24"/>
      <w:szCs w:val="24"/>
    </w:rPr>
  </w:style>
  <w:style w:type="paragraph" w:customStyle="1" w:styleId="xl72">
    <w:name w:val="xl72"/>
    <w:basedOn w:val="a"/>
    <w:uiPriority w:val="99"/>
    <w:rsid w:val="007E23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73">
    <w:name w:val="xl73"/>
    <w:basedOn w:val="a"/>
    <w:uiPriority w:val="99"/>
    <w:rsid w:val="007E234E"/>
    <w:pPr>
      <w:widowControl/>
      <w:pBdr>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74">
    <w:name w:val="xl74"/>
    <w:basedOn w:val="a"/>
    <w:uiPriority w:val="99"/>
    <w:rsid w:val="007E234E"/>
    <w:pPr>
      <w:widowControl/>
      <w:pBdr>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75">
    <w:name w:val="xl75"/>
    <w:basedOn w:val="a"/>
    <w:uiPriority w:val="99"/>
    <w:rsid w:val="007E234E"/>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76">
    <w:name w:val="xl76"/>
    <w:basedOn w:val="a"/>
    <w:uiPriority w:val="99"/>
    <w:rsid w:val="007E234E"/>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77">
    <w:name w:val="xl77"/>
    <w:basedOn w:val="a"/>
    <w:uiPriority w:val="99"/>
    <w:rsid w:val="007E234E"/>
    <w:pPr>
      <w:widowControl/>
      <w:pBdr>
        <w:left w:val="single" w:sz="4" w:space="0" w:color="auto"/>
        <w:bottom w:val="single" w:sz="4" w:space="0" w:color="auto"/>
        <w:right w:val="single" w:sz="4" w:space="0" w:color="auto"/>
      </w:pBdr>
      <w:spacing w:before="100" w:beforeAutospacing="1" w:after="100" w:afterAutospacing="1"/>
      <w:jc w:val="center"/>
    </w:pPr>
    <w:rPr>
      <w:rFonts w:ascii="Arial" w:eastAsia="宋体" w:hAnsi="Arial" w:cs="Arial"/>
      <w:kern w:val="0"/>
      <w:sz w:val="20"/>
      <w:szCs w:val="20"/>
    </w:rPr>
  </w:style>
  <w:style w:type="paragraph" w:customStyle="1" w:styleId="xl78">
    <w:name w:val="xl78"/>
    <w:basedOn w:val="a"/>
    <w:uiPriority w:val="99"/>
    <w:rsid w:val="007E234E"/>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79">
    <w:name w:val="xl79"/>
    <w:basedOn w:val="a"/>
    <w:uiPriority w:val="99"/>
    <w:rsid w:val="007E234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80">
    <w:name w:val="xl80"/>
    <w:basedOn w:val="a"/>
    <w:uiPriority w:val="99"/>
    <w:rsid w:val="007E234E"/>
    <w:pPr>
      <w:widowControl/>
      <w:pBdr>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81">
    <w:name w:val="xl81"/>
    <w:basedOn w:val="a"/>
    <w:uiPriority w:val="99"/>
    <w:rsid w:val="007E234E"/>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82">
    <w:name w:val="xl82"/>
    <w:basedOn w:val="a"/>
    <w:uiPriority w:val="99"/>
    <w:rsid w:val="007E234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83">
    <w:name w:val="xl83"/>
    <w:basedOn w:val="a"/>
    <w:uiPriority w:val="99"/>
    <w:rsid w:val="007E234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84">
    <w:name w:val="xl84"/>
    <w:basedOn w:val="a"/>
    <w:uiPriority w:val="99"/>
    <w:rsid w:val="007E234E"/>
    <w:pPr>
      <w:widowControl/>
      <w:pBdr>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85">
    <w:name w:val="xl85"/>
    <w:basedOn w:val="a"/>
    <w:uiPriority w:val="99"/>
    <w:rsid w:val="007E23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86">
    <w:name w:val="xl86"/>
    <w:basedOn w:val="a"/>
    <w:uiPriority w:val="99"/>
    <w:rsid w:val="007E234E"/>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87">
    <w:name w:val="xl87"/>
    <w:basedOn w:val="a"/>
    <w:uiPriority w:val="99"/>
    <w:rsid w:val="007E234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88">
    <w:name w:val="xl88"/>
    <w:basedOn w:val="a"/>
    <w:uiPriority w:val="99"/>
    <w:rsid w:val="007E234E"/>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89">
    <w:name w:val="xl89"/>
    <w:basedOn w:val="a"/>
    <w:uiPriority w:val="99"/>
    <w:rsid w:val="007E234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kern w:val="0"/>
      <w:sz w:val="20"/>
      <w:szCs w:val="20"/>
    </w:rPr>
  </w:style>
  <w:style w:type="paragraph" w:customStyle="1" w:styleId="xl90">
    <w:name w:val="xl90"/>
    <w:basedOn w:val="a"/>
    <w:uiPriority w:val="99"/>
    <w:rsid w:val="007E234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91">
    <w:name w:val="xl91"/>
    <w:basedOn w:val="a"/>
    <w:uiPriority w:val="99"/>
    <w:rsid w:val="007E234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92">
    <w:name w:val="xl92"/>
    <w:basedOn w:val="a"/>
    <w:uiPriority w:val="99"/>
    <w:rsid w:val="007E234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18"/>
      <w:szCs w:val="18"/>
    </w:rPr>
  </w:style>
  <w:style w:type="paragraph" w:customStyle="1" w:styleId="xl93">
    <w:name w:val="xl93"/>
    <w:basedOn w:val="a"/>
    <w:uiPriority w:val="99"/>
    <w:rsid w:val="007E234E"/>
    <w:pPr>
      <w:widowControl/>
      <w:pBdr>
        <w:top w:val="single" w:sz="4" w:space="0" w:color="auto"/>
        <w:left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94">
    <w:name w:val="xl94"/>
    <w:basedOn w:val="a"/>
    <w:uiPriority w:val="99"/>
    <w:rsid w:val="007E234E"/>
    <w:pPr>
      <w:widowControl/>
      <w:pBdr>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95">
    <w:name w:val="xl95"/>
    <w:basedOn w:val="a"/>
    <w:uiPriority w:val="99"/>
    <w:rsid w:val="007E234E"/>
    <w:pPr>
      <w:widowControl/>
      <w:pBdr>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96">
    <w:name w:val="xl96"/>
    <w:basedOn w:val="a"/>
    <w:uiPriority w:val="99"/>
    <w:rsid w:val="007E234E"/>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97">
    <w:name w:val="xl97"/>
    <w:basedOn w:val="a"/>
    <w:uiPriority w:val="99"/>
    <w:rsid w:val="007E234E"/>
    <w:pPr>
      <w:widowControl/>
      <w:pBdr>
        <w:top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98">
    <w:name w:val="xl98"/>
    <w:basedOn w:val="a"/>
    <w:uiPriority w:val="99"/>
    <w:rsid w:val="007E234E"/>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99">
    <w:name w:val="xl99"/>
    <w:basedOn w:val="a"/>
    <w:uiPriority w:val="99"/>
    <w:rsid w:val="007E234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0"/>
      <w:szCs w:val="20"/>
    </w:rPr>
  </w:style>
  <w:style w:type="paragraph" w:customStyle="1" w:styleId="xl100">
    <w:name w:val="xl100"/>
    <w:basedOn w:val="a"/>
    <w:uiPriority w:val="99"/>
    <w:rsid w:val="007E234E"/>
    <w:pPr>
      <w:widowControl/>
      <w:pBdr>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01">
    <w:name w:val="xl101"/>
    <w:basedOn w:val="a"/>
    <w:uiPriority w:val="99"/>
    <w:rsid w:val="007E234E"/>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02">
    <w:name w:val="xl102"/>
    <w:basedOn w:val="a"/>
    <w:uiPriority w:val="99"/>
    <w:rsid w:val="007E234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103">
    <w:name w:val="xl103"/>
    <w:basedOn w:val="a"/>
    <w:uiPriority w:val="99"/>
    <w:rsid w:val="007E234E"/>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4">
    <w:name w:val="xl104"/>
    <w:basedOn w:val="a"/>
    <w:uiPriority w:val="99"/>
    <w:rsid w:val="007E23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105">
    <w:name w:val="xl105"/>
    <w:basedOn w:val="a"/>
    <w:uiPriority w:val="99"/>
    <w:rsid w:val="007E234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6">
    <w:name w:val="xl106"/>
    <w:basedOn w:val="a"/>
    <w:uiPriority w:val="99"/>
    <w:rsid w:val="007E234E"/>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7">
    <w:name w:val="xl107"/>
    <w:basedOn w:val="a"/>
    <w:uiPriority w:val="99"/>
    <w:rsid w:val="007E234E"/>
    <w:pPr>
      <w:widowControl/>
      <w:pBdr>
        <w:top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8">
    <w:name w:val="xl108"/>
    <w:basedOn w:val="a"/>
    <w:uiPriority w:val="99"/>
    <w:rsid w:val="007E234E"/>
    <w:pPr>
      <w:widowControl/>
      <w:pBdr>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9">
    <w:name w:val="xl109"/>
    <w:basedOn w:val="a"/>
    <w:uiPriority w:val="99"/>
    <w:rsid w:val="007E234E"/>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0">
    <w:name w:val="xl110"/>
    <w:basedOn w:val="a"/>
    <w:uiPriority w:val="99"/>
    <w:rsid w:val="007E234E"/>
    <w:pPr>
      <w:widowControl/>
      <w:spacing w:before="100" w:beforeAutospacing="1" w:after="100" w:afterAutospacing="1"/>
      <w:jc w:val="center"/>
    </w:pPr>
    <w:rPr>
      <w:rFonts w:ascii="宋体" w:eastAsia="宋体" w:hAnsi="宋体" w:cs="宋体"/>
      <w:kern w:val="0"/>
      <w:sz w:val="24"/>
      <w:szCs w:val="24"/>
    </w:rPr>
  </w:style>
  <w:style w:type="paragraph" w:styleId="a7">
    <w:name w:val="List Paragraph"/>
    <w:basedOn w:val="a"/>
    <w:uiPriority w:val="34"/>
    <w:qFormat/>
    <w:rsid w:val="00615385"/>
    <w:pPr>
      <w:ind w:firstLineChars="200" w:firstLine="420"/>
    </w:pPr>
  </w:style>
</w:styles>
</file>

<file path=word/webSettings.xml><?xml version="1.0" encoding="utf-8"?>
<w:webSettings xmlns:r="http://schemas.openxmlformats.org/officeDocument/2006/relationships" xmlns:w="http://schemas.openxmlformats.org/wordprocessingml/2006/main">
  <w:divs>
    <w:div w:id="553471806">
      <w:marLeft w:val="0"/>
      <w:marRight w:val="0"/>
      <w:marTop w:val="0"/>
      <w:marBottom w:val="0"/>
      <w:divBdr>
        <w:top w:val="none" w:sz="0" w:space="0" w:color="auto"/>
        <w:left w:val="none" w:sz="0" w:space="0" w:color="auto"/>
        <w:bottom w:val="none" w:sz="0" w:space="0" w:color="auto"/>
        <w:right w:val="none" w:sz="0" w:space="0" w:color="auto"/>
      </w:divBdr>
      <w:divsChild>
        <w:div w:id="553471814">
          <w:marLeft w:val="0"/>
          <w:marRight w:val="0"/>
          <w:marTop w:val="0"/>
          <w:marBottom w:val="0"/>
          <w:divBdr>
            <w:top w:val="none" w:sz="0" w:space="0" w:color="auto"/>
            <w:left w:val="none" w:sz="0" w:space="0" w:color="auto"/>
            <w:bottom w:val="none" w:sz="0" w:space="0" w:color="auto"/>
            <w:right w:val="none" w:sz="0" w:space="0" w:color="auto"/>
          </w:divBdr>
        </w:div>
      </w:divsChild>
    </w:div>
    <w:div w:id="553471807">
      <w:marLeft w:val="0"/>
      <w:marRight w:val="0"/>
      <w:marTop w:val="0"/>
      <w:marBottom w:val="0"/>
      <w:divBdr>
        <w:top w:val="none" w:sz="0" w:space="0" w:color="auto"/>
        <w:left w:val="none" w:sz="0" w:space="0" w:color="auto"/>
        <w:bottom w:val="none" w:sz="0" w:space="0" w:color="auto"/>
        <w:right w:val="none" w:sz="0" w:space="0" w:color="auto"/>
      </w:divBdr>
    </w:div>
    <w:div w:id="553471808">
      <w:marLeft w:val="0"/>
      <w:marRight w:val="0"/>
      <w:marTop w:val="0"/>
      <w:marBottom w:val="0"/>
      <w:divBdr>
        <w:top w:val="none" w:sz="0" w:space="0" w:color="auto"/>
        <w:left w:val="none" w:sz="0" w:space="0" w:color="auto"/>
        <w:bottom w:val="none" w:sz="0" w:space="0" w:color="auto"/>
        <w:right w:val="none" w:sz="0" w:space="0" w:color="auto"/>
      </w:divBdr>
      <w:divsChild>
        <w:div w:id="553471816">
          <w:marLeft w:val="0"/>
          <w:marRight w:val="0"/>
          <w:marTop w:val="0"/>
          <w:marBottom w:val="0"/>
          <w:divBdr>
            <w:top w:val="none" w:sz="0" w:space="0" w:color="auto"/>
            <w:left w:val="none" w:sz="0" w:space="0" w:color="auto"/>
            <w:bottom w:val="none" w:sz="0" w:space="0" w:color="auto"/>
            <w:right w:val="none" w:sz="0" w:space="0" w:color="auto"/>
          </w:divBdr>
        </w:div>
      </w:divsChild>
    </w:div>
    <w:div w:id="553471809">
      <w:marLeft w:val="0"/>
      <w:marRight w:val="0"/>
      <w:marTop w:val="0"/>
      <w:marBottom w:val="0"/>
      <w:divBdr>
        <w:top w:val="none" w:sz="0" w:space="0" w:color="auto"/>
        <w:left w:val="none" w:sz="0" w:space="0" w:color="auto"/>
        <w:bottom w:val="none" w:sz="0" w:space="0" w:color="auto"/>
        <w:right w:val="none" w:sz="0" w:space="0" w:color="auto"/>
      </w:divBdr>
    </w:div>
    <w:div w:id="553471810">
      <w:marLeft w:val="0"/>
      <w:marRight w:val="0"/>
      <w:marTop w:val="0"/>
      <w:marBottom w:val="0"/>
      <w:divBdr>
        <w:top w:val="none" w:sz="0" w:space="0" w:color="auto"/>
        <w:left w:val="none" w:sz="0" w:space="0" w:color="auto"/>
        <w:bottom w:val="none" w:sz="0" w:space="0" w:color="auto"/>
        <w:right w:val="none" w:sz="0" w:space="0" w:color="auto"/>
      </w:divBdr>
    </w:div>
    <w:div w:id="553471811">
      <w:marLeft w:val="0"/>
      <w:marRight w:val="0"/>
      <w:marTop w:val="0"/>
      <w:marBottom w:val="0"/>
      <w:divBdr>
        <w:top w:val="none" w:sz="0" w:space="0" w:color="auto"/>
        <w:left w:val="none" w:sz="0" w:space="0" w:color="auto"/>
        <w:bottom w:val="none" w:sz="0" w:space="0" w:color="auto"/>
        <w:right w:val="none" w:sz="0" w:space="0" w:color="auto"/>
      </w:divBdr>
      <w:divsChild>
        <w:div w:id="553471812">
          <w:marLeft w:val="0"/>
          <w:marRight w:val="0"/>
          <w:marTop w:val="0"/>
          <w:marBottom w:val="0"/>
          <w:divBdr>
            <w:top w:val="none" w:sz="0" w:space="0" w:color="auto"/>
            <w:left w:val="none" w:sz="0" w:space="0" w:color="auto"/>
            <w:bottom w:val="none" w:sz="0" w:space="0" w:color="auto"/>
            <w:right w:val="none" w:sz="0" w:space="0" w:color="auto"/>
          </w:divBdr>
        </w:div>
      </w:divsChild>
    </w:div>
    <w:div w:id="553471813">
      <w:marLeft w:val="0"/>
      <w:marRight w:val="0"/>
      <w:marTop w:val="0"/>
      <w:marBottom w:val="0"/>
      <w:divBdr>
        <w:top w:val="none" w:sz="0" w:space="0" w:color="auto"/>
        <w:left w:val="none" w:sz="0" w:space="0" w:color="auto"/>
        <w:bottom w:val="none" w:sz="0" w:space="0" w:color="auto"/>
        <w:right w:val="none" w:sz="0" w:space="0" w:color="auto"/>
      </w:divBdr>
    </w:div>
    <w:div w:id="5534718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43</Pages>
  <Words>7311</Words>
  <Characters>41679</Characters>
  <Application>Microsoft Office Word</Application>
  <DocSecurity>0</DocSecurity>
  <Lines>347</Lines>
  <Paragraphs>97</Paragraphs>
  <ScaleCrop>false</ScaleCrop>
  <Company>Microsoft</Company>
  <LinksUpToDate>false</LinksUpToDate>
  <CharactersWithSpaces>48893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dc:title>
  <dc:creator>User</dc:creator>
  <cp:lastModifiedBy>c</cp:lastModifiedBy>
  <cp:revision>4</cp:revision>
  <cp:lastPrinted>2015-05-21T07:50:00Z</cp:lastPrinted>
  <dcterms:created xsi:type="dcterms:W3CDTF">2015-07-17T06:48:00Z</dcterms:created>
  <dcterms:modified xsi:type="dcterms:W3CDTF">2015-07-17T09:11:00Z</dcterms:modified>
</cp:coreProperties>
</file>