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CB" w:rsidRDefault="00F72C31" w:rsidP="00F2325F">
      <w:pPr>
        <w:spacing w:line="560" w:lineRule="exact"/>
        <w:jc w:val="left"/>
        <w:rPr>
          <w:rFonts w:asciiTheme="majorEastAsia" w:eastAsiaTheme="majorEastAsia" w:hAnsiTheme="majorEastAsia"/>
          <w:b/>
          <w:sz w:val="32"/>
          <w:szCs w:val="32"/>
        </w:rPr>
      </w:pPr>
      <w:r>
        <w:rPr>
          <w:rFonts w:asciiTheme="majorEastAsia" w:eastAsiaTheme="majorEastAsia" w:hAnsiTheme="majorEastAsia"/>
          <w:b/>
          <w:noProof/>
          <w:sz w:val="32"/>
          <w:szCs w:val="32"/>
        </w:rPr>
        <mc:AlternateContent>
          <mc:Choice Requires="wps">
            <w:drawing>
              <wp:anchor distT="0" distB="0" distL="114300" distR="114300" simplePos="0" relativeHeight="251665408" behindDoc="0" locked="0" layoutInCell="1" allowOverlap="1" wp14:anchorId="018220A8" wp14:editId="782B8141">
                <wp:simplePos x="0" y="0"/>
                <wp:positionH relativeFrom="column">
                  <wp:posOffset>-347980</wp:posOffset>
                </wp:positionH>
                <wp:positionV relativeFrom="paragraph">
                  <wp:posOffset>-709930</wp:posOffset>
                </wp:positionV>
                <wp:extent cx="927100" cy="609600"/>
                <wp:effectExtent l="0" t="0" r="25400" b="19050"/>
                <wp:wrapNone/>
                <wp:docPr id="4" name="文本框 4"/>
                <wp:cNvGraphicFramePr/>
                <a:graphic xmlns:a="http://schemas.openxmlformats.org/drawingml/2006/main">
                  <a:graphicData uri="http://schemas.microsoft.com/office/word/2010/wordprocessingShape">
                    <wps:wsp>
                      <wps:cNvSpPr txBox="1"/>
                      <wps:spPr>
                        <a:xfrm>
                          <a:off x="0" y="0"/>
                          <a:ext cx="927100" cy="6096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7FD9" w:rsidRPr="003A39EC" w:rsidRDefault="00C77FD9" w:rsidP="00B230D4">
                            <w:pPr>
                              <w:rPr>
                                <w:rFonts w:ascii="黑体" w:eastAsia="黑体" w:hAnsi="黑体"/>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27.4pt;margin-top:-55.9pt;width:73pt;height:48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" fillcolor="white [3201]" strokecolor="white [3212]" strokeweight=".5pt">
                <v:textbox>
                  <w:txbxContent>
                    <w:p w:rsidR="00C77FD9" w:rsidRPr="003A39EC" w:rsidRDefault="00C77FD9" w:rsidP="00B230D4">
                      <w:pPr>
                        <w:rPr>
                          <w:rFonts w:ascii="黑体" w:eastAsia="黑体" w:hAnsi="黑体"/>
                          <w:sz w:val="32"/>
                          <w:szCs w:val="32"/>
                        </w:rPr>
                      </w:pPr>
                    </w:p>
                  </w:txbxContent>
                </v:textbox>
              </v:shape>
            </w:pict>
          </mc:Fallback>
        </mc:AlternateContent>
      </w:r>
    </w:p>
    <w:p w:rsidR="00B230D4" w:rsidRPr="00B230D4" w:rsidRDefault="00B230D4" w:rsidP="00B230D4">
      <w:pPr>
        <w:spacing w:line="560" w:lineRule="exact"/>
        <w:jc w:val="left"/>
        <w:rPr>
          <w:rFonts w:asciiTheme="majorEastAsia" w:eastAsiaTheme="majorEastAsia" w:hAnsiTheme="majorEastAsia"/>
          <w:b/>
          <w:sz w:val="32"/>
          <w:szCs w:val="32"/>
        </w:rPr>
      </w:pPr>
      <w:r>
        <w:rPr>
          <w:rFonts w:asciiTheme="majorEastAsia" w:eastAsiaTheme="majorEastAsia" w:hAnsiTheme="majorEastAsia"/>
          <w:b/>
          <w:noProof/>
          <w:sz w:val="32"/>
          <w:szCs w:val="32"/>
        </w:rPr>
        <mc:AlternateContent>
          <mc:Choice Requires="wps">
            <w:drawing>
              <wp:anchor distT="0" distB="0" distL="114300" distR="114300" simplePos="0" relativeHeight="251663360" behindDoc="0" locked="0" layoutInCell="1" allowOverlap="1" wp14:anchorId="1C26B72B" wp14:editId="144DBED2">
                <wp:simplePos x="0" y="0"/>
                <wp:positionH relativeFrom="column">
                  <wp:posOffset>-284480</wp:posOffset>
                </wp:positionH>
                <wp:positionV relativeFrom="paragraph">
                  <wp:posOffset>-824230</wp:posOffset>
                </wp:positionV>
                <wp:extent cx="990600" cy="431800"/>
                <wp:effectExtent l="0" t="0" r="19050" b="25400"/>
                <wp:wrapNone/>
                <wp:docPr id="6" name="文本框 6"/>
                <wp:cNvGraphicFramePr/>
                <a:graphic xmlns:a="http://schemas.openxmlformats.org/drawingml/2006/main">
                  <a:graphicData uri="http://schemas.microsoft.com/office/word/2010/wordprocessingShape">
                    <wps:wsp>
                      <wps:cNvSpPr txBox="1"/>
                      <wps:spPr>
                        <a:xfrm>
                          <a:off x="0" y="0"/>
                          <a:ext cx="990600" cy="4318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77FD9" w:rsidRPr="009221F3" w:rsidRDefault="00C77FD9" w:rsidP="00B230D4">
                            <w:pPr>
                              <w:rPr>
                                <w:rFonts w:ascii="黑体" w:eastAsia="黑体" w:hAnsi="黑体"/>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本框 6" o:spid="_x0000_s1027" type="#_x0000_t202" style="position:absolute;margin-left:-22.4pt;margin-top:-64.9pt;width:78pt;height:34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" fillcolor="white [3201]" strokecolor="white [3212]" strokeweight=".5pt">
                <v:textbox>
                  <w:txbxContent>
                    <w:p w:rsidR="00C77FD9" w:rsidRPr="009221F3" w:rsidRDefault="00C77FD9" w:rsidP="00B230D4">
                      <w:pPr>
                        <w:rPr>
                          <w:rFonts w:ascii="黑体" w:eastAsia="黑体" w:hAnsi="黑体"/>
                          <w:sz w:val="32"/>
                          <w:szCs w:val="32"/>
                        </w:rPr>
                      </w:pPr>
                    </w:p>
                  </w:txbxContent>
                </v:textbox>
              </v:shape>
            </w:pict>
          </mc:Fallback>
        </mc:AlternateContent>
      </w:r>
    </w:p>
    <w:p w:rsidR="00B95A6C" w:rsidRPr="00DB7734" w:rsidRDefault="00B230D4" w:rsidP="00DB7734">
      <w:pPr>
        <w:spacing w:line="560" w:lineRule="exact"/>
        <w:jc w:val="right"/>
        <w:rPr>
          <w:rFonts w:asciiTheme="majorEastAsia" w:eastAsiaTheme="majorEastAsia" w:hAnsiTheme="majorEastAsia"/>
          <w:color w:val="000000"/>
          <w:sz w:val="32"/>
          <w:szCs w:val="32"/>
        </w:rPr>
      </w:pPr>
      <w:r w:rsidRPr="00900551">
        <w:rPr>
          <w:rFonts w:asciiTheme="majorEastAsia" w:eastAsiaTheme="majorEastAsia" w:hAnsiTheme="majorEastAsia" w:hint="eastAsia"/>
          <w:color w:val="000000"/>
          <w:sz w:val="32"/>
          <w:szCs w:val="32"/>
        </w:rPr>
        <w:t>梅市建函〔201</w:t>
      </w:r>
      <w:r w:rsidR="003E7913">
        <w:rPr>
          <w:rFonts w:asciiTheme="majorEastAsia" w:eastAsiaTheme="majorEastAsia" w:hAnsiTheme="majorEastAsia" w:hint="eastAsia"/>
          <w:color w:val="000000"/>
          <w:sz w:val="32"/>
          <w:szCs w:val="32"/>
        </w:rPr>
        <w:t>7</w:t>
      </w:r>
      <w:r w:rsidRPr="00900551">
        <w:rPr>
          <w:rFonts w:asciiTheme="majorEastAsia" w:eastAsiaTheme="majorEastAsia" w:hAnsiTheme="majorEastAsia" w:hint="eastAsia"/>
          <w:color w:val="000000"/>
          <w:sz w:val="32"/>
          <w:szCs w:val="32"/>
        </w:rPr>
        <w:t>〕</w:t>
      </w:r>
      <w:r w:rsidR="00CF7867">
        <w:rPr>
          <w:rFonts w:asciiTheme="majorEastAsia" w:eastAsiaTheme="majorEastAsia" w:hAnsiTheme="majorEastAsia" w:hint="eastAsia"/>
          <w:color w:val="000000"/>
          <w:sz w:val="32"/>
          <w:szCs w:val="32"/>
        </w:rPr>
        <w:t>1</w:t>
      </w:r>
      <w:r w:rsidR="004308F8">
        <w:rPr>
          <w:rFonts w:asciiTheme="majorEastAsia" w:eastAsiaTheme="majorEastAsia" w:hAnsiTheme="majorEastAsia" w:hint="eastAsia"/>
          <w:color w:val="000000"/>
          <w:sz w:val="32"/>
          <w:szCs w:val="32"/>
        </w:rPr>
        <w:t>2</w:t>
      </w:r>
      <w:r w:rsidR="008F6BA6">
        <w:rPr>
          <w:rFonts w:asciiTheme="majorEastAsia" w:eastAsiaTheme="majorEastAsia" w:hAnsiTheme="majorEastAsia" w:hint="eastAsia"/>
          <w:color w:val="000000"/>
          <w:sz w:val="32"/>
          <w:szCs w:val="32"/>
        </w:rPr>
        <w:t>9</w:t>
      </w:r>
      <w:r w:rsidRPr="00900551">
        <w:rPr>
          <w:rFonts w:asciiTheme="majorEastAsia" w:eastAsiaTheme="majorEastAsia" w:hAnsiTheme="majorEastAsia" w:hint="eastAsia"/>
          <w:color w:val="000000"/>
          <w:sz w:val="32"/>
          <w:szCs w:val="32"/>
        </w:rPr>
        <w:t>号</w:t>
      </w:r>
      <w:r w:rsidR="000932B0">
        <w:rPr>
          <w:rFonts w:asciiTheme="majorEastAsia" w:eastAsiaTheme="majorEastAsia" w:hAnsiTheme="majorEastAsia" w:hint="eastAsia"/>
          <w:color w:val="000000"/>
          <w:sz w:val="32"/>
          <w:szCs w:val="32"/>
        </w:rPr>
        <w:t xml:space="preserve">                   </w:t>
      </w:r>
    </w:p>
    <w:p w:rsidR="007479F0" w:rsidRPr="008F6BA6" w:rsidRDefault="007479F0" w:rsidP="008F6BA6">
      <w:pPr>
        <w:jc w:val="center"/>
        <w:rPr>
          <w:b/>
          <w:sz w:val="44"/>
          <w:szCs w:val="44"/>
        </w:rPr>
      </w:pPr>
    </w:p>
    <w:p w:rsidR="008F6BA6" w:rsidRPr="008F6BA6" w:rsidRDefault="007479F0" w:rsidP="008F6BA6">
      <w:pPr>
        <w:spacing w:line="700" w:lineRule="exact"/>
        <w:jc w:val="center"/>
        <w:rPr>
          <w:rFonts w:hint="eastAsia"/>
          <w:b/>
          <w:sz w:val="44"/>
          <w:szCs w:val="44"/>
        </w:rPr>
      </w:pPr>
      <w:r w:rsidRPr="008F6BA6">
        <w:rPr>
          <w:rFonts w:hint="eastAsia"/>
          <w:b/>
          <w:sz w:val="44"/>
          <w:szCs w:val="44"/>
        </w:rPr>
        <w:t>梅州市住房和城乡建设局转发广东省住房</w:t>
      </w:r>
    </w:p>
    <w:p w:rsidR="008F6BA6" w:rsidRDefault="007479F0" w:rsidP="008F6BA6">
      <w:pPr>
        <w:spacing w:line="700" w:lineRule="exact"/>
        <w:jc w:val="center"/>
        <w:rPr>
          <w:rFonts w:hint="eastAsia"/>
          <w:b/>
          <w:sz w:val="44"/>
          <w:szCs w:val="44"/>
        </w:rPr>
      </w:pPr>
      <w:r w:rsidRPr="008F6BA6">
        <w:rPr>
          <w:rFonts w:hint="eastAsia"/>
          <w:b/>
          <w:sz w:val="44"/>
          <w:szCs w:val="44"/>
        </w:rPr>
        <w:t>和城乡建设厅关于对部分重点地区建筑</w:t>
      </w:r>
    </w:p>
    <w:p w:rsidR="007479F0" w:rsidRPr="008F6BA6" w:rsidRDefault="007479F0" w:rsidP="008F6BA6">
      <w:pPr>
        <w:spacing w:line="700" w:lineRule="exact"/>
        <w:jc w:val="center"/>
        <w:rPr>
          <w:b/>
          <w:sz w:val="44"/>
          <w:szCs w:val="44"/>
        </w:rPr>
      </w:pPr>
      <w:r w:rsidRPr="008F6BA6">
        <w:rPr>
          <w:rFonts w:hint="eastAsia"/>
          <w:b/>
          <w:sz w:val="44"/>
          <w:szCs w:val="44"/>
        </w:rPr>
        <w:t>施工安全生产状况进行督查的通知</w:t>
      </w:r>
    </w:p>
    <w:p w:rsidR="007479F0" w:rsidRPr="008F6BA6" w:rsidRDefault="007479F0" w:rsidP="008F6BA6">
      <w:pPr>
        <w:spacing w:line="700" w:lineRule="exact"/>
        <w:jc w:val="center"/>
        <w:rPr>
          <w:b/>
          <w:sz w:val="44"/>
          <w:szCs w:val="44"/>
        </w:rPr>
      </w:pPr>
    </w:p>
    <w:p w:rsidR="007479F0" w:rsidRDefault="007479F0" w:rsidP="008F6BA6">
      <w:pPr>
        <w:spacing w:line="700" w:lineRule="exact"/>
        <w:rPr>
          <w:rFonts w:ascii="仿宋_GB2312" w:eastAsia="仿宋_GB2312"/>
          <w:sz w:val="32"/>
          <w:szCs w:val="32"/>
        </w:rPr>
      </w:pPr>
      <w:r>
        <w:rPr>
          <w:rFonts w:ascii="仿宋_GB2312" w:eastAsia="仿宋_GB2312" w:hint="eastAsia"/>
          <w:sz w:val="32"/>
          <w:szCs w:val="32"/>
        </w:rPr>
        <w:t>各县（市、区）住房和城乡规划建设局，嘉应新区管委会，梅州高新区管委会，各有关单位：</w:t>
      </w:r>
    </w:p>
    <w:p w:rsidR="007479F0" w:rsidRDefault="007479F0" w:rsidP="008F6BA6">
      <w:pPr>
        <w:spacing w:line="700" w:lineRule="exact"/>
        <w:ind w:firstLine="645"/>
        <w:rPr>
          <w:rFonts w:ascii="仿宋_GB2312" w:eastAsia="仿宋_GB2312"/>
          <w:sz w:val="32"/>
          <w:szCs w:val="32"/>
        </w:rPr>
      </w:pPr>
      <w:r>
        <w:rPr>
          <w:rFonts w:ascii="仿宋_GB2312" w:eastAsia="仿宋_GB2312" w:hint="eastAsia"/>
          <w:sz w:val="32"/>
          <w:szCs w:val="32"/>
        </w:rPr>
        <w:t>现将《</w:t>
      </w:r>
      <w:r w:rsidRPr="0050709F">
        <w:rPr>
          <w:rFonts w:ascii="仿宋_GB2312" w:eastAsia="仿宋_GB2312" w:hint="eastAsia"/>
          <w:sz w:val="32"/>
          <w:szCs w:val="32"/>
        </w:rPr>
        <w:t>广东省住房和城乡建设厅关于对部分重点地区建筑施工安全生产状况进行督查的通知</w:t>
      </w:r>
      <w:r>
        <w:rPr>
          <w:rFonts w:ascii="仿宋_GB2312" w:eastAsia="仿宋_GB2312" w:hint="eastAsia"/>
          <w:sz w:val="32"/>
          <w:szCs w:val="32"/>
        </w:rPr>
        <w:t>》（粤</w:t>
      </w:r>
      <w:proofErr w:type="gramStart"/>
      <w:r>
        <w:rPr>
          <w:rFonts w:ascii="仿宋_GB2312" w:eastAsia="仿宋_GB2312" w:hint="eastAsia"/>
          <w:sz w:val="32"/>
          <w:szCs w:val="32"/>
        </w:rPr>
        <w:t>建质函</w:t>
      </w:r>
      <w:proofErr w:type="gramEnd"/>
      <w:r>
        <w:rPr>
          <w:rFonts w:ascii="仿宋_GB2312" w:eastAsia="仿宋_GB2312" w:hint="eastAsia"/>
          <w:sz w:val="32"/>
          <w:szCs w:val="32"/>
        </w:rPr>
        <w:t>〔2017〕805号）</w:t>
      </w:r>
      <w:r w:rsidRPr="00A64DA8">
        <w:rPr>
          <w:rFonts w:ascii="仿宋_GB2312" w:eastAsia="仿宋_GB2312" w:hint="eastAsia"/>
          <w:sz w:val="32"/>
          <w:szCs w:val="32"/>
        </w:rPr>
        <w:t>转发给你们，</w:t>
      </w:r>
      <w:r>
        <w:rPr>
          <w:rFonts w:ascii="仿宋_GB2312" w:eastAsia="仿宋_GB2312" w:hint="eastAsia"/>
          <w:sz w:val="32"/>
          <w:szCs w:val="32"/>
        </w:rPr>
        <w:t>请对照督查内容要求，结合我局《</w:t>
      </w:r>
      <w:r w:rsidRPr="0050709F">
        <w:rPr>
          <w:rFonts w:ascii="仿宋_GB2312" w:eastAsia="仿宋_GB2312" w:hint="eastAsia"/>
          <w:sz w:val="32"/>
          <w:szCs w:val="32"/>
        </w:rPr>
        <w:t>关于吸取广州“3·25”较大事故教训 立即开展建筑施工安全隐患排查整治工作的紧急通知</w:t>
      </w:r>
      <w:r>
        <w:rPr>
          <w:rFonts w:ascii="仿宋_GB2312" w:eastAsia="仿宋_GB2312" w:hint="eastAsia"/>
          <w:sz w:val="32"/>
          <w:szCs w:val="32"/>
        </w:rPr>
        <w:t>》（</w:t>
      </w:r>
      <w:r w:rsidRPr="00BD0725">
        <w:rPr>
          <w:rFonts w:ascii="仿宋_GB2312" w:eastAsia="仿宋_GB2312" w:hint="eastAsia"/>
          <w:sz w:val="32"/>
          <w:szCs w:val="32"/>
        </w:rPr>
        <w:t>梅市建函〔2017〕</w:t>
      </w:r>
      <w:r>
        <w:rPr>
          <w:rFonts w:ascii="仿宋_GB2312" w:eastAsia="仿宋_GB2312" w:hint="eastAsia"/>
          <w:sz w:val="32"/>
          <w:szCs w:val="32"/>
        </w:rPr>
        <w:t>122</w:t>
      </w:r>
      <w:r w:rsidRPr="00BD0725">
        <w:rPr>
          <w:rFonts w:ascii="仿宋_GB2312" w:eastAsia="仿宋_GB2312" w:hint="eastAsia"/>
          <w:sz w:val="32"/>
          <w:szCs w:val="32"/>
        </w:rPr>
        <w:t>号</w:t>
      </w:r>
      <w:r>
        <w:rPr>
          <w:rFonts w:ascii="仿宋_GB2312" w:eastAsia="仿宋_GB2312" w:hint="eastAsia"/>
          <w:sz w:val="32"/>
          <w:szCs w:val="32"/>
        </w:rPr>
        <w:t>）要求，加强监管，督促辖区所有在建工程项目建设各方落实安全生产主体责任，并做好迎接省厅督查的准备工作</w:t>
      </w:r>
      <w:r w:rsidRPr="00A64DA8">
        <w:rPr>
          <w:rFonts w:ascii="仿宋_GB2312" w:eastAsia="仿宋_GB2312" w:hint="eastAsia"/>
          <w:sz w:val="32"/>
          <w:szCs w:val="32"/>
        </w:rPr>
        <w:t>。</w:t>
      </w:r>
    </w:p>
    <w:p w:rsidR="007479F0" w:rsidRDefault="007479F0" w:rsidP="008F6BA6">
      <w:pPr>
        <w:spacing w:line="700" w:lineRule="exact"/>
        <w:rPr>
          <w:rFonts w:ascii="仿宋_GB2312" w:eastAsia="仿宋_GB2312"/>
          <w:sz w:val="32"/>
          <w:szCs w:val="32"/>
        </w:rPr>
      </w:pPr>
    </w:p>
    <w:p w:rsidR="007479F0" w:rsidRPr="000D6B68"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hint="eastAsia"/>
          <w:sz w:val="32"/>
          <w:szCs w:val="32"/>
        </w:rPr>
      </w:pPr>
    </w:p>
    <w:p w:rsidR="008F6BA6" w:rsidRDefault="008F6BA6" w:rsidP="008F6BA6">
      <w:pPr>
        <w:spacing w:line="700" w:lineRule="exact"/>
        <w:rPr>
          <w:rFonts w:ascii="仿宋_GB2312" w:eastAsia="仿宋_GB2312" w:hint="eastAsia"/>
          <w:sz w:val="32"/>
          <w:szCs w:val="32"/>
        </w:rPr>
      </w:pPr>
    </w:p>
    <w:p w:rsidR="008F6BA6" w:rsidRPr="0023426C" w:rsidRDefault="008F6BA6" w:rsidP="008F6BA6">
      <w:pPr>
        <w:spacing w:line="700" w:lineRule="exact"/>
        <w:rPr>
          <w:rFonts w:ascii="仿宋_GB2312" w:eastAsia="仿宋_GB2312"/>
          <w:sz w:val="32"/>
          <w:szCs w:val="32"/>
        </w:rPr>
      </w:pPr>
    </w:p>
    <w:p w:rsidR="007479F0" w:rsidRDefault="007479F0" w:rsidP="008F6BA6">
      <w:pPr>
        <w:spacing w:line="700" w:lineRule="exact"/>
        <w:ind w:right="480" w:firstLine="645"/>
        <w:jc w:val="right"/>
        <w:rPr>
          <w:rFonts w:ascii="仿宋_GB2312" w:eastAsia="仿宋_GB2312"/>
          <w:sz w:val="32"/>
          <w:szCs w:val="32"/>
        </w:rPr>
      </w:pPr>
      <w:r>
        <w:rPr>
          <w:rFonts w:ascii="仿宋_GB2312" w:eastAsia="仿宋_GB2312" w:hint="eastAsia"/>
          <w:sz w:val="32"/>
          <w:szCs w:val="32"/>
        </w:rPr>
        <w:t>梅州市住房和城乡建设局</w:t>
      </w:r>
    </w:p>
    <w:p w:rsidR="007479F0" w:rsidRDefault="007479F0" w:rsidP="008F6BA6">
      <w:pPr>
        <w:spacing w:line="700" w:lineRule="exact"/>
        <w:ind w:right="960" w:firstLine="645"/>
        <w:jc w:val="right"/>
        <w:rPr>
          <w:rFonts w:ascii="仿宋_GB2312" w:eastAsia="仿宋_GB2312"/>
          <w:sz w:val="32"/>
          <w:szCs w:val="32"/>
        </w:rPr>
      </w:pPr>
      <w:r>
        <w:rPr>
          <w:rFonts w:ascii="仿宋_GB2312" w:eastAsia="仿宋_GB2312" w:hint="eastAsia"/>
          <w:sz w:val="32"/>
          <w:szCs w:val="32"/>
        </w:rPr>
        <w:t>2017年3月29日</w:t>
      </w:r>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jc w:val="center"/>
        <w:rPr>
          <w:rFonts w:ascii="仿宋_GB2312" w:eastAsia="仿宋_GB2312"/>
          <w:sz w:val="32"/>
          <w:szCs w:val="32"/>
        </w:rPr>
      </w:pPr>
      <w:r>
        <w:rPr>
          <w:rFonts w:ascii="仿宋_GB2312" w:eastAsia="仿宋_GB2312" w:hint="eastAsia"/>
          <w:sz w:val="32"/>
          <w:szCs w:val="32"/>
        </w:rPr>
        <w:t>（联系人：徐永炎，联系电话：2258280，传真：2242869</w:t>
      </w:r>
    </w:p>
    <w:p w:rsidR="007479F0" w:rsidRDefault="007479F0" w:rsidP="008F6BA6">
      <w:pPr>
        <w:spacing w:line="700" w:lineRule="exact"/>
        <w:jc w:val="center"/>
        <w:rPr>
          <w:rFonts w:ascii="仿宋_GB2312" w:eastAsia="仿宋_GB2312"/>
          <w:sz w:val="32"/>
          <w:szCs w:val="32"/>
        </w:rPr>
      </w:pPr>
      <w:r>
        <w:rPr>
          <w:rFonts w:ascii="仿宋_GB2312" w:eastAsia="仿宋_GB2312" w:hint="eastAsia"/>
          <w:sz w:val="32"/>
          <w:szCs w:val="32"/>
        </w:rPr>
        <w:t>邮箱：</w:t>
      </w:r>
      <w:r w:rsidRPr="00F06A0D">
        <w:rPr>
          <w:rFonts w:ascii="仿宋_GB2312" w:eastAsia="仿宋_GB2312" w:hint="eastAsia"/>
          <w:sz w:val="32"/>
          <w:szCs w:val="32"/>
        </w:rPr>
        <w:t>mzsjgk@163.com</w:t>
      </w:r>
      <w:r>
        <w:rPr>
          <w:rFonts w:ascii="仿宋_GB2312" w:eastAsia="仿宋_GB2312" w:hint="eastAsia"/>
          <w:sz w:val="32"/>
          <w:szCs w:val="32"/>
        </w:rPr>
        <w:t>）</w:t>
      </w:r>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sz w:val="32"/>
          <w:szCs w:val="32"/>
        </w:rPr>
      </w:pPr>
      <w:bookmarkStart w:id="0" w:name="_GoBack"/>
      <w:bookmarkEnd w:id="0"/>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sz w:val="32"/>
          <w:szCs w:val="32"/>
        </w:rPr>
      </w:pPr>
    </w:p>
    <w:p w:rsidR="007479F0" w:rsidRDefault="007479F0" w:rsidP="008F6BA6">
      <w:pPr>
        <w:spacing w:line="700" w:lineRule="exact"/>
        <w:rPr>
          <w:rFonts w:ascii="仿宋_GB2312" w:eastAsia="仿宋_GB2312"/>
          <w:sz w:val="32"/>
          <w:szCs w:val="32"/>
        </w:rPr>
      </w:pPr>
    </w:p>
    <w:p w:rsidR="007252C9" w:rsidRPr="008F6BA6" w:rsidRDefault="007479F0" w:rsidP="008F6BA6">
      <w:pPr>
        <w:spacing w:line="700" w:lineRule="exact"/>
        <w:rPr>
          <w:rFonts w:ascii="黑体" w:eastAsia="黑体"/>
          <w:sz w:val="32"/>
          <w:szCs w:val="32"/>
        </w:rPr>
      </w:pPr>
      <w:r w:rsidRPr="00F06A0D">
        <w:rPr>
          <w:rFonts w:ascii="黑体" w:eastAsia="黑体" w:hint="eastAsia"/>
          <w:sz w:val="32"/>
          <w:szCs w:val="32"/>
        </w:rPr>
        <w:t>公开方式：</w:t>
      </w:r>
      <w:r>
        <w:rPr>
          <w:rFonts w:ascii="黑体" w:eastAsia="黑体" w:hint="eastAsia"/>
          <w:sz w:val="32"/>
          <w:szCs w:val="32"/>
        </w:rPr>
        <w:t>主动</w:t>
      </w:r>
      <w:r w:rsidRPr="00F06A0D">
        <w:rPr>
          <w:rFonts w:ascii="黑体" w:eastAsia="黑体" w:hint="eastAsia"/>
          <w:sz w:val="32"/>
          <w:szCs w:val="32"/>
        </w:rPr>
        <w:t>公开</w:t>
      </w:r>
    </w:p>
    <w:sectPr w:rsidR="007252C9" w:rsidRPr="008F6BA6" w:rsidSect="007252C9">
      <w:footerReference w:type="even" r:id="rId9"/>
      <w:footerReference w:type="default" r:id="rId10"/>
      <w:type w:val="continuous"/>
      <w:pgSz w:w="11906" w:h="16838"/>
      <w:pgMar w:top="2098" w:right="1474" w:bottom="1440" w:left="1588" w:header="851" w:footer="992" w:gutter="0"/>
      <w:pgNumType w:fmt="numberInDash"/>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1EA" w:rsidRDefault="001201EA" w:rsidP="000471E6">
      <w:r>
        <w:separator/>
      </w:r>
    </w:p>
  </w:endnote>
  <w:endnote w:type="continuationSeparator" w:id="0">
    <w:p w:rsidR="001201EA" w:rsidRDefault="001201EA" w:rsidP="0004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XXBS">
    <w:altName w:val="..D.±ê.."/>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8691306"/>
      <w:docPartObj>
        <w:docPartGallery w:val="Page Numbers (Bottom of Page)"/>
        <w:docPartUnique/>
      </w:docPartObj>
    </w:sdtPr>
    <w:sdtEndPr>
      <w:rPr>
        <w:rFonts w:asciiTheme="majorEastAsia" w:eastAsiaTheme="majorEastAsia" w:hAnsiTheme="majorEastAsia"/>
        <w:sz w:val="28"/>
        <w:szCs w:val="28"/>
      </w:rPr>
    </w:sdtEndPr>
    <w:sdtContent>
      <w:p w:rsidR="00C77FD9" w:rsidRPr="0087114B" w:rsidRDefault="00C77FD9">
        <w:pPr>
          <w:pStyle w:val="a4"/>
          <w:rPr>
            <w:rFonts w:asciiTheme="majorEastAsia" w:eastAsiaTheme="majorEastAsia" w:hAnsiTheme="majorEastAsia"/>
            <w:sz w:val="28"/>
            <w:szCs w:val="28"/>
          </w:rPr>
        </w:pPr>
        <w:r w:rsidRPr="0087114B">
          <w:rPr>
            <w:rFonts w:asciiTheme="majorEastAsia" w:eastAsiaTheme="majorEastAsia" w:hAnsiTheme="majorEastAsia"/>
            <w:sz w:val="28"/>
            <w:szCs w:val="28"/>
          </w:rPr>
          <w:fldChar w:fldCharType="begin"/>
        </w:r>
        <w:r w:rsidRPr="0087114B">
          <w:rPr>
            <w:rFonts w:asciiTheme="majorEastAsia" w:eastAsiaTheme="majorEastAsia" w:hAnsiTheme="majorEastAsia"/>
            <w:sz w:val="28"/>
            <w:szCs w:val="28"/>
          </w:rPr>
          <w:instrText>PAGE   \* MERGEFORMAT</w:instrText>
        </w:r>
        <w:r w:rsidRPr="0087114B">
          <w:rPr>
            <w:rFonts w:asciiTheme="majorEastAsia" w:eastAsiaTheme="majorEastAsia" w:hAnsiTheme="majorEastAsia"/>
            <w:sz w:val="28"/>
            <w:szCs w:val="28"/>
          </w:rPr>
          <w:fldChar w:fldCharType="separate"/>
        </w:r>
        <w:r w:rsidRPr="0018128D">
          <w:rPr>
            <w:rFonts w:asciiTheme="majorEastAsia" w:eastAsiaTheme="majorEastAsia" w:hAnsiTheme="majorEastAsia"/>
            <w:noProof/>
            <w:sz w:val="28"/>
            <w:szCs w:val="28"/>
            <w:lang w:val="zh-CN"/>
          </w:rPr>
          <w:t>-</w:t>
        </w:r>
        <w:r>
          <w:rPr>
            <w:rFonts w:asciiTheme="majorEastAsia" w:eastAsiaTheme="majorEastAsia" w:hAnsiTheme="majorEastAsia"/>
            <w:noProof/>
            <w:sz w:val="28"/>
            <w:szCs w:val="28"/>
          </w:rPr>
          <w:t xml:space="preserve"> 2 -</w:t>
        </w:r>
        <w:r w:rsidRPr="0087114B">
          <w:rPr>
            <w:rFonts w:asciiTheme="majorEastAsia" w:eastAsiaTheme="majorEastAsia" w:hAnsiTheme="majorEastAsia"/>
            <w:sz w:val="28"/>
            <w:szCs w:val="28"/>
          </w:rPr>
          <w:fldChar w:fldCharType="end"/>
        </w:r>
      </w:p>
    </w:sdtContent>
  </w:sdt>
  <w:p w:rsidR="00C77FD9" w:rsidRDefault="00C77FD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3727726"/>
      <w:docPartObj>
        <w:docPartGallery w:val="Page Numbers (Bottom of Page)"/>
        <w:docPartUnique/>
      </w:docPartObj>
    </w:sdtPr>
    <w:sdtEndPr>
      <w:rPr>
        <w:rFonts w:asciiTheme="majorEastAsia" w:eastAsiaTheme="majorEastAsia" w:hAnsiTheme="majorEastAsia"/>
        <w:sz w:val="28"/>
        <w:szCs w:val="28"/>
      </w:rPr>
    </w:sdtEndPr>
    <w:sdtContent>
      <w:p w:rsidR="0072106F" w:rsidRPr="0072106F" w:rsidRDefault="0072106F">
        <w:pPr>
          <w:pStyle w:val="a4"/>
          <w:jc w:val="center"/>
          <w:rPr>
            <w:rFonts w:asciiTheme="majorEastAsia" w:eastAsiaTheme="majorEastAsia" w:hAnsiTheme="majorEastAsia"/>
            <w:sz w:val="28"/>
            <w:szCs w:val="28"/>
          </w:rPr>
        </w:pPr>
        <w:r w:rsidRPr="0072106F">
          <w:rPr>
            <w:rFonts w:asciiTheme="majorEastAsia" w:eastAsiaTheme="majorEastAsia" w:hAnsiTheme="majorEastAsia"/>
            <w:sz w:val="28"/>
            <w:szCs w:val="28"/>
          </w:rPr>
          <w:fldChar w:fldCharType="begin"/>
        </w:r>
        <w:r w:rsidRPr="0072106F">
          <w:rPr>
            <w:rFonts w:asciiTheme="majorEastAsia" w:eastAsiaTheme="majorEastAsia" w:hAnsiTheme="majorEastAsia"/>
            <w:sz w:val="28"/>
            <w:szCs w:val="28"/>
          </w:rPr>
          <w:instrText>PAGE   \* MERGEFORMAT</w:instrText>
        </w:r>
        <w:r w:rsidRPr="0072106F">
          <w:rPr>
            <w:rFonts w:asciiTheme="majorEastAsia" w:eastAsiaTheme="majorEastAsia" w:hAnsiTheme="majorEastAsia"/>
            <w:sz w:val="28"/>
            <w:szCs w:val="28"/>
          </w:rPr>
          <w:fldChar w:fldCharType="separate"/>
        </w:r>
        <w:r w:rsidR="008F6BA6" w:rsidRPr="008F6BA6">
          <w:rPr>
            <w:rFonts w:asciiTheme="majorEastAsia" w:eastAsiaTheme="majorEastAsia" w:hAnsiTheme="majorEastAsia"/>
            <w:noProof/>
            <w:sz w:val="28"/>
            <w:szCs w:val="28"/>
            <w:lang w:val="zh-CN"/>
          </w:rPr>
          <w:t>-</w:t>
        </w:r>
        <w:r w:rsidR="008F6BA6">
          <w:rPr>
            <w:rFonts w:asciiTheme="majorEastAsia" w:eastAsiaTheme="majorEastAsia" w:hAnsiTheme="majorEastAsia"/>
            <w:noProof/>
            <w:sz w:val="28"/>
            <w:szCs w:val="28"/>
          </w:rPr>
          <w:t xml:space="preserve"> 2 -</w:t>
        </w:r>
        <w:r w:rsidRPr="0072106F">
          <w:rPr>
            <w:rFonts w:asciiTheme="majorEastAsia" w:eastAsiaTheme="majorEastAsia" w:hAnsiTheme="majorEastAsia"/>
            <w:sz w:val="28"/>
            <w:szCs w:val="28"/>
          </w:rPr>
          <w:fldChar w:fldCharType="end"/>
        </w:r>
      </w:p>
    </w:sdtContent>
  </w:sdt>
  <w:p w:rsidR="00D550FE" w:rsidRPr="0072106F" w:rsidRDefault="00D550FE" w:rsidP="00055143">
    <w:pPr>
      <w:pStyle w:val="a4"/>
      <w:jc w:val="center"/>
      <w:rPr>
        <w:rFonts w:asciiTheme="majorEastAsia" w:eastAsiaTheme="majorEastAsia" w:hAnsiTheme="majorEastAsia"/>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1EA" w:rsidRDefault="001201EA" w:rsidP="000471E6">
      <w:r>
        <w:separator/>
      </w:r>
    </w:p>
  </w:footnote>
  <w:footnote w:type="continuationSeparator" w:id="0">
    <w:p w:rsidR="001201EA" w:rsidRDefault="001201EA" w:rsidP="00047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rPr>
        <w:rFonts w:cs="Times New Roman"/>
      </w:rPr>
    </w:lvl>
  </w:abstractNum>
  <w:abstractNum w:abstractNumId="1">
    <w:nsid w:val="00000003"/>
    <w:multiLevelType w:val="singleLevel"/>
    <w:tmpl w:val="00000003"/>
    <w:lvl w:ilvl="0">
      <w:start w:val="1"/>
      <w:numFmt w:val="decimal"/>
      <w:suff w:val="nothing"/>
      <w:lvlText w:val="%1."/>
      <w:lvlJc w:val="left"/>
      <w:rPr>
        <w:rFonts w:cs="Times New Roman"/>
      </w:rPr>
    </w:lvl>
  </w:abstractNum>
  <w:abstractNum w:abstractNumId="2">
    <w:nsid w:val="00000007"/>
    <w:multiLevelType w:val="singleLevel"/>
    <w:tmpl w:val="00000007"/>
    <w:lvl w:ilvl="0">
      <w:start w:val="1"/>
      <w:numFmt w:val="chineseCounting"/>
      <w:suff w:val="nothing"/>
      <w:lvlText w:val="%1、"/>
      <w:lvlJc w:val="left"/>
      <w:pPr>
        <w:ind w:left="0" w:firstLine="420"/>
      </w:pPr>
    </w:lvl>
  </w:abstractNum>
  <w:abstractNum w:abstractNumId="3">
    <w:nsid w:val="0000000A"/>
    <w:multiLevelType w:val="singleLevel"/>
    <w:tmpl w:val="0000000A"/>
    <w:lvl w:ilvl="0">
      <w:start w:val="1"/>
      <w:numFmt w:val="decimal"/>
      <w:suff w:val="nothing"/>
      <w:lvlText w:val="%1."/>
      <w:lvlJc w:val="left"/>
      <w:rPr>
        <w:rFonts w:cs="Times New Roman"/>
      </w:rPr>
    </w:lvl>
  </w:abstractNum>
  <w:abstractNum w:abstractNumId="4">
    <w:nsid w:val="0000000B"/>
    <w:multiLevelType w:val="singleLevel"/>
    <w:tmpl w:val="0000000B"/>
    <w:lvl w:ilvl="0">
      <w:start w:val="1"/>
      <w:numFmt w:val="decimal"/>
      <w:suff w:val="nothing"/>
      <w:lvlText w:val="%1."/>
      <w:lvlJc w:val="left"/>
      <w:rPr>
        <w:rFonts w:cs="Times New Roman"/>
      </w:rPr>
    </w:lvl>
  </w:abstractNum>
  <w:abstractNum w:abstractNumId="5">
    <w:nsid w:val="0000000E"/>
    <w:multiLevelType w:val="singleLevel"/>
    <w:tmpl w:val="0000000E"/>
    <w:lvl w:ilvl="0">
      <w:start w:val="1"/>
      <w:numFmt w:val="decimal"/>
      <w:suff w:val="nothing"/>
      <w:lvlText w:val="%1."/>
      <w:lvlJc w:val="left"/>
      <w:rPr>
        <w:rFonts w:cs="Times New Roman"/>
      </w:rPr>
    </w:lvl>
  </w:abstractNum>
  <w:abstractNum w:abstractNumId="6">
    <w:nsid w:val="00000011"/>
    <w:multiLevelType w:val="singleLevel"/>
    <w:tmpl w:val="00000011"/>
    <w:lvl w:ilvl="0">
      <w:start w:val="1"/>
      <w:numFmt w:val="decimal"/>
      <w:suff w:val="nothing"/>
      <w:lvlText w:val="%1."/>
      <w:lvlJc w:val="left"/>
      <w:rPr>
        <w:rFonts w:cs="Times New Roman"/>
      </w:rPr>
    </w:lvl>
  </w:abstractNum>
  <w:abstractNum w:abstractNumId="7">
    <w:nsid w:val="00000012"/>
    <w:multiLevelType w:val="singleLevel"/>
    <w:tmpl w:val="00000012"/>
    <w:lvl w:ilvl="0">
      <w:start w:val="1"/>
      <w:numFmt w:val="decimal"/>
      <w:suff w:val="nothing"/>
      <w:lvlText w:val="%1."/>
      <w:lvlJc w:val="left"/>
      <w:rPr>
        <w:rFonts w:cs="Times New Roman"/>
      </w:rPr>
    </w:lvl>
  </w:abstractNum>
  <w:abstractNum w:abstractNumId="8">
    <w:nsid w:val="00000014"/>
    <w:multiLevelType w:val="singleLevel"/>
    <w:tmpl w:val="00000014"/>
    <w:lvl w:ilvl="0">
      <w:start w:val="1"/>
      <w:numFmt w:val="decimal"/>
      <w:suff w:val="nothing"/>
      <w:lvlText w:val="%1."/>
      <w:lvlJc w:val="left"/>
      <w:rPr>
        <w:rFonts w:cs="Times New Roman"/>
      </w:rPr>
    </w:lvl>
  </w:abstractNum>
  <w:abstractNum w:abstractNumId="9">
    <w:nsid w:val="00000015"/>
    <w:multiLevelType w:val="singleLevel"/>
    <w:tmpl w:val="00000015"/>
    <w:lvl w:ilvl="0">
      <w:start w:val="1"/>
      <w:numFmt w:val="decimal"/>
      <w:suff w:val="nothing"/>
      <w:lvlText w:val="%1."/>
      <w:lvlJc w:val="left"/>
      <w:rPr>
        <w:rFonts w:cs="Times New Roman"/>
      </w:rPr>
    </w:lvl>
  </w:abstractNum>
  <w:abstractNum w:abstractNumId="10">
    <w:nsid w:val="00000019"/>
    <w:multiLevelType w:val="singleLevel"/>
    <w:tmpl w:val="00000019"/>
    <w:lvl w:ilvl="0">
      <w:start w:val="1"/>
      <w:numFmt w:val="decimal"/>
      <w:suff w:val="nothing"/>
      <w:lvlText w:val="%1."/>
      <w:lvlJc w:val="left"/>
      <w:rPr>
        <w:rFonts w:cs="Times New Roman"/>
      </w:rPr>
    </w:lvl>
  </w:abstractNum>
  <w:abstractNum w:abstractNumId="11">
    <w:nsid w:val="0000001B"/>
    <w:multiLevelType w:val="singleLevel"/>
    <w:tmpl w:val="0000001B"/>
    <w:lvl w:ilvl="0">
      <w:start w:val="1"/>
      <w:numFmt w:val="decimal"/>
      <w:suff w:val="nothing"/>
      <w:lvlText w:val="%1."/>
      <w:lvlJc w:val="left"/>
      <w:rPr>
        <w:rFonts w:cs="Times New Roman"/>
      </w:rPr>
    </w:lvl>
  </w:abstractNum>
  <w:abstractNum w:abstractNumId="12">
    <w:nsid w:val="00F86AAF"/>
    <w:multiLevelType w:val="hybridMultilevel"/>
    <w:tmpl w:val="6DEA42EA"/>
    <w:lvl w:ilvl="0" w:tplc="D506C58E">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3">
    <w:nsid w:val="01E13DD1"/>
    <w:multiLevelType w:val="hybridMultilevel"/>
    <w:tmpl w:val="815E7138"/>
    <w:lvl w:ilvl="0" w:tplc="7A0EEE6E">
      <w:start w:val="3"/>
      <w:numFmt w:val="japaneseCounting"/>
      <w:lvlText w:val="%1、"/>
      <w:lvlJc w:val="left"/>
      <w:pPr>
        <w:ind w:left="720" w:hanging="720"/>
      </w:pPr>
      <w:rPr>
        <w:rFonts w:ascii="黑体" w:eastAsia="黑体" w:hAnsi="黑体" w:cs="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7910504"/>
    <w:multiLevelType w:val="hybridMultilevel"/>
    <w:tmpl w:val="753CFF78"/>
    <w:lvl w:ilvl="0" w:tplc="CA780BD0">
      <w:start w:val="2"/>
      <w:numFmt w:val="japaneseCounting"/>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5">
    <w:nsid w:val="0919412B"/>
    <w:multiLevelType w:val="hybridMultilevel"/>
    <w:tmpl w:val="1362FE5C"/>
    <w:lvl w:ilvl="0" w:tplc="7F4E5E2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6">
    <w:nsid w:val="16A571AC"/>
    <w:multiLevelType w:val="hybridMultilevel"/>
    <w:tmpl w:val="37426DBE"/>
    <w:lvl w:ilvl="0" w:tplc="6E26FF66">
      <w:start w:val="1"/>
      <w:numFmt w:val="japaneseCounting"/>
      <w:lvlText w:val="%1、"/>
      <w:lvlJc w:val="left"/>
      <w:pPr>
        <w:ind w:left="1360" w:hanging="720"/>
      </w:pPr>
      <w:rPr>
        <w:rFonts w:hint="default"/>
        <w:b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7">
    <w:nsid w:val="17CD5380"/>
    <w:multiLevelType w:val="hybridMultilevel"/>
    <w:tmpl w:val="15129784"/>
    <w:lvl w:ilvl="0" w:tplc="35184248">
      <w:start w:val="4"/>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8">
    <w:nsid w:val="189B2996"/>
    <w:multiLevelType w:val="hybridMultilevel"/>
    <w:tmpl w:val="77CE78D4"/>
    <w:lvl w:ilvl="0" w:tplc="04E8A94C">
      <w:start w:val="3"/>
      <w:numFmt w:val="japaneseCounting"/>
      <w:lvlText w:val="%1、"/>
      <w:lvlJc w:val="left"/>
      <w:pPr>
        <w:ind w:left="1460" w:hanging="720"/>
      </w:pPr>
      <w:rPr>
        <w:rFonts w:hint="default"/>
      </w:rPr>
    </w:lvl>
    <w:lvl w:ilvl="1" w:tplc="04090019" w:tentative="1">
      <w:start w:val="1"/>
      <w:numFmt w:val="lowerLetter"/>
      <w:lvlText w:val="%2)"/>
      <w:lvlJc w:val="left"/>
      <w:pPr>
        <w:ind w:left="1580" w:hanging="420"/>
      </w:pPr>
    </w:lvl>
    <w:lvl w:ilvl="2" w:tplc="0409001B" w:tentative="1">
      <w:start w:val="1"/>
      <w:numFmt w:val="lowerRoman"/>
      <w:lvlText w:val="%3."/>
      <w:lvlJc w:val="right"/>
      <w:pPr>
        <w:ind w:left="2000" w:hanging="420"/>
      </w:pPr>
    </w:lvl>
    <w:lvl w:ilvl="3" w:tplc="0409000F" w:tentative="1">
      <w:start w:val="1"/>
      <w:numFmt w:val="decimal"/>
      <w:lvlText w:val="%4."/>
      <w:lvlJc w:val="left"/>
      <w:pPr>
        <w:ind w:left="2420" w:hanging="420"/>
      </w:pPr>
    </w:lvl>
    <w:lvl w:ilvl="4" w:tplc="04090019" w:tentative="1">
      <w:start w:val="1"/>
      <w:numFmt w:val="lowerLetter"/>
      <w:lvlText w:val="%5)"/>
      <w:lvlJc w:val="left"/>
      <w:pPr>
        <w:ind w:left="2840" w:hanging="420"/>
      </w:pPr>
    </w:lvl>
    <w:lvl w:ilvl="5" w:tplc="0409001B" w:tentative="1">
      <w:start w:val="1"/>
      <w:numFmt w:val="lowerRoman"/>
      <w:lvlText w:val="%6."/>
      <w:lvlJc w:val="right"/>
      <w:pPr>
        <w:ind w:left="3260" w:hanging="420"/>
      </w:pPr>
    </w:lvl>
    <w:lvl w:ilvl="6" w:tplc="0409000F" w:tentative="1">
      <w:start w:val="1"/>
      <w:numFmt w:val="decimal"/>
      <w:lvlText w:val="%7."/>
      <w:lvlJc w:val="left"/>
      <w:pPr>
        <w:ind w:left="3680" w:hanging="420"/>
      </w:pPr>
    </w:lvl>
    <w:lvl w:ilvl="7" w:tplc="04090019" w:tentative="1">
      <w:start w:val="1"/>
      <w:numFmt w:val="lowerLetter"/>
      <w:lvlText w:val="%8)"/>
      <w:lvlJc w:val="left"/>
      <w:pPr>
        <w:ind w:left="4100" w:hanging="420"/>
      </w:pPr>
    </w:lvl>
    <w:lvl w:ilvl="8" w:tplc="0409001B" w:tentative="1">
      <w:start w:val="1"/>
      <w:numFmt w:val="lowerRoman"/>
      <w:lvlText w:val="%9."/>
      <w:lvlJc w:val="right"/>
      <w:pPr>
        <w:ind w:left="4520" w:hanging="420"/>
      </w:pPr>
    </w:lvl>
  </w:abstractNum>
  <w:abstractNum w:abstractNumId="19">
    <w:nsid w:val="21961E8A"/>
    <w:multiLevelType w:val="hybridMultilevel"/>
    <w:tmpl w:val="ACE6857E"/>
    <w:lvl w:ilvl="0" w:tplc="1F1E0C76">
      <w:start w:val="1"/>
      <w:numFmt w:val="none"/>
      <w:lvlText w:val="一、"/>
      <w:lvlJc w:val="left"/>
      <w:pPr>
        <w:ind w:left="1980" w:hanging="1080"/>
      </w:pPr>
      <w:rPr>
        <w:rFonts w:ascii="仿宋_GB2312" w:eastAsia="仿宋_GB2312" w:hAnsi="仿宋" w:cs="Times New Roman"/>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0">
    <w:nsid w:val="247C54A4"/>
    <w:multiLevelType w:val="hybridMultilevel"/>
    <w:tmpl w:val="AAAABC88"/>
    <w:lvl w:ilvl="0" w:tplc="6D9C69E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05C7EBC"/>
    <w:multiLevelType w:val="hybridMultilevel"/>
    <w:tmpl w:val="9B023830"/>
    <w:lvl w:ilvl="0" w:tplc="F51830E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nsid w:val="38FC5466"/>
    <w:multiLevelType w:val="hybridMultilevel"/>
    <w:tmpl w:val="5276E082"/>
    <w:lvl w:ilvl="0" w:tplc="2DBCEE9A">
      <w:start w:val="3"/>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3ABC6CEE"/>
    <w:multiLevelType w:val="hybridMultilevel"/>
    <w:tmpl w:val="6FBCE79A"/>
    <w:lvl w:ilvl="0" w:tplc="A4AE2C4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8A237B"/>
    <w:multiLevelType w:val="hybridMultilevel"/>
    <w:tmpl w:val="BC768BA8"/>
    <w:lvl w:ilvl="0" w:tplc="EC1CAE8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5">
    <w:nsid w:val="3DA22618"/>
    <w:multiLevelType w:val="hybridMultilevel"/>
    <w:tmpl w:val="C77C6460"/>
    <w:lvl w:ilvl="0" w:tplc="9572BEF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0A113AF"/>
    <w:multiLevelType w:val="hybridMultilevel"/>
    <w:tmpl w:val="8AB49D34"/>
    <w:lvl w:ilvl="0" w:tplc="E7DC8FE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3F665AA"/>
    <w:multiLevelType w:val="multilevel"/>
    <w:tmpl w:val="00000000"/>
    <w:lvl w:ilvl="0">
      <w:start w:val="12"/>
      <w:numFmt w:val="bullet"/>
      <w:lvlText w:val="□"/>
      <w:lvlJc w:val="left"/>
      <w:pPr>
        <w:tabs>
          <w:tab w:val="num" w:pos="360"/>
        </w:tabs>
        <w:ind w:left="360" w:hanging="360"/>
      </w:pPr>
      <w:rPr>
        <w:rFonts w:ascii="仿宋_GB2312" w:eastAsia="仿宋_GB2312"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nsid w:val="4E6127EC"/>
    <w:multiLevelType w:val="hybridMultilevel"/>
    <w:tmpl w:val="5F943FD6"/>
    <w:lvl w:ilvl="0" w:tplc="8EAAA214">
      <w:start w:val="1"/>
      <w:numFmt w:val="japaneseCounting"/>
      <w:lvlText w:val="%1、"/>
      <w:lvlJc w:val="left"/>
      <w:pPr>
        <w:ind w:left="1384" w:hanging="720"/>
      </w:pPr>
      <w:rPr>
        <w:rFonts w:hint="default"/>
      </w:rPr>
    </w:lvl>
    <w:lvl w:ilvl="1" w:tplc="04090019" w:tentative="1">
      <w:start w:val="1"/>
      <w:numFmt w:val="lowerLetter"/>
      <w:lvlText w:val="%2)"/>
      <w:lvlJc w:val="left"/>
      <w:pPr>
        <w:ind w:left="1504" w:hanging="420"/>
      </w:pPr>
    </w:lvl>
    <w:lvl w:ilvl="2" w:tplc="0409001B" w:tentative="1">
      <w:start w:val="1"/>
      <w:numFmt w:val="lowerRoman"/>
      <w:lvlText w:val="%3."/>
      <w:lvlJc w:val="right"/>
      <w:pPr>
        <w:ind w:left="1924" w:hanging="420"/>
      </w:pPr>
    </w:lvl>
    <w:lvl w:ilvl="3" w:tplc="0409000F" w:tentative="1">
      <w:start w:val="1"/>
      <w:numFmt w:val="decimal"/>
      <w:lvlText w:val="%4."/>
      <w:lvlJc w:val="left"/>
      <w:pPr>
        <w:ind w:left="2344" w:hanging="420"/>
      </w:pPr>
    </w:lvl>
    <w:lvl w:ilvl="4" w:tplc="04090019" w:tentative="1">
      <w:start w:val="1"/>
      <w:numFmt w:val="lowerLetter"/>
      <w:lvlText w:val="%5)"/>
      <w:lvlJc w:val="left"/>
      <w:pPr>
        <w:ind w:left="2764" w:hanging="420"/>
      </w:pPr>
    </w:lvl>
    <w:lvl w:ilvl="5" w:tplc="0409001B" w:tentative="1">
      <w:start w:val="1"/>
      <w:numFmt w:val="lowerRoman"/>
      <w:lvlText w:val="%6."/>
      <w:lvlJc w:val="right"/>
      <w:pPr>
        <w:ind w:left="3184" w:hanging="420"/>
      </w:pPr>
    </w:lvl>
    <w:lvl w:ilvl="6" w:tplc="0409000F" w:tentative="1">
      <w:start w:val="1"/>
      <w:numFmt w:val="decimal"/>
      <w:lvlText w:val="%7."/>
      <w:lvlJc w:val="left"/>
      <w:pPr>
        <w:ind w:left="3604" w:hanging="420"/>
      </w:pPr>
    </w:lvl>
    <w:lvl w:ilvl="7" w:tplc="04090019" w:tentative="1">
      <w:start w:val="1"/>
      <w:numFmt w:val="lowerLetter"/>
      <w:lvlText w:val="%8)"/>
      <w:lvlJc w:val="left"/>
      <w:pPr>
        <w:ind w:left="4024" w:hanging="420"/>
      </w:pPr>
    </w:lvl>
    <w:lvl w:ilvl="8" w:tplc="0409001B" w:tentative="1">
      <w:start w:val="1"/>
      <w:numFmt w:val="lowerRoman"/>
      <w:lvlText w:val="%9."/>
      <w:lvlJc w:val="right"/>
      <w:pPr>
        <w:ind w:left="4444" w:hanging="420"/>
      </w:pPr>
    </w:lvl>
  </w:abstractNum>
  <w:abstractNum w:abstractNumId="29">
    <w:nsid w:val="4FA12C05"/>
    <w:multiLevelType w:val="hybridMultilevel"/>
    <w:tmpl w:val="3C366518"/>
    <w:lvl w:ilvl="0" w:tplc="E4CABFB0">
      <w:start w:val="1"/>
      <w:numFmt w:val="decimal"/>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0">
    <w:nsid w:val="504D6701"/>
    <w:multiLevelType w:val="hybridMultilevel"/>
    <w:tmpl w:val="B7CE135E"/>
    <w:lvl w:ilvl="0" w:tplc="FFC6EF9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7E2A84"/>
    <w:multiLevelType w:val="singleLevel"/>
    <w:tmpl w:val="557E2A84"/>
    <w:lvl w:ilvl="0">
      <w:start w:val="2"/>
      <w:numFmt w:val="decimal"/>
      <w:suff w:val="nothing"/>
      <w:lvlText w:val="%1."/>
      <w:lvlJc w:val="left"/>
    </w:lvl>
  </w:abstractNum>
  <w:abstractNum w:abstractNumId="32">
    <w:nsid w:val="564EEDAC"/>
    <w:multiLevelType w:val="singleLevel"/>
    <w:tmpl w:val="564EEDAC"/>
    <w:lvl w:ilvl="0">
      <w:start w:val="3"/>
      <w:numFmt w:val="chineseCounting"/>
      <w:suff w:val="nothing"/>
      <w:lvlText w:val="%1、"/>
      <w:lvlJc w:val="left"/>
    </w:lvl>
  </w:abstractNum>
  <w:abstractNum w:abstractNumId="33">
    <w:nsid w:val="5689DBC9"/>
    <w:multiLevelType w:val="singleLevel"/>
    <w:tmpl w:val="5689DBC9"/>
    <w:lvl w:ilvl="0">
      <w:start w:val="1"/>
      <w:numFmt w:val="chineseCounting"/>
      <w:suff w:val="nothing"/>
      <w:lvlText w:val="%1、"/>
      <w:lvlJc w:val="left"/>
    </w:lvl>
  </w:abstractNum>
  <w:abstractNum w:abstractNumId="34">
    <w:nsid w:val="568B8845"/>
    <w:multiLevelType w:val="singleLevel"/>
    <w:tmpl w:val="568B8845"/>
    <w:lvl w:ilvl="0">
      <w:start w:val="1"/>
      <w:numFmt w:val="decimal"/>
      <w:suff w:val="nothing"/>
      <w:lvlText w:val="%1."/>
      <w:lvlJc w:val="left"/>
    </w:lvl>
  </w:abstractNum>
  <w:abstractNum w:abstractNumId="35">
    <w:nsid w:val="56CC0277"/>
    <w:multiLevelType w:val="singleLevel"/>
    <w:tmpl w:val="0A48AFC4"/>
    <w:lvl w:ilvl="0">
      <w:start w:val="1"/>
      <w:numFmt w:val="japaneseCounting"/>
      <w:suff w:val="nothing"/>
      <w:lvlText w:val="%1、"/>
      <w:lvlJc w:val="left"/>
      <w:rPr>
        <w:rFonts w:ascii="仿宋_GB2312" w:eastAsia="仿宋_GB2312" w:hAnsiTheme="minorHAnsi" w:cstheme="minorBidi"/>
      </w:rPr>
    </w:lvl>
  </w:abstractNum>
  <w:abstractNum w:abstractNumId="36">
    <w:nsid w:val="5768E7D4"/>
    <w:multiLevelType w:val="singleLevel"/>
    <w:tmpl w:val="5768E7D4"/>
    <w:lvl w:ilvl="0">
      <w:start w:val="1"/>
      <w:numFmt w:val="chineseCounting"/>
      <w:suff w:val="nothing"/>
      <w:lvlText w:val="%1、"/>
      <w:lvlJc w:val="left"/>
    </w:lvl>
  </w:abstractNum>
  <w:abstractNum w:abstractNumId="37">
    <w:nsid w:val="58227AF4"/>
    <w:multiLevelType w:val="singleLevel"/>
    <w:tmpl w:val="58227AF4"/>
    <w:lvl w:ilvl="0">
      <w:start w:val="1"/>
      <w:numFmt w:val="chineseCounting"/>
      <w:suff w:val="nothing"/>
      <w:lvlText w:val="%1、"/>
      <w:lvlJc w:val="left"/>
    </w:lvl>
  </w:abstractNum>
  <w:abstractNum w:abstractNumId="38">
    <w:nsid w:val="583D4D95"/>
    <w:multiLevelType w:val="singleLevel"/>
    <w:tmpl w:val="583D4D95"/>
    <w:lvl w:ilvl="0">
      <w:start w:val="1"/>
      <w:numFmt w:val="chineseCounting"/>
      <w:suff w:val="nothing"/>
      <w:lvlText w:val="%1、"/>
      <w:lvlJc w:val="left"/>
    </w:lvl>
  </w:abstractNum>
  <w:abstractNum w:abstractNumId="39">
    <w:nsid w:val="58AEB032"/>
    <w:multiLevelType w:val="singleLevel"/>
    <w:tmpl w:val="58AEB032"/>
    <w:lvl w:ilvl="0">
      <w:start w:val="1"/>
      <w:numFmt w:val="chineseCounting"/>
      <w:suff w:val="nothing"/>
      <w:lvlText w:val="%1、"/>
      <w:lvlJc w:val="left"/>
    </w:lvl>
  </w:abstractNum>
  <w:abstractNum w:abstractNumId="40">
    <w:nsid w:val="58B38D2D"/>
    <w:multiLevelType w:val="singleLevel"/>
    <w:tmpl w:val="58B38D2D"/>
    <w:lvl w:ilvl="0">
      <w:start w:val="1"/>
      <w:numFmt w:val="chineseCounting"/>
      <w:suff w:val="nothing"/>
      <w:lvlText w:val="（%1）"/>
      <w:lvlJc w:val="left"/>
    </w:lvl>
  </w:abstractNum>
  <w:abstractNum w:abstractNumId="41">
    <w:nsid w:val="59026DEC"/>
    <w:multiLevelType w:val="multilevel"/>
    <w:tmpl w:val="76C273D6"/>
    <w:lvl w:ilvl="0">
      <w:start w:val="12"/>
      <w:numFmt w:val="bullet"/>
      <w:lvlText w:val="□"/>
      <w:lvlJc w:val="left"/>
      <w:pPr>
        <w:tabs>
          <w:tab w:val="num" w:pos="360"/>
        </w:tabs>
        <w:ind w:left="360" w:hanging="360"/>
      </w:pPr>
      <w:rPr>
        <w:rFonts w:ascii="仿宋_GB2312" w:eastAsia="仿宋_GB2312"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2">
    <w:nsid w:val="5E4B21D6"/>
    <w:multiLevelType w:val="hybridMultilevel"/>
    <w:tmpl w:val="4AF61A3A"/>
    <w:lvl w:ilvl="0" w:tplc="2474C5B6">
      <w:start w:val="1"/>
      <w:numFmt w:val="japaneseCounting"/>
      <w:lvlText w:val="%1、"/>
      <w:lvlJc w:val="left"/>
      <w:pPr>
        <w:ind w:left="1520" w:hanging="72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3">
    <w:nsid w:val="692C07AA"/>
    <w:multiLevelType w:val="hybridMultilevel"/>
    <w:tmpl w:val="90CA0E20"/>
    <w:lvl w:ilvl="0" w:tplc="11B0EF6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4">
    <w:nsid w:val="6CC340B2"/>
    <w:multiLevelType w:val="hybridMultilevel"/>
    <w:tmpl w:val="2EF6E02E"/>
    <w:lvl w:ilvl="0" w:tplc="1062D70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5">
    <w:nsid w:val="6F8106D7"/>
    <w:multiLevelType w:val="hybridMultilevel"/>
    <w:tmpl w:val="EA962252"/>
    <w:lvl w:ilvl="0" w:tplc="17D831B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9D35359"/>
    <w:multiLevelType w:val="hybridMultilevel"/>
    <w:tmpl w:val="66BCAEF2"/>
    <w:lvl w:ilvl="0" w:tplc="E76A57D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7">
    <w:nsid w:val="7A375D0D"/>
    <w:multiLevelType w:val="hybridMultilevel"/>
    <w:tmpl w:val="53460C7C"/>
    <w:lvl w:ilvl="0" w:tplc="F77E361C">
      <w:start w:val="1"/>
      <w:numFmt w:val="none"/>
      <w:lvlText w:val="一、"/>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48">
    <w:nsid w:val="7C187F71"/>
    <w:multiLevelType w:val="hybridMultilevel"/>
    <w:tmpl w:val="FB6C0A24"/>
    <w:lvl w:ilvl="0" w:tplc="0AB401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D8F2D16"/>
    <w:multiLevelType w:val="hybridMultilevel"/>
    <w:tmpl w:val="1BF027D4"/>
    <w:lvl w:ilvl="0" w:tplc="57F6CB9E">
      <w:start w:val="1"/>
      <w:numFmt w:val="japaneseCounting"/>
      <w:lvlText w:val="%1、"/>
      <w:lvlJc w:val="left"/>
      <w:pPr>
        <w:ind w:left="2010" w:hanging="720"/>
      </w:pPr>
      <w:rPr>
        <w:rFonts w:hint="default"/>
      </w:rPr>
    </w:lvl>
    <w:lvl w:ilvl="1" w:tplc="04090019" w:tentative="1">
      <w:start w:val="1"/>
      <w:numFmt w:val="lowerLetter"/>
      <w:lvlText w:val="%2)"/>
      <w:lvlJc w:val="left"/>
      <w:pPr>
        <w:ind w:left="2130" w:hanging="420"/>
      </w:pPr>
    </w:lvl>
    <w:lvl w:ilvl="2" w:tplc="0409001B" w:tentative="1">
      <w:start w:val="1"/>
      <w:numFmt w:val="lowerRoman"/>
      <w:lvlText w:val="%3."/>
      <w:lvlJc w:val="right"/>
      <w:pPr>
        <w:ind w:left="2550" w:hanging="420"/>
      </w:pPr>
    </w:lvl>
    <w:lvl w:ilvl="3" w:tplc="0409000F" w:tentative="1">
      <w:start w:val="1"/>
      <w:numFmt w:val="decimal"/>
      <w:lvlText w:val="%4."/>
      <w:lvlJc w:val="left"/>
      <w:pPr>
        <w:ind w:left="2970" w:hanging="420"/>
      </w:pPr>
    </w:lvl>
    <w:lvl w:ilvl="4" w:tplc="04090019" w:tentative="1">
      <w:start w:val="1"/>
      <w:numFmt w:val="lowerLetter"/>
      <w:lvlText w:val="%5)"/>
      <w:lvlJc w:val="left"/>
      <w:pPr>
        <w:ind w:left="3390" w:hanging="420"/>
      </w:pPr>
    </w:lvl>
    <w:lvl w:ilvl="5" w:tplc="0409001B" w:tentative="1">
      <w:start w:val="1"/>
      <w:numFmt w:val="lowerRoman"/>
      <w:lvlText w:val="%6."/>
      <w:lvlJc w:val="right"/>
      <w:pPr>
        <w:ind w:left="3810" w:hanging="420"/>
      </w:pPr>
    </w:lvl>
    <w:lvl w:ilvl="6" w:tplc="0409000F" w:tentative="1">
      <w:start w:val="1"/>
      <w:numFmt w:val="decimal"/>
      <w:lvlText w:val="%7."/>
      <w:lvlJc w:val="left"/>
      <w:pPr>
        <w:ind w:left="4230" w:hanging="420"/>
      </w:pPr>
    </w:lvl>
    <w:lvl w:ilvl="7" w:tplc="04090019" w:tentative="1">
      <w:start w:val="1"/>
      <w:numFmt w:val="lowerLetter"/>
      <w:lvlText w:val="%8)"/>
      <w:lvlJc w:val="left"/>
      <w:pPr>
        <w:ind w:left="4650" w:hanging="420"/>
      </w:pPr>
    </w:lvl>
    <w:lvl w:ilvl="8" w:tplc="0409001B" w:tentative="1">
      <w:start w:val="1"/>
      <w:numFmt w:val="lowerRoman"/>
      <w:lvlText w:val="%9."/>
      <w:lvlJc w:val="right"/>
      <w:pPr>
        <w:ind w:left="5070" w:hanging="420"/>
      </w:pPr>
    </w:lvl>
  </w:abstractNum>
  <w:num w:numId="1">
    <w:abstractNumId w:val="28"/>
  </w:num>
  <w:num w:numId="2">
    <w:abstractNumId w:val="0"/>
  </w:num>
  <w:num w:numId="3">
    <w:abstractNumId w:val="11"/>
  </w:num>
  <w:num w:numId="4">
    <w:abstractNumId w:val="5"/>
  </w:num>
  <w:num w:numId="5">
    <w:abstractNumId w:val="9"/>
  </w:num>
  <w:num w:numId="6">
    <w:abstractNumId w:val="3"/>
  </w:num>
  <w:num w:numId="7">
    <w:abstractNumId w:val="8"/>
  </w:num>
  <w:num w:numId="8">
    <w:abstractNumId w:val="6"/>
  </w:num>
  <w:num w:numId="9">
    <w:abstractNumId w:val="4"/>
  </w:num>
  <w:num w:numId="10">
    <w:abstractNumId w:val="10"/>
  </w:num>
  <w:num w:numId="11">
    <w:abstractNumId w:val="7"/>
  </w:num>
  <w:num w:numId="12">
    <w:abstractNumId w:val="1"/>
  </w:num>
  <w:num w:numId="13">
    <w:abstractNumId w:val="31"/>
  </w:num>
  <w:num w:numId="14">
    <w:abstractNumId w:val="46"/>
  </w:num>
  <w:num w:numId="15">
    <w:abstractNumId w:val="32"/>
  </w:num>
  <w:num w:numId="16">
    <w:abstractNumId w:val="44"/>
  </w:num>
  <w:num w:numId="17">
    <w:abstractNumId w:val="35"/>
  </w:num>
  <w:num w:numId="18">
    <w:abstractNumId w:val="41"/>
  </w:num>
  <w:num w:numId="19">
    <w:abstractNumId w:val="12"/>
  </w:num>
  <w:num w:numId="20">
    <w:abstractNumId w:val="36"/>
  </w:num>
  <w:num w:numId="21">
    <w:abstractNumId w:val="2"/>
  </w:num>
  <w:num w:numId="22">
    <w:abstractNumId w:val="17"/>
  </w:num>
  <w:num w:numId="23">
    <w:abstractNumId w:val="22"/>
  </w:num>
  <w:num w:numId="24">
    <w:abstractNumId w:val="18"/>
  </w:num>
  <w:num w:numId="25">
    <w:abstractNumId w:val="15"/>
  </w:num>
  <w:num w:numId="26">
    <w:abstractNumId w:val="43"/>
  </w:num>
  <w:num w:numId="27">
    <w:abstractNumId w:val="29"/>
  </w:num>
  <w:num w:numId="28">
    <w:abstractNumId w:val="20"/>
  </w:num>
  <w:num w:numId="29">
    <w:abstractNumId w:val="24"/>
  </w:num>
  <w:num w:numId="30">
    <w:abstractNumId w:val="21"/>
  </w:num>
  <w:num w:numId="31">
    <w:abstractNumId w:val="47"/>
  </w:num>
  <w:num w:numId="32">
    <w:abstractNumId w:val="48"/>
  </w:num>
  <w:num w:numId="33">
    <w:abstractNumId w:val="49"/>
  </w:num>
  <w:num w:numId="34">
    <w:abstractNumId w:val="45"/>
  </w:num>
  <w:num w:numId="35">
    <w:abstractNumId w:val="37"/>
  </w:num>
  <w:num w:numId="36">
    <w:abstractNumId w:val="38"/>
  </w:num>
  <w:num w:numId="37">
    <w:abstractNumId w:val="33"/>
  </w:num>
  <w:num w:numId="38">
    <w:abstractNumId w:val="34"/>
  </w:num>
  <w:num w:numId="39">
    <w:abstractNumId w:val="30"/>
  </w:num>
  <w:num w:numId="40">
    <w:abstractNumId w:val="25"/>
  </w:num>
  <w:num w:numId="41">
    <w:abstractNumId w:val="42"/>
  </w:num>
  <w:num w:numId="42">
    <w:abstractNumId w:val="39"/>
  </w:num>
  <w:num w:numId="43">
    <w:abstractNumId w:val="40"/>
  </w:num>
  <w:num w:numId="44">
    <w:abstractNumId w:val="13"/>
  </w:num>
  <w:num w:numId="45">
    <w:abstractNumId w:val="26"/>
  </w:num>
  <w:num w:numId="46">
    <w:abstractNumId w:val="16"/>
  </w:num>
  <w:num w:numId="47">
    <w:abstractNumId w:val="19"/>
  </w:num>
  <w:num w:numId="48">
    <w:abstractNumId w:val="14"/>
  </w:num>
  <w:num w:numId="49">
    <w:abstractNumId w:val="27"/>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9B3"/>
    <w:rsid w:val="00000AAD"/>
    <w:rsid w:val="000018C6"/>
    <w:rsid w:val="000026F5"/>
    <w:rsid w:val="00002D9B"/>
    <w:rsid w:val="00002EE7"/>
    <w:rsid w:val="00003934"/>
    <w:rsid w:val="0000411F"/>
    <w:rsid w:val="00004578"/>
    <w:rsid w:val="000064B3"/>
    <w:rsid w:val="0000781A"/>
    <w:rsid w:val="000078DB"/>
    <w:rsid w:val="0001044B"/>
    <w:rsid w:val="00010C34"/>
    <w:rsid w:val="00010FC6"/>
    <w:rsid w:val="00011C30"/>
    <w:rsid w:val="00012C14"/>
    <w:rsid w:val="000132CC"/>
    <w:rsid w:val="00013419"/>
    <w:rsid w:val="000138F0"/>
    <w:rsid w:val="00014441"/>
    <w:rsid w:val="000146FB"/>
    <w:rsid w:val="0001470F"/>
    <w:rsid w:val="00015390"/>
    <w:rsid w:val="00015935"/>
    <w:rsid w:val="00016C67"/>
    <w:rsid w:val="00020536"/>
    <w:rsid w:val="000213F7"/>
    <w:rsid w:val="000222AA"/>
    <w:rsid w:val="00022998"/>
    <w:rsid w:val="00022A7F"/>
    <w:rsid w:val="0002404F"/>
    <w:rsid w:val="000243BD"/>
    <w:rsid w:val="000243EE"/>
    <w:rsid w:val="000259AC"/>
    <w:rsid w:val="00025FC3"/>
    <w:rsid w:val="00026F6F"/>
    <w:rsid w:val="00026FBA"/>
    <w:rsid w:val="00030A42"/>
    <w:rsid w:val="00030F19"/>
    <w:rsid w:val="0003185A"/>
    <w:rsid w:val="00031EAF"/>
    <w:rsid w:val="00034C8B"/>
    <w:rsid w:val="000354CD"/>
    <w:rsid w:val="000360BD"/>
    <w:rsid w:val="00037F1C"/>
    <w:rsid w:val="00041515"/>
    <w:rsid w:val="00041551"/>
    <w:rsid w:val="000417B3"/>
    <w:rsid w:val="00042009"/>
    <w:rsid w:val="00042899"/>
    <w:rsid w:val="000429D2"/>
    <w:rsid w:val="00042E7E"/>
    <w:rsid w:val="00042EB0"/>
    <w:rsid w:val="000433FF"/>
    <w:rsid w:val="00043702"/>
    <w:rsid w:val="00043FCF"/>
    <w:rsid w:val="000447B3"/>
    <w:rsid w:val="00044EC4"/>
    <w:rsid w:val="00045213"/>
    <w:rsid w:val="00046E4C"/>
    <w:rsid w:val="000471E6"/>
    <w:rsid w:val="0004734E"/>
    <w:rsid w:val="00047695"/>
    <w:rsid w:val="00047810"/>
    <w:rsid w:val="000478C5"/>
    <w:rsid w:val="00051A34"/>
    <w:rsid w:val="00051DBA"/>
    <w:rsid w:val="000537B6"/>
    <w:rsid w:val="0005437F"/>
    <w:rsid w:val="00054E44"/>
    <w:rsid w:val="00055143"/>
    <w:rsid w:val="00055A04"/>
    <w:rsid w:val="00055BF2"/>
    <w:rsid w:val="00055C98"/>
    <w:rsid w:val="00056458"/>
    <w:rsid w:val="0006060A"/>
    <w:rsid w:val="000612A2"/>
    <w:rsid w:val="00062599"/>
    <w:rsid w:val="000636A5"/>
    <w:rsid w:val="000637C0"/>
    <w:rsid w:val="0006397C"/>
    <w:rsid w:val="00064649"/>
    <w:rsid w:val="00064FF0"/>
    <w:rsid w:val="00065A4B"/>
    <w:rsid w:val="00065E52"/>
    <w:rsid w:val="00066FE8"/>
    <w:rsid w:val="00067874"/>
    <w:rsid w:val="0007044A"/>
    <w:rsid w:val="00070E49"/>
    <w:rsid w:val="000727B7"/>
    <w:rsid w:val="000755EC"/>
    <w:rsid w:val="000769B9"/>
    <w:rsid w:val="0007746B"/>
    <w:rsid w:val="00077DE3"/>
    <w:rsid w:val="000800F2"/>
    <w:rsid w:val="00081107"/>
    <w:rsid w:val="00082715"/>
    <w:rsid w:val="0008298B"/>
    <w:rsid w:val="000845E1"/>
    <w:rsid w:val="00086D9E"/>
    <w:rsid w:val="00087C7E"/>
    <w:rsid w:val="00090B6C"/>
    <w:rsid w:val="00091301"/>
    <w:rsid w:val="0009161A"/>
    <w:rsid w:val="00091638"/>
    <w:rsid w:val="000918B4"/>
    <w:rsid w:val="0009193A"/>
    <w:rsid w:val="00092306"/>
    <w:rsid w:val="000932B0"/>
    <w:rsid w:val="00093781"/>
    <w:rsid w:val="00093EC3"/>
    <w:rsid w:val="000940BB"/>
    <w:rsid w:val="00094178"/>
    <w:rsid w:val="0009433B"/>
    <w:rsid w:val="000943E7"/>
    <w:rsid w:val="00094719"/>
    <w:rsid w:val="000948C5"/>
    <w:rsid w:val="000949AE"/>
    <w:rsid w:val="00094F04"/>
    <w:rsid w:val="00094F0F"/>
    <w:rsid w:val="0009538C"/>
    <w:rsid w:val="000A032A"/>
    <w:rsid w:val="000A0772"/>
    <w:rsid w:val="000A09C1"/>
    <w:rsid w:val="000A0B42"/>
    <w:rsid w:val="000A0E6C"/>
    <w:rsid w:val="000A200A"/>
    <w:rsid w:val="000A3870"/>
    <w:rsid w:val="000A45BB"/>
    <w:rsid w:val="000A4F92"/>
    <w:rsid w:val="000A688E"/>
    <w:rsid w:val="000B1A93"/>
    <w:rsid w:val="000B22FC"/>
    <w:rsid w:val="000B2EEE"/>
    <w:rsid w:val="000B3371"/>
    <w:rsid w:val="000B3C61"/>
    <w:rsid w:val="000B47CB"/>
    <w:rsid w:val="000B6F5F"/>
    <w:rsid w:val="000B722D"/>
    <w:rsid w:val="000C0B82"/>
    <w:rsid w:val="000C11A7"/>
    <w:rsid w:val="000C1C18"/>
    <w:rsid w:val="000C219A"/>
    <w:rsid w:val="000C2444"/>
    <w:rsid w:val="000C24BC"/>
    <w:rsid w:val="000C254F"/>
    <w:rsid w:val="000C2F77"/>
    <w:rsid w:val="000C3615"/>
    <w:rsid w:val="000C38EB"/>
    <w:rsid w:val="000C3DE8"/>
    <w:rsid w:val="000C46E6"/>
    <w:rsid w:val="000C54CA"/>
    <w:rsid w:val="000C5668"/>
    <w:rsid w:val="000C5747"/>
    <w:rsid w:val="000D009F"/>
    <w:rsid w:val="000D14C6"/>
    <w:rsid w:val="000D1859"/>
    <w:rsid w:val="000D470D"/>
    <w:rsid w:val="000D5688"/>
    <w:rsid w:val="000D5FA9"/>
    <w:rsid w:val="000D6FF6"/>
    <w:rsid w:val="000D7990"/>
    <w:rsid w:val="000E1E6E"/>
    <w:rsid w:val="000E3ED3"/>
    <w:rsid w:val="000E4EBF"/>
    <w:rsid w:val="000E5AB5"/>
    <w:rsid w:val="000E5C07"/>
    <w:rsid w:val="000E6F22"/>
    <w:rsid w:val="000E7162"/>
    <w:rsid w:val="000E789C"/>
    <w:rsid w:val="000E7DAA"/>
    <w:rsid w:val="000F0FFA"/>
    <w:rsid w:val="000F11BC"/>
    <w:rsid w:val="000F26F2"/>
    <w:rsid w:val="000F2E5C"/>
    <w:rsid w:val="000F414B"/>
    <w:rsid w:val="000F558F"/>
    <w:rsid w:val="000F59AB"/>
    <w:rsid w:val="000F5C7E"/>
    <w:rsid w:val="000F674D"/>
    <w:rsid w:val="000F6C8B"/>
    <w:rsid w:val="000F6E9C"/>
    <w:rsid w:val="000F7DB4"/>
    <w:rsid w:val="0010084A"/>
    <w:rsid w:val="00100EE5"/>
    <w:rsid w:val="001015B8"/>
    <w:rsid w:val="0010178C"/>
    <w:rsid w:val="00102D65"/>
    <w:rsid w:val="00103B23"/>
    <w:rsid w:val="00103ED3"/>
    <w:rsid w:val="0010568E"/>
    <w:rsid w:val="0010573F"/>
    <w:rsid w:val="001059C9"/>
    <w:rsid w:val="00105C2A"/>
    <w:rsid w:val="001061A8"/>
    <w:rsid w:val="00106237"/>
    <w:rsid w:val="0010648D"/>
    <w:rsid w:val="00107B86"/>
    <w:rsid w:val="00110A0C"/>
    <w:rsid w:val="00112867"/>
    <w:rsid w:val="00112925"/>
    <w:rsid w:val="00112B7E"/>
    <w:rsid w:val="00112BDE"/>
    <w:rsid w:val="00112EFA"/>
    <w:rsid w:val="00112FD5"/>
    <w:rsid w:val="001130CF"/>
    <w:rsid w:val="001131FC"/>
    <w:rsid w:val="0011437C"/>
    <w:rsid w:val="001152F3"/>
    <w:rsid w:val="00115952"/>
    <w:rsid w:val="001163B8"/>
    <w:rsid w:val="001201EA"/>
    <w:rsid w:val="00120950"/>
    <w:rsid w:val="00121AED"/>
    <w:rsid w:val="00121B63"/>
    <w:rsid w:val="00123255"/>
    <w:rsid w:val="0012589A"/>
    <w:rsid w:val="00125A66"/>
    <w:rsid w:val="00125A74"/>
    <w:rsid w:val="00126ACE"/>
    <w:rsid w:val="001271ED"/>
    <w:rsid w:val="001279C8"/>
    <w:rsid w:val="001309F3"/>
    <w:rsid w:val="00131A16"/>
    <w:rsid w:val="00131E5A"/>
    <w:rsid w:val="00132474"/>
    <w:rsid w:val="001341B8"/>
    <w:rsid w:val="001350ED"/>
    <w:rsid w:val="001352FF"/>
    <w:rsid w:val="001365AA"/>
    <w:rsid w:val="00137C2F"/>
    <w:rsid w:val="00137DE9"/>
    <w:rsid w:val="00140247"/>
    <w:rsid w:val="00140C15"/>
    <w:rsid w:val="00142869"/>
    <w:rsid w:val="00142AE7"/>
    <w:rsid w:val="001432A1"/>
    <w:rsid w:val="001437D2"/>
    <w:rsid w:val="00144FF8"/>
    <w:rsid w:val="00145680"/>
    <w:rsid w:val="001458F4"/>
    <w:rsid w:val="00147457"/>
    <w:rsid w:val="00147CD5"/>
    <w:rsid w:val="00150248"/>
    <w:rsid w:val="00151496"/>
    <w:rsid w:val="00152BBD"/>
    <w:rsid w:val="0015317B"/>
    <w:rsid w:val="00156F6A"/>
    <w:rsid w:val="00156FD8"/>
    <w:rsid w:val="00160747"/>
    <w:rsid w:val="001615AB"/>
    <w:rsid w:val="00163859"/>
    <w:rsid w:val="00164915"/>
    <w:rsid w:val="00165084"/>
    <w:rsid w:val="00166853"/>
    <w:rsid w:val="00166A2A"/>
    <w:rsid w:val="00167483"/>
    <w:rsid w:val="00167826"/>
    <w:rsid w:val="0017121F"/>
    <w:rsid w:val="0017142E"/>
    <w:rsid w:val="00171480"/>
    <w:rsid w:val="00171B4B"/>
    <w:rsid w:val="00171B54"/>
    <w:rsid w:val="001720F5"/>
    <w:rsid w:val="001736D2"/>
    <w:rsid w:val="00173B5D"/>
    <w:rsid w:val="00173E43"/>
    <w:rsid w:val="001746E0"/>
    <w:rsid w:val="00174810"/>
    <w:rsid w:val="00175B2B"/>
    <w:rsid w:val="00176DF9"/>
    <w:rsid w:val="00177589"/>
    <w:rsid w:val="00177BAB"/>
    <w:rsid w:val="00177CE4"/>
    <w:rsid w:val="00180487"/>
    <w:rsid w:val="001810DA"/>
    <w:rsid w:val="00181101"/>
    <w:rsid w:val="0018128D"/>
    <w:rsid w:val="001815B2"/>
    <w:rsid w:val="0018216E"/>
    <w:rsid w:val="00182A6C"/>
    <w:rsid w:val="00182E95"/>
    <w:rsid w:val="001832DF"/>
    <w:rsid w:val="00183D1D"/>
    <w:rsid w:val="0018471E"/>
    <w:rsid w:val="00184B38"/>
    <w:rsid w:val="00184D8E"/>
    <w:rsid w:val="00184DDD"/>
    <w:rsid w:val="00185ECC"/>
    <w:rsid w:val="00186085"/>
    <w:rsid w:val="00186674"/>
    <w:rsid w:val="00186CCA"/>
    <w:rsid w:val="00186F60"/>
    <w:rsid w:val="00187569"/>
    <w:rsid w:val="00187717"/>
    <w:rsid w:val="00187E60"/>
    <w:rsid w:val="001901C5"/>
    <w:rsid w:val="0019032D"/>
    <w:rsid w:val="001903C3"/>
    <w:rsid w:val="001905FC"/>
    <w:rsid w:val="00190C1A"/>
    <w:rsid w:val="00192A92"/>
    <w:rsid w:val="00192BED"/>
    <w:rsid w:val="00193F88"/>
    <w:rsid w:val="00194163"/>
    <w:rsid w:val="00194A50"/>
    <w:rsid w:val="00194FDC"/>
    <w:rsid w:val="00196DCB"/>
    <w:rsid w:val="00196E22"/>
    <w:rsid w:val="00197343"/>
    <w:rsid w:val="001A04C4"/>
    <w:rsid w:val="001A0DD5"/>
    <w:rsid w:val="001A3116"/>
    <w:rsid w:val="001A4A81"/>
    <w:rsid w:val="001A4C2E"/>
    <w:rsid w:val="001A4E95"/>
    <w:rsid w:val="001A6008"/>
    <w:rsid w:val="001A6219"/>
    <w:rsid w:val="001A7337"/>
    <w:rsid w:val="001B013F"/>
    <w:rsid w:val="001B0C1B"/>
    <w:rsid w:val="001B216A"/>
    <w:rsid w:val="001B2B75"/>
    <w:rsid w:val="001B2D08"/>
    <w:rsid w:val="001B4278"/>
    <w:rsid w:val="001B4C48"/>
    <w:rsid w:val="001B6961"/>
    <w:rsid w:val="001C00BD"/>
    <w:rsid w:val="001C06CB"/>
    <w:rsid w:val="001C0DEA"/>
    <w:rsid w:val="001C13CA"/>
    <w:rsid w:val="001C174C"/>
    <w:rsid w:val="001C2C20"/>
    <w:rsid w:val="001C3202"/>
    <w:rsid w:val="001C32FA"/>
    <w:rsid w:val="001C61E6"/>
    <w:rsid w:val="001C626F"/>
    <w:rsid w:val="001D278B"/>
    <w:rsid w:val="001D28B5"/>
    <w:rsid w:val="001D2B03"/>
    <w:rsid w:val="001D2B5B"/>
    <w:rsid w:val="001D3797"/>
    <w:rsid w:val="001D44C7"/>
    <w:rsid w:val="001D4706"/>
    <w:rsid w:val="001D5971"/>
    <w:rsid w:val="001D6F8A"/>
    <w:rsid w:val="001E41D6"/>
    <w:rsid w:val="001E463D"/>
    <w:rsid w:val="001E4687"/>
    <w:rsid w:val="001E4C97"/>
    <w:rsid w:val="001E5407"/>
    <w:rsid w:val="001E7075"/>
    <w:rsid w:val="001E718B"/>
    <w:rsid w:val="001E72B5"/>
    <w:rsid w:val="001E76D9"/>
    <w:rsid w:val="001E77F0"/>
    <w:rsid w:val="001F02AB"/>
    <w:rsid w:val="001F0375"/>
    <w:rsid w:val="001F1056"/>
    <w:rsid w:val="001F1290"/>
    <w:rsid w:val="001F195B"/>
    <w:rsid w:val="001F1B1F"/>
    <w:rsid w:val="001F2CB8"/>
    <w:rsid w:val="001F39C1"/>
    <w:rsid w:val="001F4008"/>
    <w:rsid w:val="001F43D0"/>
    <w:rsid w:val="001F4442"/>
    <w:rsid w:val="001F44B4"/>
    <w:rsid w:val="001F512C"/>
    <w:rsid w:val="001F53DA"/>
    <w:rsid w:val="001F5828"/>
    <w:rsid w:val="001F72AD"/>
    <w:rsid w:val="001F7EE4"/>
    <w:rsid w:val="00201363"/>
    <w:rsid w:val="0020157D"/>
    <w:rsid w:val="00201CC8"/>
    <w:rsid w:val="0020246E"/>
    <w:rsid w:val="00203B56"/>
    <w:rsid w:val="0020436B"/>
    <w:rsid w:val="002047F1"/>
    <w:rsid w:val="00205FDE"/>
    <w:rsid w:val="00206268"/>
    <w:rsid w:val="00206CB8"/>
    <w:rsid w:val="00207E98"/>
    <w:rsid w:val="00210096"/>
    <w:rsid w:val="0021026D"/>
    <w:rsid w:val="0021062D"/>
    <w:rsid w:val="00210DFA"/>
    <w:rsid w:val="00211162"/>
    <w:rsid w:val="00212057"/>
    <w:rsid w:val="00212BFF"/>
    <w:rsid w:val="00213E26"/>
    <w:rsid w:val="00215F38"/>
    <w:rsid w:val="00217076"/>
    <w:rsid w:val="002176FA"/>
    <w:rsid w:val="00217AE4"/>
    <w:rsid w:val="00217DE9"/>
    <w:rsid w:val="002208D9"/>
    <w:rsid w:val="002248F8"/>
    <w:rsid w:val="0022683D"/>
    <w:rsid w:val="0023024B"/>
    <w:rsid w:val="00230488"/>
    <w:rsid w:val="002305F0"/>
    <w:rsid w:val="002307CB"/>
    <w:rsid w:val="002309C1"/>
    <w:rsid w:val="00231E2B"/>
    <w:rsid w:val="00232585"/>
    <w:rsid w:val="00232924"/>
    <w:rsid w:val="00232F75"/>
    <w:rsid w:val="002339FC"/>
    <w:rsid w:val="00235DEF"/>
    <w:rsid w:val="00236BC1"/>
    <w:rsid w:val="00237C0E"/>
    <w:rsid w:val="002402EF"/>
    <w:rsid w:val="00240342"/>
    <w:rsid w:val="002408D3"/>
    <w:rsid w:val="00241C39"/>
    <w:rsid w:val="002465FC"/>
    <w:rsid w:val="00246BBE"/>
    <w:rsid w:val="00246C46"/>
    <w:rsid w:val="002471BC"/>
    <w:rsid w:val="00250302"/>
    <w:rsid w:val="00251E19"/>
    <w:rsid w:val="002523F5"/>
    <w:rsid w:val="00254EDD"/>
    <w:rsid w:val="00255022"/>
    <w:rsid w:val="0025526C"/>
    <w:rsid w:val="00255519"/>
    <w:rsid w:val="00255F86"/>
    <w:rsid w:val="00255FEC"/>
    <w:rsid w:val="00256306"/>
    <w:rsid w:val="0025716A"/>
    <w:rsid w:val="0025764A"/>
    <w:rsid w:val="0026011E"/>
    <w:rsid w:val="00260DFB"/>
    <w:rsid w:val="00261176"/>
    <w:rsid w:val="002611A0"/>
    <w:rsid w:val="002619AF"/>
    <w:rsid w:val="00261B49"/>
    <w:rsid w:val="002622E4"/>
    <w:rsid w:val="00262B79"/>
    <w:rsid w:val="00263752"/>
    <w:rsid w:val="00263C1E"/>
    <w:rsid w:val="00263E17"/>
    <w:rsid w:val="00263EB2"/>
    <w:rsid w:val="002645E5"/>
    <w:rsid w:val="002646FB"/>
    <w:rsid w:val="00265393"/>
    <w:rsid w:val="00265AB2"/>
    <w:rsid w:val="00266115"/>
    <w:rsid w:val="00266695"/>
    <w:rsid w:val="00267ABF"/>
    <w:rsid w:val="00270745"/>
    <w:rsid w:val="0027336E"/>
    <w:rsid w:val="00273DCF"/>
    <w:rsid w:val="002745A1"/>
    <w:rsid w:val="00274644"/>
    <w:rsid w:val="00277A67"/>
    <w:rsid w:val="00280974"/>
    <w:rsid w:val="00280DBF"/>
    <w:rsid w:val="00283502"/>
    <w:rsid w:val="00284679"/>
    <w:rsid w:val="0028514B"/>
    <w:rsid w:val="00285436"/>
    <w:rsid w:val="00290259"/>
    <w:rsid w:val="00291A96"/>
    <w:rsid w:val="00294279"/>
    <w:rsid w:val="00294B28"/>
    <w:rsid w:val="00296210"/>
    <w:rsid w:val="002976DE"/>
    <w:rsid w:val="002A017E"/>
    <w:rsid w:val="002A194A"/>
    <w:rsid w:val="002A2948"/>
    <w:rsid w:val="002A34D8"/>
    <w:rsid w:val="002A38A9"/>
    <w:rsid w:val="002A3E9F"/>
    <w:rsid w:val="002A457E"/>
    <w:rsid w:val="002A5210"/>
    <w:rsid w:val="002A5DC1"/>
    <w:rsid w:val="002A6774"/>
    <w:rsid w:val="002B085B"/>
    <w:rsid w:val="002B339C"/>
    <w:rsid w:val="002B3ED3"/>
    <w:rsid w:val="002B4FDC"/>
    <w:rsid w:val="002B53C7"/>
    <w:rsid w:val="002B555D"/>
    <w:rsid w:val="002B5CE0"/>
    <w:rsid w:val="002C131D"/>
    <w:rsid w:val="002C308E"/>
    <w:rsid w:val="002C38DD"/>
    <w:rsid w:val="002C4352"/>
    <w:rsid w:val="002C4371"/>
    <w:rsid w:val="002C55BD"/>
    <w:rsid w:val="002C5F02"/>
    <w:rsid w:val="002C7CA8"/>
    <w:rsid w:val="002D0B8D"/>
    <w:rsid w:val="002D1C22"/>
    <w:rsid w:val="002D29AB"/>
    <w:rsid w:val="002D4115"/>
    <w:rsid w:val="002D4673"/>
    <w:rsid w:val="002D532E"/>
    <w:rsid w:val="002D5AE9"/>
    <w:rsid w:val="002D76D8"/>
    <w:rsid w:val="002E14E7"/>
    <w:rsid w:val="002E1D8E"/>
    <w:rsid w:val="002E257F"/>
    <w:rsid w:val="002E2CDC"/>
    <w:rsid w:val="002E36C7"/>
    <w:rsid w:val="002E3B47"/>
    <w:rsid w:val="002E4822"/>
    <w:rsid w:val="002E6ADC"/>
    <w:rsid w:val="002E7794"/>
    <w:rsid w:val="002E7B2A"/>
    <w:rsid w:val="002E7CA7"/>
    <w:rsid w:val="002E7CA9"/>
    <w:rsid w:val="002E7D04"/>
    <w:rsid w:val="002F05EA"/>
    <w:rsid w:val="002F0860"/>
    <w:rsid w:val="002F0EF0"/>
    <w:rsid w:val="002F1429"/>
    <w:rsid w:val="002F2223"/>
    <w:rsid w:val="002F285E"/>
    <w:rsid w:val="002F377C"/>
    <w:rsid w:val="002F4FDF"/>
    <w:rsid w:val="002F6318"/>
    <w:rsid w:val="002F6703"/>
    <w:rsid w:val="002F7704"/>
    <w:rsid w:val="002F77A5"/>
    <w:rsid w:val="002F785F"/>
    <w:rsid w:val="002F7BF6"/>
    <w:rsid w:val="00300364"/>
    <w:rsid w:val="00300962"/>
    <w:rsid w:val="0030120C"/>
    <w:rsid w:val="00301445"/>
    <w:rsid w:val="003014B2"/>
    <w:rsid w:val="00301898"/>
    <w:rsid w:val="00302BC4"/>
    <w:rsid w:val="00302D83"/>
    <w:rsid w:val="00303E6B"/>
    <w:rsid w:val="0030549A"/>
    <w:rsid w:val="00305AF2"/>
    <w:rsid w:val="00305BBC"/>
    <w:rsid w:val="003100E8"/>
    <w:rsid w:val="0031343A"/>
    <w:rsid w:val="003143DC"/>
    <w:rsid w:val="0031456B"/>
    <w:rsid w:val="00314903"/>
    <w:rsid w:val="00315036"/>
    <w:rsid w:val="00315444"/>
    <w:rsid w:val="0031578E"/>
    <w:rsid w:val="003166AC"/>
    <w:rsid w:val="003167F7"/>
    <w:rsid w:val="003200C3"/>
    <w:rsid w:val="003208CF"/>
    <w:rsid w:val="00320D1D"/>
    <w:rsid w:val="00322E68"/>
    <w:rsid w:val="00324588"/>
    <w:rsid w:val="00324949"/>
    <w:rsid w:val="0032633C"/>
    <w:rsid w:val="00327F51"/>
    <w:rsid w:val="00332A13"/>
    <w:rsid w:val="00333A07"/>
    <w:rsid w:val="003342D6"/>
    <w:rsid w:val="0033504B"/>
    <w:rsid w:val="00335758"/>
    <w:rsid w:val="0033617D"/>
    <w:rsid w:val="00336763"/>
    <w:rsid w:val="00336FF1"/>
    <w:rsid w:val="003400A6"/>
    <w:rsid w:val="00340558"/>
    <w:rsid w:val="00340DA5"/>
    <w:rsid w:val="003411FD"/>
    <w:rsid w:val="00341DA7"/>
    <w:rsid w:val="00343921"/>
    <w:rsid w:val="003443BE"/>
    <w:rsid w:val="00345012"/>
    <w:rsid w:val="00345037"/>
    <w:rsid w:val="00345246"/>
    <w:rsid w:val="003470D9"/>
    <w:rsid w:val="00347A08"/>
    <w:rsid w:val="00347FFE"/>
    <w:rsid w:val="00351534"/>
    <w:rsid w:val="0035158B"/>
    <w:rsid w:val="00351965"/>
    <w:rsid w:val="0035210D"/>
    <w:rsid w:val="00352957"/>
    <w:rsid w:val="003529FF"/>
    <w:rsid w:val="00352EE6"/>
    <w:rsid w:val="00353580"/>
    <w:rsid w:val="00355B72"/>
    <w:rsid w:val="00356612"/>
    <w:rsid w:val="003572CF"/>
    <w:rsid w:val="003578FA"/>
    <w:rsid w:val="00357F2F"/>
    <w:rsid w:val="00361B17"/>
    <w:rsid w:val="00361BC2"/>
    <w:rsid w:val="00363B23"/>
    <w:rsid w:val="00363F6C"/>
    <w:rsid w:val="00364C86"/>
    <w:rsid w:val="00365285"/>
    <w:rsid w:val="00365439"/>
    <w:rsid w:val="0036554D"/>
    <w:rsid w:val="003662B7"/>
    <w:rsid w:val="00366635"/>
    <w:rsid w:val="00366FEE"/>
    <w:rsid w:val="00367254"/>
    <w:rsid w:val="003701BE"/>
    <w:rsid w:val="00370224"/>
    <w:rsid w:val="003702B0"/>
    <w:rsid w:val="00370DC5"/>
    <w:rsid w:val="00372670"/>
    <w:rsid w:val="0037323B"/>
    <w:rsid w:val="003733D9"/>
    <w:rsid w:val="00373AFF"/>
    <w:rsid w:val="00374257"/>
    <w:rsid w:val="0037657E"/>
    <w:rsid w:val="0037713B"/>
    <w:rsid w:val="00381163"/>
    <w:rsid w:val="00381D6E"/>
    <w:rsid w:val="0038202B"/>
    <w:rsid w:val="00382C55"/>
    <w:rsid w:val="00382F9B"/>
    <w:rsid w:val="00383081"/>
    <w:rsid w:val="003833E3"/>
    <w:rsid w:val="00384660"/>
    <w:rsid w:val="0038516C"/>
    <w:rsid w:val="003856B6"/>
    <w:rsid w:val="003857CF"/>
    <w:rsid w:val="00387CCC"/>
    <w:rsid w:val="00387F57"/>
    <w:rsid w:val="003916AA"/>
    <w:rsid w:val="0039201F"/>
    <w:rsid w:val="003928E3"/>
    <w:rsid w:val="00393691"/>
    <w:rsid w:val="00393858"/>
    <w:rsid w:val="00394110"/>
    <w:rsid w:val="00394248"/>
    <w:rsid w:val="00394C98"/>
    <w:rsid w:val="0039596D"/>
    <w:rsid w:val="00396497"/>
    <w:rsid w:val="0039659F"/>
    <w:rsid w:val="003966F1"/>
    <w:rsid w:val="00396EA1"/>
    <w:rsid w:val="00397299"/>
    <w:rsid w:val="00397525"/>
    <w:rsid w:val="0039780B"/>
    <w:rsid w:val="003A0E3F"/>
    <w:rsid w:val="003A1117"/>
    <w:rsid w:val="003A2D88"/>
    <w:rsid w:val="003A39EC"/>
    <w:rsid w:val="003A3B05"/>
    <w:rsid w:val="003A4206"/>
    <w:rsid w:val="003A4C18"/>
    <w:rsid w:val="003A543A"/>
    <w:rsid w:val="003A5745"/>
    <w:rsid w:val="003A5EEE"/>
    <w:rsid w:val="003A631D"/>
    <w:rsid w:val="003A667F"/>
    <w:rsid w:val="003A7080"/>
    <w:rsid w:val="003A785A"/>
    <w:rsid w:val="003B002E"/>
    <w:rsid w:val="003B02D3"/>
    <w:rsid w:val="003B113B"/>
    <w:rsid w:val="003B1208"/>
    <w:rsid w:val="003B1376"/>
    <w:rsid w:val="003B1B9D"/>
    <w:rsid w:val="003B2A5A"/>
    <w:rsid w:val="003B370E"/>
    <w:rsid w:val="003B3F98"/>
    <w:rsid w:val="003B4AC9"/>
    <w:rsid w:val="003B508D"/>
    <w:rsid w:val="003B521D"/>
    <w:rsid w:val="003B5993"/>
    <w:rsid w:val="003B5A73"/>
    <w:rsid w:val="003B72BB"/>
    <w:rsid w:val="003B7664"/>
    <w:rsid w:val="003B7A61"/>
    <w:rsid w:val="003B7AE4"/>
    <w:rsid w:val="003C0B24"/>
    <w:rsid w:val="003C0F25"/>
    <w:rsid w:val="003C1205"/>
    <w:rsid w:val="003C2CFD"/>
    <w:rsid w:val="003C3D6E"/>
    <w:rsid w:val="003C43A6"/>
    <w:rsid w:val="003C4B05"/>
    <w:rsid w:val="003C5209"/>
    <w:rsid w:val="003C5733"/>
    <w:rsid w:val="003C5F6E"/>
    <w:rsid w:val="003C6FF7"/>
    <w:rsid w:val="003C7B27"/>
    <w:rsid w:val="003C7F5E"/>
    <w:rsid w:val="003D053E"/>
    <w:rsid w:val="003D0656"/>
    <w:rsid w:val="003D08CB"/>
    <w:rsid w:val="003D0C13"/>
    <w:rsid w:val="003D37E0"/>
    <w:rsid w:val="003D3871"/>
    <w:rsid w:val="003D3A4A"/>
    <w:rsid w:val="003D3C6A"/>
    <w:rsid w:val="003D4220"/>
    <w:rsid w:val="003D641A"/>
    <w:rsid w:val="003E06BC"/>
    <w:rsid w:val="003E12A7"/>
    <w:rsid w:val="003E1A27"/>
    <w:rsid w:val="003E1AC4"/>
    <w:rsid w:val="003E1F3E"/>
    <w:rsid w:val="003E23B0"/>
    <w:rsid w:val="003E28C0"/>
    <w:rsid w:val="003E3DC3"/>
    <w:rsid w:val="003E3FD8"/>
    <w:rsid w:val="003E434F"/>
    <w:rsid w:val="003E4CDF"/>
    <w:rsid w:val="003E5000"/>
    <w:rsid w:val="003E5599"/>
    <w:rsid w:val="003E5FFE"/>
    <w:rsid w:val="003E63FC"/>
    <w:rsid w:val="003E6BC3"/>
    <w:rsid w:val="003E7913"/>
    <w:rsid w:val="003E7D11"/>
    <w:rsid w:val="003F271A"/>
    <w:rsid w:val="003F2A23"/>
    <w:rsid w:val="003F58DF"/>
    <w:rsid w:val="003F6784"/>
    <w:rsid w:val="003F6C06"/>
    <w:rsid w:val="003F70FD"/>
    <w:rsid w:val="003F728E"/>
    <w:rsid w:val="00401AF2"/>
    <w:rsid w:val="00401C60"/>
    <w:rsid w:val="00401C93"/>
    <w:rsid w:val="00403F45"/>
    <w:rsid w:val="00404B02"/>
    <w:rsid w:val="00405C43"/>
    <w:rsid w:val="0040607D"/>
    <w:rsid w:val="004061AB"/>
    <w:rsid w:val="00406EA0"/>
    <w:rsid w:val="00410827"/>
    <w:rsid w:val="00410E3A"/>
    <w:rsid w:val="00412D44"/>
    <w:rsid w:val="004144E2"/>
    <w:rsid w:val="00414C60"/>
    <w:rsid w:val="00414DE0"/>
    <w:rsid w:val="0041641E"/>
    <w:rsid w:val="00421856"/>
    <w:rsid w:val="00423529"/>
    <w:rsid w:val="0042355E"/>
    <w:rsid w:val="004249E8"/>
    <w:rsid w:val="004257FB"/>
    <w:rsid w:val="004260EC"/>
    <w:rsid w:val="00426800"/>
    <w:rsid w:val="00426AA4"/>
    <w:rsid w:val="00426E36"/>
    <w:rsid w:val="00427F66"/>
    <w:rsid w:val="004300A7"/>
    <w:rsid w:val="004308F8"/>
    <w:rsid w:val="00431E82"/>
    <w:rsid w:val="0043205D"/>
    <w:rsid w:val="00432A6C"/>
    <w:rsid w:val="00432FF8"/>
    <w:rsid w:val="00433FA7"/>
    <w:rsid w:val="00437180"/>
    <w:rsid w:val="0044020C"/>
    <w:rsid w:val="004414A7"/>
    <w:rsid w:val="00441850"/>
    <w:rsid w:val="004418E5"/>
    <w:rsid w:val="00443127"/>
    <w:rsid w:val="004432D5"/>
    <w:rsid w:val="00444EA2"/>
    <w:rsid w:val="00445F65"/>
    <w:rsid w:val="004464B9"/>
    <w:rsid w:val="00446E2A"/>
    <w:rsid w:val="004478A3"/>
    <w:rsid w:val="00450E66"/>
    <w:rsid w:val="0045329F"/>
    <w:rsid w:val="004532C8"/>
    <w:rsid w:val="0045367C"/>
    <w:rsid w:val="00453BD7"/>
    <w:rsid w:val="0045424C"/>
    <w:rsid w:val="00454E27"/>
    <w:rsid w:val="00454F23"/>
    <w:rsid w:val="004550FB"/>
    <w:rsid w:val="00456602"/>
    <w:rsid w:val="0045677A"/>
    <w:rsid w:val="00456911"/>
    <w:rsid w:val="0045710E"/>
    <w:rsid w:val="00457110"/>
    <w:rsid w:val="00457568"/>
    <w:rsid w:val="004576BE"/>
    <w:rsid w:val="004601B2"/>
    <w:rsid w:val="00460ADB"/>
    <w:rsid w:val="00461822"/>
    <w:rsid w:val="004625BE"/>
    <w:rsid w:val="004631B8"/>
    <w:rsid w:val="00463B67"/>
    <w:rsid w:val="0046403B"/>
    <w:rsid w:val="00464553"/>
    <w:rsid w:val="004649B6"/>
    <w:rsid w:val="004656BD"/>
    <w:rsid w:val="00466592"/>
    <w:rsid w:val="00466C52"/>
    <w:rsid w:val="0046795E"/>
    <w:rsid w:val="0047102F"/>
    <w:rsid w:val="00471297"/>
    <w:rsid w:val="00471461"/>
    <w:rsid w:val="00471FCE"/>
    <w:rsid w:val="00472136"/>
    <w:rsid w:val="00473002"/>
    <w:rsid w:val="00473E96"/>
    <w:rsid w:val="00474F15"/>
    <w:rsid w:val="00475033"/>
    <w:rsid w:val="004760E0"/>
    <w:rsid w:val="004761CC"/>
    <w:rsid w:val="00476E3F"/>
    <w:rsid w:val="004778A9"/>
    <w:rsid w:val="004803C5"/>
    <w:rsid w:val="00481535"/>
    <w:rsid w:val="004819DD"/>
    <w:rsid w:val="00481BCF"/>
    <w:rsid w:val="00482917"/>
    <w:rsid w:val="004829B3"/>
    <w:rsid w:val="00482ED4"/>
    <w:rsid w:val="0048377E"/>
    <w:rsid w:val="004838AB"/>
    <w:rsid w:val="00485246"/>
    <w:rsid w:val="00485843"/>
    <w:rsid w:val="004900CD"/>
    <w:rsid w:val="004905AE"/>
    <w:rsid w:val="00490CDB"/>
    <w:rsid w:val="00491859"/>
    <w:rsid w:val="00491B43"/>
    <w:rsid w:val="00491C37"/>
    <w:rsid w:val="00491D8A"/>
    <w:rsid w:val="00492BE2"/>
    <w:rsid w:val="00492EB1"/>
    <w:rsid w:val="00493FED"/>
    <w:rsid w:val="00494DC5"/>
    <w:rsid w:val="004958FF"/>
    <w:rsid w:val="00496C5D"/>
    <w:rsid w:val="00497C0C"/>
    <w:rsid w:val="00497FDB"/>
    <w:rsid w:val="004A1431"/>
    <w:rsid w:val="004A169F"/>
    <w:rsid w:val="004A2838"/>
    <w:rsid w:val="004A2A90"/>
    <w:rsid w:val="004A4277"/>
    <w:rsid w:val="004A4390"/>
    <w:rsid w:val="004A4D28"/>
    <w:rsid w:val="004A52C2"/>
    <w:rsid w:val="004A5C37"/>
    <w:rsid w:val="004A7071"/>
    <w:rsid w:val="004A7164"/>
    <w:rsid w:val="004A79FF"/>
    <w:rsid w:val="004A7D81"/>
    <w:rsid w:val="004B0A4A"/>
    <w:rsid w:val="004B0ABC"/>
    <w:rsid w:val="004B0C84"/>
    <w:rsid w:val="004B21A8"/>
    <w:rsid w:val="004B288A"/>
    <w:rsid w:val="004B3579"/>
    <w:rsid w:val="004B364A"/>
    <w:rsid w:val="004C0196"/>
    <w:rsid w:val="004C0B4D"/>
    <w:rsid w:val="004C12AB"/>
    <w:rsid w:val="004C12CD"/>
    <w:rsid w:val="004C19A3"/>
    <w:rsid w:val="004C1CCB"/>
    <w:rsid w:val="004C1CF0"/>
    <w:rsid w:val="004C224D"/>
    <w:rsid w:val="004C30D3"/>
    <w:rsid w:val="004C327B"/>
    <w:rsid w:val="004C5EF9"/>
    <w:rsid w:val="004C679D"/>
    <w:rsid w:val="004C6828"/>
    <w:rsid w:val="004C71F7"/>
    <w:rsid w:val="004C7CE2"/>
    <w:rsid w:val="004C7F6C"/>
    <w:rsid w:val="004D0024"/>
    <w:rsid w:val="004D1673"/>
    <w:rsid w:val="004D2896"/>
    <w:rsid w:val="004D2BE6"/>
    <w:rsid w:val="004D3B51"/>
    <w:rsid w:val="004D4BAA"/>
    <w:rsid w:val="004D5A7E"/>
    <w:rsid w:val="004D77B8"/>
    <w:rsid w:val="004D7AC9"/>
    <w:rsid w:val="004D7B44"/>
    <w:rsid w:val="004E010C"/>
    <w:rsid w:val="004E235A"/>
    <w:rsid w:val="004E319E"/>
    <w:rsid w:val="004E3EC0"/>
    <w:rsid w:val="004E3FEF"/>
    <w:rsid w:val="004E4AF7"/>
    <w:rsid w:val="004E7269"/>
    <w:rsid w:val="004E7985"/>
    <w:rsid w:val="004F0619"/>
    <w:rsid w:val="004F0EA5"/>
    <w:rsid w:val="004F10E0"/>
    <w:rsid w:val="004F18FA"/>
    <w:rsid w:val="004F34A4"/>
    <w:rsid w:val="004F4F61"/>
    <w:rsid w:val="004F6D9F"/>
    <w:rsid w:val="004F7163"/>
    <w:rsid w:val="00500264"/>
    <w:rsid w:val="005014FA"/>
    <w:rsid w:val="00501683"/>
    <w:rsid w:val="00501A32"/>
    <w:rsid w:val="005020F8"/>
    <w:rsid w:val="005021E4"/>
    <w:rsid w:val="0050220B"/>
    <w:rsid w:val="0050269D"/>
    <w:rsid w:val="005031AA"/>
    <w:rsid w:val="00503F6E"/>
    <w:rsid w:val="00504DF6"/>
    <w:rsid w:val="0050526E"/>
    <w:rsid w:val="005058A0"/>
    <w:rsid w:val="005063AC"/>
    <w:rsid w:val="00506954"/>
    <w:rsid w:val="00506A76"/>
    <w:rsid w:val="00507723"/>
    <w:rsid w:val="00510107"/>
    <w:rsid w:val="005101F4"/>
    <w:rsid w:val="00511770"/>
    <w:rsid w:val="00511BCD"/>
    <w:rsid w:val="00512426"/>
    <w:rsid w:val="00513397"/>
    <w:rsid w:val="0051349C"/>
    <w:rsid w:val="00514D65"/>
    <w:rsid w:val="005150FB"/>
    <w:rsid w:val="005158CA"/>
    <w:rsid w:val="00515AA5"/>
    <w:rsid w:val="00516DA7"/>
    <w:rsid w:val="00516F0A"/>
    <w:rsid w:val="00520D55"/>
    <w:rsid w:val="005216A6"/>
    <w:rsid w:val="005229E4"/>
    <w:rsid w:val="00522FCE"/>
    <w:rsid w:val="00523945"/>
    <w:rsid w:val="00523B16"/>
    <w:rsid w:val="00525B52"/>
    <w:rsid w:val="00526937"/>
    <w:rsid w:val="00526D91"/>
    <w:rsid w:val="0053079D"/>
    <w:rsid w:val="00531C73"/>
    <w:rsid w:val="00531FE7"/>
    <w:rsid w:val="00532242"/>
    <w:rsid w:val="00533EF4"/>
    <w:rsid w:val="0053423F"/>
    <w:rsid w:val="00534FD2"/>
    <w:rsid w:val="00540965"/>
    <w:rsid w:val="00540B31"/>
    <w:rsid w:val="00541692"/>
    <w:rsid w:val="00541DBC"/>
    <w:rsid w:val="0054241F"/>
    <w:rsid w:val="0054246A"/>
    <w:rsid w:val="005424BB"/>
    <w:rsid w:val="005435FF"/>
    <w:rsid w:val="00544E7B"/>
    <w:rsid w:val="0054603F"/>
    <w:rsid w:val="005464AB"/>
    <w:rsid w:val="00546A63"/>
    <w:rsid w:val="00547AA7"/>
    <w:rsid w:val="00547DAB"/>
    <w:rsid w:val="00550A8D"/>
    <w:rsid w:val="00552454"/>
    <w:rsid w:val="0055320D"/>
    <w:rsid w:val="0055366E"/>
    <w:rsid w:val="00554D3D"/>
    <w:rsid w:val="00555A1C"/>
    <w:rsid w:val="00556C5A"/>
    <w:rsid w:val="00556CE2"/>
    <w:rsid w:val="00556FD7"/>
    <w:rsid w:val="00557170"/>
    <w:rsid w:val="00557FF8"/>
    <w:rsid w:val="00562A0C"/>
    <w:rsid w:val="0056325B"/>
    <w:rsid w:val="00563B4A"/>
    <w:rsid w:val="00563D81"/>
    <w:rsid w:val="005651BA"/>
    <w:rsid w:val="00566519"/>
    <w:rsid w:val="00566DA2"/>
    <w:rsid w:val="0056716E"/>
    <w:rsid w:val="00570503"/>
    <w:rsid w:val="005715E6"/>
    <w:rsid w:val="00572016"/>
    <w:rsid w:val="005736F6"/>
    <w:rsid w:val="0057381D"/>
    <w:rsid w:val="00574C1F"/>
    <w:rsid w:val="00575E6C"/>
    <w:rsid w:val="00575F32"/>
    <w:rsid w:val="00577EC0"/>
    <w:rsid w:val="0058025C"/>
    <w:rsid w:val="00581CF4"/>
    <w:rsid w:val="005826F4"/>
    <w:rsid w:val="00584064"/>
    <w:rsid w:val="005843A2"/>
    <w:rsid w:val="00584C85"/>
    <w:rsid w:val="005901AC"/>
    <w:rsid w:val="00590B08"/>
    <w:rsid w:val="00593ABF"/>
    <w:rsid w:val="00593F0C"/>
    <w:rsid w:val="00597789"/>
    <w:rsid w:val="00597A2E"/>
    <w:rsid w:val="005A1013"/>
    <w:rsid w:val="005A1966"/>
    <w:rsid w:val="005A358E"/>
    <w:rsid w:val="005A45C7"/>
    <w:rsid w:val="005A4CE2"/>
    <w:rsid w:val="005A4EE8"/>
    <w:rsid w:val="005A597E"/>
    <w:rsid w:val="005A67E1"/>
    <w:rsid w:val="005A6C86"/>
    <w:rsid w:val="005A7419"/>
    <w:rsid w:val="005A74AD"/>
    <w:rsid w:val="005B1824"/>
    <w:rsid w:val="005B1E2F"/>
    <w:rsid w:val="005B288A"/>
    <w:rsid w:val="005B3519"/>
    <w:rsid w:val="005B567A"/>
    <w:rsid w:val="005B56F2"/>
    <w:rsid w:val="005B5AA8"/>
    <w:rsid w:val="005C0A81"/>
    <w:rsid w:val="005C1715"/>
    <w:rsid w:val="005C3897"/>
    <w:rsid w:val="005C393D"/>
    <w:rsid w:val="005C3FF7"/>
    <w:rsid w:val="005C470B"/>
    <w:rsid w:val="005C48DB"/>
    <w:rsid w:val="005C4ABE"/>
    <w:rsid w:val="005C6663"/>
    <w:rsid w:val="005C72BB"/>
    <w:rsid w:val="005D04CB"/>
    <w:rsid w:val="005D0C20"/>
    <w:rsid w:val="005D100F"/>
    <w:rsid w:val="005D114E"/>
    <w:rsid w:val="005D16B1"/>
    <w:rsid w:val="005D1724"/>
    <w:rsid w:val="005D2596"/>
    <w:rsid w:val="005D2681"/>
    <w:rsid w:val="005D2FCA"/>
    <w:rsid w:val="005D37BA"/>
    <w:rsid w:val="005D3993"/>
    <w:rsid w:val="005D42A0"/>
    <w:rsid w:val="005D46AD"/>
    <w:rsid w:val="005D472D"/>
    <w:rsid w:val="005D490A"/>
    <w:rsid w:val="005D4A99"/>
    <w:rsid w:val="005D53EC"/>
    <w:rsid w:val="005D553B"/>
    <w:rsid w:val="005D555E"/>
    <w:rsid w:val="005D5641"/>
    <w:rsid w:val="005D6B23"/>
    <w:rsid w:val="005D7563"/>
    <w:rsid w:val="005E1A31"/>
    <w:rsid w:val="005E2E56"/>
    <w:rsid w:val="005E3BDE"/>
    <w:rsid w:val="005E4719"/>
    <w:rsid w:val="005E4EF6"/>
    <w:rsid w:val="005E50A6"/>
    <w:rsid w:val="005E6AFD"/>
    <w:rsid w:val="005E6D7E"/>
    <w:rsid w:val="005E779C"/>
    <w:rsid w:val="005E7F48"/>
    <w:rsid w:val="005F0CAF"/>
    <w:rsid w:val="005F1DB4"/>
    <w:rsid w:val="005F214B"/>
    <w:rsid w:val="005F2166"/>
    <w:rsid w:val="005F3FB6"/>
    <w:rsid w:val="005F4698"/>
    <w:rsid w:val="005F50BD"/>
    <w:rsid w:val="005F521D"/>
    <w:rsid w:val="005F72EE"/>
    <w:rsid w:val="005F7B81"/>
    <w:rsid w:val="005F7BB5"/>
    <w:rsid w:val="006001E3"/>
    <w:rsid w:val="00600568"/>
    <w:rsid w:val="006030B6"/>
    <w:rsid w:val="006036A7"/>
    <w:rsid w:val="00603D35"/>
    <w:rsid w:val="00603EA9"/>
    <w:rsid w:val="00604057"/>
    <w:rsid w:val="00604878"/>
    <w:rsid w:val="006050D8"/>
    <w:rsid w:val="00605459"/>
    <w:rsid w:val="006062F6"/>
    <w:rsid w:val="006066F3"/>
    <w:rsid w:val="00606C39"/>
    <w:rsid w:val="00607AF3"/>
    <w:rsid w:val="006105F3"/>
    <w:rsid w:val="00610882"/>
    <w:rsid w:val="0061115B"/>
    <w:rsid w:val="006113C3"/>
    <w:rsid w:val="00613533"/>
    <w:rsid w:val="00613567"/>
    <w:rsid w:val="00613575"/>
    <w:rsid w:val="00613EFF"/>
    <w:rsid w:val="00613F69"/>
    <w:rsid w:val="0061449F"/>
    <w:rsid w:val="0061476D"/>
    <w:rsid w:val="00616ADB"/>
    <w:rsid w:val="00617311"/>
    <w:rsid w:val="00617434"/>
    <w:rsid w:val="00620E68"/>
    <w:rsid w:val="006227A3"/>
    <w:rsid w:val="00622A89"/>
    <w:rsid w:val="00623847"/>
    <w:rsid w:val="00623BBB"/>
    <w:rsid w:val="00624257"/>
    <w:rsid w:val="0062458D"/>
    <w:rsid w:val="006246BC"/>
    <w:rsid w:val="00625129"/>
    <w:rsid w:val="00625481"/>
    <w:rsid w:val="00625575"/>
    <w:rsid w:val="0062603D"/>
    <w:rsid w:val="00626E34"/>
    <w:rsid w:val="00627EBF"/>
    <w:rsid w:val="00630FFB"/>
    <w:rsid w:val="006317B3"/>
    <w:rsid w:val="00631C99"/>
    <w:rsid w:val="00633690"/>
    <w:rsid w:val="00633A73"/>
    <w:rsid w:val="00633E19"/>
    <w:rsid w:val="0063403C"/>
    <w:rsid w:val="00634B43"/>
    <w:rsid w:val="00634C98"/>
    <w:rsid w:val="00635DF8"/>
    <w:rsid w:val="006361FE"/>
    <w:rsid w:val="006362A9"/>
    <w:rsid w:val="0063664A"/>
    <w:rsid w:val="00636A1C"/>
    <w:rsid w:val="00640F2D"/>
    <w:rsid w:val="00642879"/>
    <w:rsid w:val="00643096"/>
    <w:rsid w:val="006430EE"/>
    <w:rsid w:val="006432C9"/>
    <w:rsid w:val="00644C46"/>
    <w:rsid w:val="00645E83"/>
    <w:rsid w:val="00646A32"/>
    <w:rsid w:val="00647339"/>
    <w:rsid w:val="0064792F"/>
    <w:rsid w:val="00647A94"/>
    <w:rsid w:val="0065145A"/>
    <w:rsid w:val="00652301"/>
    <w:rsid w:val="00652BE0"/>
    <w:rsid w:val="00654150"/>
    <w:rsid w:val="006549F1"/>
    <w:rsid w:val="00654F04"/>
    <w:rsid w:val="0065555D"/>
    <w:rsid w:val="00655BAE"/>
    <w:rsid w:val="006567AD"/>
    <w:rsid w:val="00656E5E"/>
    <w:rsid w:val="0065756E"/>
    <w:rsid w:val="00660AAC"/>
    <w:rsid w:val="006610EC"/>
    <w:rsid w:val="00662A99"/>
    <w:rsid w:val="006634FE"/>
    <w:rsid w:val="00663A51"/>
    <w:rsid w:val="00664B0D"/>
    <w:rsid w:val="00664D04"/>
    <w:rsid w:val="00664FD4"/>
    <w:rsid w:val="00665184"/>
    <w:rsid w:val="0066563A"/>
    <w:rsid w:val="00666FA7"/>
    <w:rsid w:val="006704A8"/>
    <w:rsid w:val="00670B62"/>
    <w:rsid w:val="00670BF8"/>
    <w:rsid w:val="00671642"/>
    <w:rsid w:val="0067264A"/>
    <w:rsid w:val="0067380D"/>
    <w:rsid w:val="00673B2E"/>
    <w:rsid w:val="00673C7B"/>
    <w:rsid w:val="00674361"/>
    <w:rsid w:val="006760E1"/>
    <w:rsid w:val="0067639C"/>
    <w:rsid w:val="006765C2"/>
    <w:rsid w:val="006778DE"/>
    <w:rsid w:val="0068057F"/>
    <w:rsid w:val="00680ABA"/>
    <w:rsid w:val="00681FC4"/>
    <w:rsid w:val="00682361"/>
    <w:rsid w:val="0068402B"/>
    <w:rsid w:val="006868FC"/>
    <w:rsid w:val="0068696B"/>
    <w:rsid w:val="00686A0D"/>
    <w:rsid w:val="00687C83"/>
    <w:rsid w:val="00690647"/>
    <w:rsid w:val="006908F9"/>
    <w:rsid w:val="00691362"/>
    <w:rsid w:val="006923A9"/>
    <w:rsid w:val="00692B09"/>
    <w:rsid w:val="00694EBF"/>
    <w:rsid w:val="0069514D"/>
    <w:rsid w:val="00695227"/>
    <w:rsid w:val="00697176"/>
    <w:rsid w:val="0069758E"/>
    <w:rsid w:val="00697C71"/>
    <w:rsid w:val="006A0024"/>
    <w:rsid w:val="006A02CA"/>
    <w:rsid w:val="006A459D"/>
    <w:rsid w:val="006A4FA3"/>
    <w:rsid w:val="006A5C7D"/>
    <w:rsid w:val="006B10E7"/>
    <w:rsid w:val="006B17EF"/>
    <w:rsid w:val="006B1D7B"/>
    <w:rsid w:val="006B2255"/>
    <w:rsid w:val="006B369A"/>
    <w:rsid w:val="006B39A8"/>
    <w:rsid w:val="006B6453"/>
    <w:rsid w:val="006B7587"/>
    <w:rsid w:val="006C2044"/>
    <w:rsid w:val="006C2D30"/>
    <w:rsid w:val="006C37AA"/>
    <w:rsid w:val="006C3D26"/>
    <w:rsid w:val="006C3FAD"/>
    <w:rsid w:val="006C4162"/>
    <w:rsid w:val="006C47D4"/>
    <w:rsid w:val="006C4AFE"/>
    <w:rsid w:val="006C4D18"/>
    <w:rsid w:val="006C6173"/>
    <w:rsid w:val="006C6880"/>
    <w:rsid w:val="006C74D0"/>
    <w:rsid w:val="006C7AF2"/>
    <w:rsid w:val="006D0BF6"/>
    <w:rsid w:val="006D0D29"/>
    <w:rsid w:val="006D129E"/>
    <w:rsid w:val="006D1463"/>
    <w:rsid w:val="006D1ED8"/>
    <w:rsid w:val="006D2095"/>
    <w:rsid w:val="006D2253"/>
    <w:rsid w:val="006D3A12"/>
    <w:rsid w:val="006D3CD7"/>
    <w:rsid w:val="006D437B"/>
    <w:rsid w:val="006D43CB"/>
    <w:rsid w:val="006D51D9"/>
    <w:rsid w:val="006D555E"/>
    <w:rsid w:val="006D5655"/>
    <w:rsid w:val="006D5B9C"/>
    <w:rsid w:val="006D61C7"/>
    <w:rsid w:val="006E007E"/>
    <w:rsid w:val="006E00AA"/>
    <w:rsid w:val="006E030F"/>
    <w:rsid w:val="006E1D5C"/>
    <w:rsid w:val="006E2E5D"/>
    <w:rsid w:val="006E2E5E"/>
    <w:rsid w:val="006E4E3E"/>
    <w:rsid w:val="006E5E15"/>
    <w:rsid w:val="006E62D2"/>
    <w:rsid w:val="006E6D27"/>
    <w:rsid w:val="006E7753"/>
    <w:rsid w:val="006F03E3"/>
    <w:rsid w:val="006F0B32"/>
    <w:rsid w:val="006F10E0"/>
    <w:rsid w:val="006F11C7"/>
    <w:rsid w:val="006F29C9"/>
    <w:rsid w:val="006F349F"/>
    <w:rsid w:val="006F52D5"/>
    <w:rsid w:val="006F624B"/>
    <w:rsid w:val="006F6409"/>
    <w:rsid w:val="006F68D9"/>
    <w:rsid w:val="006F6B39"/>
    <w:rsid w:val="006F6E0A"/>
    <w:rsid w:val="006F7B01"/>
    <w:rsid w:val="00700B82"/>
    <w:rsid w:val="00701473"/>
    <w:rsid w:val="007023BF"/>
    <w:rsid w:val="00702709"/>
    <w:rsid w:val="00703487"/>
    <w:rsid w:val="00703B34"/>
    <w:rsid w:val="007050E9"/>
    <w:rsid w:val="0070519A"/>
    <w:rsid w:val="0070741B"/>
    <w:rsid w:val="00707BA7"/>
    <w:rsid w:val="00710644"/>
    <w:rsid w:val="00710732"/>
    <w:rsid w:val="00710D55"/>
    <w:rsid w:val="0071208F"/>
    <w:rsid w:val="0071283F"/>
    <w:rsid w:val="00713C54"/>
    <w:rsid w:val="00713F7B"/>
    <w:rsid w:val="007145BA"/>
    <w:rsid w:val="00714A10"/>
    <w:rsid w:val="00714C12"/>
    <w:rsid w:val="00716E8F"/>
    <w:rsid w:val="007171F1"/>
    <w:rsid w:val="007174B0"/>
    <w:rsid w:val="0072012C"/>
    <w:rsid w:val="00720ED3"/>
    <w:rsid w:val="0072106F"/>
    <w:rsid w:val="007214E4"/>
    <w:rsid w:val="00721B46"/>
    <w:rsid w:val="00722F94"/>
    <w:rsid w:val="00723CD7"/>
    <w:rsid w:val="00723E15"/>
    <w:rsid w:val="007241F1"/>
    <w:rsid w:val="007252C9"/>
    <w:rsid w:val="00725662"/>
    <w:rsid w:val="007259EB"/>
    <w:rsid w:val="00725BE1"/>
    <w:rsid w:val="00725D59"/>
    <w:rsid w:val="00725E0D"/>
    <w:rsid w:val="007261D2"/>
    <w:rsid w:val="0072694B"/>
    <w:rsid w:val="007278AE"/>
    <w:rsid w:val="0073012E"/>
    <w:rsid w:val="0073171E"/>
    <w:rsid w:val="00733993"/>
    <w:rsid w:val="007343C7"/>
    <w:rsid w:val="007378D2"/>
    <w:rsid w:val="00737A2C"/>
    <w:rsid w:val="00737C80"/>
    <w:rsid w:val="00737F09"/>
    <w:rsid w:val="007400AF"/>
    <w:rsid w:val="00740587"/>
    <w:rsid w:val="007433AC"/>
    <w:rsid w:val="007442B2"/>
    <w:rsid w:val="0074488A"/>
    <w:rsid w:val="00745B07"/>
    <w:rsid w:val="00745F8A"/>
    <w:rsid w:val="007479F0"/>
    <w:rsid w:val="00747F1D"/>
    <w:rsid w:val="00751178"/>
    <w:rsid w:val="00751780"/>
    <w:rsid w:val="0075230E"/>
    <w:rsid w:val="0075254C"/>
    <w:rsid w:val="00752921"/>
    <w:rsid w:val="00752C0F"/>
    <w:rsid w:val="00752E14"/>
    <w:rsid w:val="00752EDA"/>
    <w:rsid w:val="00753533"/>
    <w:rsid w:val="00753D23"/>
    <w:rsid w:val="007541F8"/>
    <w:rsid w:val="007543ED"/>
    <w:rsid w:val="00754A08"/>
    <w:rsid w:val="00755AFC"/>
    <w:rsid w:val="00755FC4"/>
    <w:rsid w:val="00756192"/>
    <w:rsid w:val="00756FB7"/>
    <w:rsid w:val="007571B7"/>
    <w:rsid w:val="007613C9"/>
    <w:rsid w:val="0076342C"/>
    <w:rsid w:val="00763EA9"/>
    <w:rsid w:val="00765C65"/>
    <w:rsid w:val="007665A4"/>
    <w:rsid w:val="0076703B"/>
    <w:rsid w:val="0076744E"/>
    <w:rsid w:val="00770FB5"/>
    <w:rsid w:val="007713BD"/>
    <w:rsid w:val="00772365"/>
    <w:rsid w:val="00774CCD"/>
    <w:rsid w:val="00774CE4"/>
    <w:rsid w:val="00775955"/>
    <w:rsid w:val="00775C5A"/>
    <w:rsid w:val="00775F3E"/>
    <w:rsid w:val="007767E9"/>
    <w:rsid w:val="00776B8E"/>
    <w:rsid w:val="007775A0"/>
    <w:rsid w:val="00780EF0"/>
    <w:rsid w:val="00780F6C"/>
    <w:rsid w:val="00781C9C"/>
    <w:rsid w:val="0078295D"/>
    <w:rsid w:val="00782CA9"/>
    <w:rsid w:val="007832D6"/>
    <w:rsid w:val="0078350D"/>
    <w:rsid w:val="0078450B"/>
    <w:rsid w:val="007847E1"/>
    <w:rsid w:val="007852CB"/>
    <w:rsid w:val="007870FA"/>
    <w:rsid w:val="00787202"/>
    <w:rsid w:val="00790FA1"/>
    <w:rsid w:val="00792751"/>
    <w:rsid w:val="00792AA3"/>
    <w:rsid w:val="00792D35"/>
    <w:rsid w:val="00792D5E"/>
    <w:rsid w:val="00793631"/>
    <w:rsid w:val="00796769"/>
    <w:rsid w:val="0079799F"/>
    <w:rsid w:val="007A0307"/>
    <w:rsid w:val="007A075D"/>
    <w:rsid w:val="007A0BEF"/>
    <w:rsid w:val="007A0E41"/>
    <w:rsid w:val="007A4F31"/>
    <w:rsid w:val="007A6077"/>
    <w:rsid w:val="007A66A2"/>
    <w:rsid w:val="007A67DB"/>
    <w:rsid w:val="007A6896"/>
    <w:rsid w:val="007A68F8"/>
    <w:rsid w:val="007A6D4F"/>
    <w:rsid w:val="007A707A"/>
    <w:rsid w:val="007A7916"/>
    <w:rsid w:val="007A7B3F"/>
    <w:rsid w:val="007B052E"/>
    <w:rsid w:val="007B18D4"/>
    <w:rsid w:val="007B246B"/>
    <w:rsid w:val="007B3834"/>
    <w:rsid w:val="007B38DD"/>
    <w:rsid w:val="007B3AEC"/>
    <w:rsid w:val="007B4084"/>
    <w:rsid w:val="007B5463"/>
    <w:rsid w:val="007B5C12"/>
    <w:rsid w:val="007B6FDA"/>
    <w:rsid w:val="007C0A31"/>
    <w:rsid w:val="007C1AB6"/>
    <w:rsid w:val="007C1CD2"/>
    <w:rsid w:val="007C1DB4"/>
    <w:rsid w:val="007C3533"/>
    <w:rsid w:val="007C56AE"/>
    <w:rsid w:val="007C57F3"/>
    <w:rsid w:val="007C6C73"/>
    <w:rsid w:val="007C6F3A"/>
    <w:rsid w:val="007D0365"/>
    <w:rsid w:val="007D0925"/>
    <w:rsid w:val="007D1184"/>
    <w:rsid w:val="007D5983"/>
    <w:rsid w:val="007D5AD6"/>
    <w:rsid w:val="007D711D"/>
    <w:rsid w:val="007D729D"/>
    <w:rsid w:val="007D7348"/>
    <w:rsid w:val="007D7811"/>
    <w:rsid w:val="007E1349"/>
    <w:rsid w:val="007E1958"/>
    <w:rsid w:val="007E31D9"/>
    <w:rsid w:val="007E3305"/>
    <w:rsid w:val="007E37A1"/>
    <w:rsid w:val="007E41EE"/>
    <w:rsid w:val="007E455E"/>
    <w:rsid w:val="007E45BA"/>
    <w:rsid w:val="007E465D"/>
    <w:rsid w:val="007E5006"/>
    <w:rsid w:val="007E55BD"/>
    <w:rsid w:val="007E59EA"/>
    <w:rsid w:val="007E6228"/>
    <w:rsid w:val="007E7306"/>
    <w:rsid w:val="007F1209"/>
    <w:rsid w:val="007F150C"/>
    <w:rsid w:val="007F1809"/>
    <w:rsid w:val="007F1C29"/>
    <w:rsid w:val="007F23EE"/>
    <w:rsid w:val="007F2646"/>
    <w:rsid w:val="007F2B8C"/>
    <w:rsid w:val="007F2FB6"/>
    <w:rsid w:val="007F3970"/>
    <w:rsid w:val="007F39AF"/>
    <w:rsid w:val="007F4784"/>
    <w:rsid w:val="007F5636"/>
    <w:rsid w:val="007F7A26"/>
    <w:rsid w:val="00800335"/>
    <w:rsid w:val="00801911"/>
    <w:rsid w:val="00801CA0"/>
    <w:rsid w:val="00802552"/>
    <w:rsid w:val="00802EB2"/>
    <w:rsid w:val="00802F46"/>
    <w:rsid w:val="00803133"/>
    <w:rsid w:val="00803A2E"/>
    <w:rsid w:val="00803CAB"/>
    <w:rsid w:val="008047A5"/>
    <w:rsid w:val="0080514B"/>
    <w:rsid w:val="0080588D"/>
    <w:rsid w:val="00805F6C"/>
    <w:rsid w:val="0080639F"/>
    <w:rsid w:val="008064B0"/>
    <w:rsid w:val="00806A86"/>
    <w:rsid w:val="00807FAF"/>
    <w:rsid w:val="00810053"/>
    <w:rsid w:val="0081055F"/>
    <w:rsid w:val="008122C4"/>
    <w:rsid w:val="0081517A"/>
    <w:rsid w:val="008160D1"/>
    <w:rsid w:val="00817467"/>
    <w:rsid w:val="0081789A"/>
    <w:rsid w:val="00817C94"/>
    <w:rsid w:val="00817CB3"/>
    <w:rsid w:val="00820430"/>
    <w:rsid w:val="00821465"/>
    <w:rsid w:val="008226D3"/>
    <w:rsid w:val="00822900"/>
    <w:rsid w:val="008231C0"/>
    <w:rsid w:val="00823830"/>
    <w:rsid w:val="00823ADA"/>
    <w:rsid w:val="00824C02"/>
    <w:rsid w:val="008260B8"/>
    <w:rsid w:val="00826A96"/>
    <w:rsid w:val="00826D5D"/>
    <w:rsid w:val="0082747A"/>
    <w:rsid w:val="00827884"/>
    <w:rsid w:val="00827C0B"/>
    <w:rsid w:val="00827E20"/>
    <w:rsid w:val="00830294"/>
    <w:rsid w:val="00830F34"/>
    <w:rsid w:val="00831193"/>
    <w:rsid w:val="008314F0"/>
    <w:rsid w:val="0083158A"/>
    <w:rsid w:val="00832EDF"/>
    <w:rsid w:val="008333B0"/>
    <w:rsid w:val="008338F6"/>
    <w:rsid w:val="008353CA"/>
    <w:rsid w:val="0083557D"/>
    <w:rsid w:val="00835773"/>
    <w:rsid w:val="00836917"/>
    <w:rsid w:val="0083696D"/>
    <w:rsid w:val="0083764C"/>
    <w:rsid w:val="008406CA"/>
    <w:rsid w:val="00840B1E"/>
    <w:rsid w:val="00840BE3"/>
    <w:rsid w:val="008411AB"/>
    <w:rsid w:val="008415DA"/>
    <w:rsid w:val="00842AD2"/>
    <w:rsid w:val="00842B9F"/>
    <w:rsid w:val="008432A0"/>
    <w:rsid w:val="00843321"/>
    <w:rsid w:val="00843987"/>
    <w:rsid w:val="00843B12"/>
    <w:rsid w:val="00843DF7"/>
    <w:rsid w:val="00845C28"/>
    <w:rsid w:val="0084626F"/>
    <w:rsid w:val="008463EE"/>
    <w:rsid w:val="00846AB3"/>
    <w:rsid w:val="00847BE5"/>
    <w:rsid w:val="00847ED0"/>
    <w:rsid w:val="00850A91"/>
    <w:rsid w:val="00850E82"/>
    <w:rsid w:val="008514A3"/>
    <w:rsid w:val="00851FF1"/>
    <w:rsid w:val="00852C7D"/>
    <w:rsid w:val="00852D4E"/>
    <w:rsid w:val="008540C5"/>
    <w:rsid w:val="008547A8"/>
    <w:rsid w:val="00854AE0"/>
    <w:rsid w:val="0085515F"/>
    <w:rsid w:val="0085570D"/>
    <w:rsid w:val="00855C4D"/>
    <w:rsid w:val="008574B9"/>
    <w:rsid w:val="00857F3C"/>
    <w:rsid w:val="00860076"/>
    <w:rsid w:val="008607FA"/>
    <w:rsid w:val="00860D99"/>
    <w:rsid w:val="008615BC"/>
    <w:rsid w:val="0086165E"/>
    <w:rsid w:val="0086193D"/>
    <w:rsid w:val="00862359"/>
    <w:rsid w:val="00862BE1"/>
    <w:rsid w:val="00862D9C"/>
    <w:rsid w:val="0086631B"/>
    <w:rsid w:val="00866720"/>
    <w:rsid w:val="008707EE"/>
    <w:rsid w:val="00870CA1"/>
    <w:rsid w:val="00870F2E"/>
    <w:rsid w:val="0087114B"/>
    <w:rsid w:val="00871820"/>
    <w:rsid w:val="008720CC"/>
    <w:rsid w:val="008725A1"/>
    <w:rsid w:val="00872BF3"/>
    <w:rsid w:val="0087438D"/>
    <w:rsid w:val="008744EB"/>
    <w:rsid w:val="00875669"/>
    <w:rsid w:val="00876224"/>
    <w:rsid w:val="0087657A"/>
    <w:rsid w:val="008768A6"/>
    <w:rsid w:val="00876C8C"/>
    <w:rsid w:val="00876FA7"/>
    <w:rsid w:val="00880572"/>
    <w:rsid w:val="00880D63"/>
    <w:rsid w:val="00880E3D"/>
    <w:rsid w:val="00881190"/>
    <w:rsid w:val="00881E32"/>
    <w:rsid w:val="0088512C"/>
    <w:rsid w:val="008851F7"/>
    <w:rsid w:val="00885D3D"/>
    <w:rsid w:val="00886CA9"/>
    <w:rsid w:val="008924E2"/>
    <w:rsid w:val="00892632"/>
    <w:rsid w:val="00893770"/>
    <w:rsid w:val="00893E38"/>
    <w:rsid w:val="00894B0E"/>
    <w:rsid w:val="00894E89"/>
    <w:rsid w:val="00894EBB"/>
    <w:rsid w:val="00894EE6"/>
    <w:rsid w:val="00896F0A"/>
    <w:rsid w:val="00897314"/>
    <w:rsid w:val="00897BD5"/>
    <w:rsid w:val="00897D93"/>
    <w:rsid w:val="008A0164"/>
    <w:rsid w:val="008A0408"/>
    <w:rsid w:val="008A11BD"/>
    <w:rsid w:val="008A166F"/>
    <w:rsid w:val="008A1689"/>
    <w:rsid w:val="008A18EA"/>
    <w:rsid w:val="008A2C72"/>
    <w:rsid w:val="008A303C"/>
    <w:rsid w:val="008A35F5"/>
    <w:rsid w:val="008A45B0"/>
    <w:rsid w:val="008A55C7"/>
    <w:rsid w:val="008A5DE6"/>
    <w:rsid w:val="008A66B8"/>
    <w:rsid w:val="008A78BF"/>
    <w:rsid w:val="008B07FE"/>
    <w:rsid w:val="008B145E"/>
    <w:rsid w:val="008B1B67"/>
    <w:rsid w:val="008B3121"/>
    <w:rsid w:val="008B3E19"/>
    <w:rsid w:val="008B457C"/>
    <w:rsid w:val="008B45A5"/>
    <w:rsid w:val="008B46D8"/>
    <w:rsid w:val="008B4A90"/>
    <w:rsid w:val="008B4EDF"/>
    <w:rsid w:val="008B4F95"/>
    <w:rsid w:val="008B5880"/>
    <w:rsid w:val="008B5F49"/>
    <w:rsid w:val="008B74F0"/>
    <w:rsid w:val="008C0A22"/>
    <w:rsid w:val="008C0AF0"/>
    <w:rsid w:val="008C17D0"/>
    <w:rsid w:val="008C1AD3"/>
    <w:rsid w:val="008C2784"/>
    <w:rsid w:val="008C30E3"/>
    <w:rsid w:val="008C31E7"/>
    <w:rsid w:val="008C3D7C"/>
    <w:rsid w:val="008C68FA"/>
    <w:rsid w:val="008C6ED9"/>
    <w:rsid w:val="008D1652"/>
    <w:rsid w:val="008D1FAA"/>
    <w:rsid w:val="008D37C1"/>
    <w:rsid w:val="008D4299"/>
    <w:rsid w:val="008D477A"/>
    <w:rsid w:val="008D4BD7"/>
    <w:rsid w:val="008D4CC7"/>
    <w:rsid w:val="008D5377"/>
    <w:rsid w:val="008D5412"/>
    <w:rsid w:val="008D5DB9"/>
    <w:rsid w:val="008D6963"/>
    <w:rsid w:val="008D7015"/>
    <w:rsid w:val="008D726F"/>
    <w:rsid w:val="008E0934"/>
    <w:rsid w:val="008E12A3"/>
    <w:rsid w:val="008E1AC9"/>
    <w:rsid w:val="008E2321"/>
    <w:rsid w:val="008E2F5B"/>
    <w:rsid w:val="008E3CA2"/>
    <w:rsid w:val="008E44DA"/>
    <w:rsid w:val="008E466A"/>
    <w:rsid w:val="008E5A10"/>
    <w:rsid w:val="008E5DA1"/>
    <w:rsid w:val="008E6083"/>
    <w:rsid w:val="008E66DB"/>
    <w:rsid w:val="008E71D1"/>
    <w:rsid w:val="008E78E9"/>
    <w:rsid w:val="008F1319"/>
    <w:rsid w:val="008F155A"/>
    <w:rsid w:val="008F2479"/>
    <w:rsid w:val="008F35D8"/>
    <w:rsid w:val="008F4494"/>
    <w:rsid w:val="008F49A6"/>
    <w:rsid w:val="008F4F00"/>
    <w:rsid w:val="008F5129"/>
    <w:rsid w:val="008F5707"/>
    <w:rsid w:val="008F6B67"/>
    <w:rsid w:val="008F6BA6"/>
    <w:rsid w:val="00900551"/>
    <w:rsid w:val="00902E25"/>
    <w:rsid w:val="00903B97"/>
    <w:rsid w:val="0090616A"/>
    <w:rsid w:val="0090682F"/>
    <w:rsid w:val="00910A76"/>
    <w:rsid w:val="00910B02"/>
    <w:rsid w:val="00910E6C"/>
    <w:rsid w:val="00911008"/>
    <w:rsid w:val="00911271"/>
    <w:rsid w:val="00912818"/>
    <w:rsid w:val="009134EE"/>
    <w:rsid w:val="0091415C"/>
    <w:rsid w:val="009145D5"/>
    <w:rsid w:val="009152D7"/>
    <w:rsid w:val="009156F8"/>
    <w:rsid w:val="00915B2F"/>
    <w:rsid w:val="009166D4"/>
    <w:rsid w:val="00917567"/>
    <w:rsid w:val="0091774D"/>
    <w:rsid w:val="009201A9"/>
    <w:rsid w:val="00920263"/>
    <w:rsid w:val="009208AF"/>
    <w:rsid w:val="00920B47"/>
    <w:rsid w:val="00921280"/>
    <w:rsid w:val="009221F3"/>
    <w:rsid w:val="00922331"/>
    <w:rsid w:val="00923061"/>
    <w:rsid w:val="00923425"/>
    <w:rsid w:val="00923A11"/>
    <w:rsid w:val="00924619"/>
    <w:rsid w:val="00925035"/>
    <w:rsid w:val="00926A82"/>
    <w:rsid w:val="00926EDD"/>
    <w:rsid w:val="009319FA"/>
    <w:rsid w:val="009333B1"/>
    <w:rsid w:val="009348A8"/>
    <w:rsid w:val="00935D2F"/>
    <w:rsid w:val="00936DC0"/>
    <w:rsid w:val="00936EE4"/>
    <w:rsid w:val="0093757D"/>
    <w:rsid w:val="0094049F"/>
    <w:rsid w:val="00941479"/>
    <w:rsid w:val="009418AC"/>
    <w:rsid w:val="00941C8C"/>
    <w:rsid w:val="009424F1"/>
    <w:rsid w:val="00942668"/>
    <w:rsid w:val="00942DD3"/>
    <w:rsid w:val="00943462"/>
    <w:rsid w:val="00943780"/>
    <w:rsid w:val="00943A11"/>
    <w:rsid w:val="00943FB5"/>
    <w:rsid w:val="0094491A"/>
    <w:rsid w:val="009457B8"/>
    <w:rsid w:val="009459B0"/>
    <w:rsid w:val="0094605C"/>
    <w:rsid w:val="009460B2"/>
    <w:rsid w:val="00946AC1"/>
    <w:rsid w:val="00951414"/>
    <w:rsid w:val="00952DD7"/>
    <w:rsid w:val="00953A16"/>
    <w:rsid w:val="00953FF0"/>
    <w:rsid w:val="00955EF3"/>
    <w:rsid w:val="00957088"/>
    <w:rsid w:val="009572E6"/>
    <w:rsid w:val="00957D8C"/>
    <w:rsid w:val="00960681"/>
    <w:rsid w:val="0096121A"/>
    <w:rsid w:val="00963D12"/>
    <w:rsid w:val="00963F36"/>
    <w:rsid w:val="009642F8"/>
    <w:rsid w:val="00965504"/>
    <w:rsid w:val="0096754E"/>
    <w:rsid w:val="009706B9"/>
    <w:rsid w:val="009717DC"/>
    <w:rsid w:val="00971A5D"/>
    <w:rsid w:val="009734A6"/>
    <w:rsid w:val="0097356F"/>
    <w:rsid w:val="0097363E"/>
    <w:rsid w:val="00973F06"/>
    <w:rsid w:val="00975223"/>
    <w:rsid w:val="00975773"/>
    <w:rsid w:val="00981117"/>
    <w:rsid w:val="00981375"/>
    <w:rsid w:val="00983FCA"/>
    <w:rsid w:val="00984E97"/>
    <w:rsid w:val="00985C08"/>
    <w:rsid w:val="00986EC9"/>
    <w:rsid w:val="00990924"/>
    <w:rsid w:val="00992703"/>
    <w:rsid w:val="00992D53"/>
    <w:rsid w:val="00992E0C"/>
    <w:rsid w:val="00993292"/>
    <w:rsid w:val="00993539"/>
    <w:rsid w:val="009941EB"/>
    <w:rsid w:val="0099489B"/>
    <w:rsid w:val="00995187"/>
    <w:rsid w:val="00997B6D"/>
    <w:rsid w:val="009A0A7A"/>
    <w:rsid w:val="009A0CAC"/>
    <w:rsid w:val="009A1005"/>
    <w:rsid w:val="009A2C1F"/>
    <w:rsid w:val="009A337A"/>
    <w:rsid w:val="009A4A05"/>
    <w:rsid w:val="009A5046"/>
    <w:rsid w:val="009A51DB"/>
    <w:rsid w:val="009A52A5"/>
    <w:rsid w:val="009A5743"/>
    <w:rsid w:val="009A6164"/>
    <w:rsid w:val="009A64AA"/>
    <w:rsid w:val="009A7E99"/>
    <w:rsid w:val="009B236A"/>
    <w:rsid w:val="009B2BBF"/>
    <w:rsid w:val="009B3009"/>
    <w:rsid w:val="009B50DA"/>
    <w:rsid w:val="009B591B"/>
    <w:rsid w:val="009B77B2"/>
    <w:rsid w:val="009C1D5C"/>
    <w:rsid w:val="009C2142"/>
    <w:rsid w:val="009C5404"/>
    <w:rsid w:val="009C5B44"/>
    <w:rsid w:val="009D0211"/>
    <w:rsid w:val="009D12BD"/>
    <w:rsid w:val="009D1A3D"/>
    <w:rsid w:val="009D200D"/>
    <w:rsid w:val="009D22E8"/>
    <w:rsid w:val="009D2EC4"/>
    <w:rsid w:val="009D3106"/>
    <w:rsid w:val="009D36A2"/>
    <w:rsid w:val="009D3724"/>
    <w:rsid w:val="009D38DE"/>
    <w:rsid w:val="009D4B3C"/>
    <w:rsid w:val="009D4F84"/>
    <w:rsid w:val="009D5B2E"/>
    <w:rsid w:val="009D5C83"/>
    <w:rsid w:val="009D62DE"/>
    <w:rsid w:val="009D6B23"/>
    <w:rsid w:val="009E09E6"/>
    <w:rsid w:val="009E0B7B"/>
    <w:rsid w:val="009E0FC8"/>
    <w:rsid w:val="009E17AA"/>
    <w:rsid w:val="009E1975"/>
    <w:rsid w:val="009E4032"/>
    <w:rsid w:val="009E5AC0"/>
    <w:rsid w:val="009E5D76"/>
    <w:rsid w:val="009E6064"/>
    <w:rsid w:val="009E729E"/>
    <w:rsid w:val="009E74DA"/>
    <w:rsid w:val="009F025F"/>
    <w:rsid w:val="009F1315"/>
    <w:rsid w:val="009F15FB"/>
    <w:rsid w:val="009F1848"/>
    <w:rsid w:val="009F1FD3"/>
    <w:rsid w:val="009F3498"/>
    <w:rsid w:val="009F3702"/>
    <w:rsid w:val="009F3D02"/>
    <w:rsid w:val="009F3F46"/>
    <w:rsid w:val="009F3F99"/>
    <w:rsid w:val="009F4789"/>
    <w:rsid w:val="009F53B5"/>
    <w:rsid w:val="009F5B8D"/>
    <w:rsid w:val="009F5D9F"/>
    <w:rsid w:val="009F6221"/>
    <w:rsid w:val="009F6710"/>
    <w:rsid w:val="009F73CB"/>
    <w:rsid w:val="009F76C6"/>
    <w:rsid w:val="00A01067"/>
    <w:rsid w:val="00A030F2"/>
    <w:rsid w:val="00A0385E"/>
    <w:rsid w:val="00A04982"/>
    <w:rsid w:val="00A05872"/>
    <w:rsid w:val="00A05B24"/>
    <w:rsid w:val="00A071D8"/>
    <w:rsid w:val="00A07CB4"/>
    <w:rsid w:val="00A102E6"/>
    <w:rsid w:val="00A103AB"/>
    <w:rsid w:val="00A104B2"/>
    <w:rsid w:val="00A1078B"/>
    <w:rsid w:val="00A10F57"/>
    <w:rsid w:val="00A111A4"/>
    <w:rsid w:val="00A119B3"/>
    <w:rsid w:val="00A12ACD"/>
    <w:rsid w:val="00A134BD"/>
    <w:rsid w:val="00A13732"/>
    <w:rsid w:val="00A14F59"/>
    <w:rsid w:val="00A15A19"/>
    <w:rsid w:val="00A16959"/>
    <w:rsid w:val="00A1741C"/>
    <w:rsid w:val="00A20547"/>
    <w:rsid w:val="00A21B65"/>
    <w:rsid w:val="00A21F93"/>
    <w:rsid w:val="00A221F4"/>
    <w:rsid w:val="00A22C9D"/>
    <w:rsid w:val="00A239DD"/>
    <w:rsid w:val="00A23B8D"/>
    <w:rsid w:val="00A24266"/>
    <w:rsid w:val="00A242A0"/>
    <w:rsid w:val="00A24576"/>
    <w:rsid w:val="00A24A5E"/>
    <w:rsid w:val="00A2511B"/>
    <w:rsid w:val="00A25296"/>
    <w:rsid w:val="00A262ED"/>
    <w:rsid w:val="00A26E52"/>
    <w:rsid w:val="00A27105"/>
    <w:rsid w:val="00A274A5"/>
    <w:rsid w:val="00A31DB6"/>
    <w:rsid w:val="00A32649"/>
    <w:rsid w:val="00A331D1"/>
    <w:rsid w:val="00A33550"/>
    <w:rsid w:val="00A355C1"/>
    <w:rsid w:val="00A36B02"/>
    <w:rsid w:val="00A370CE"/>
    <w:rsid w:val="00A3764F"/>
    <w:rsid w:val="00A37985"/>
    <w:rsid w:val="00A379EE"/>
    <w:rsid w:val="00A400E7"/>
    <w:rsid w:val="00A4153A"/>
    <w:rsid w:val="00A41C01"/>
    <w:rsid w:val="00A4335A"/>
    <w:rsid w:val="00A446ED"/>
    <w:rsid w:val="00A44ED1"/>
    <w:rsid w:val="00A44ED4"/>
    <w:rsid w:val="00A44F57"/>
    <w:rsid w:val="00A46309"/>
    <w:rsid w:val="00A47747"/>
    <w:rsid w:val="00A50F70"/>
    <w:rsid w:val="00A51152"/>
    <w:rsid w:val="00A5144E"/>
    <w:rsid w:val="00A5238C"/>
    <w:rsid w:val="00A52F7E"/>
    <w:rsid w:val="00A54437"/>
    <w:rsid w:val="00A547E6"/>
    <w:rsid w:val="00A55792"/>
    <w:rsid w:val="00A56773"/>
    <w:rsid w:val="00A57EFD"/>
    <w:rsid w:val="00A601F0"/>
    <w:rsid w:val="00A60501"/>
    <w:rsid w:val="00A6063D"/>
    <w:rsid w:val="00A60C1D"/>
    <w:rsid w:val="00A62D4B"/>
    <w:rsid w:val="00A633B5"/>
    <w:rsid w:val="00A63CCB"/>
    <w:rsid w:val="00A63D11"/>
    <w:rsid w:val="00A63D5A"/>
    <w:rsid w:val="00A6598A"/>
    <w:rsid w:val="00A65A13"/>
    <w:rsid w:val="00A65F4A"/>
    <w:rsid w:val="00A67C99"/>
    <w:rsid w:val="00A71755"/>
    <w:rsid w:val="00A7200C"/>
    <w:rsid w:val="00A72E0E"/>
    <w:rsid w:val="00A76055"/>
    <w:rsid w:val="00A76B70"/>
    <w:rsid w:val="00A7708D"/>
    <w:rsid w:val="00A771BD"/>
    <w:rsid w:val="00A8060A"/>
    <w:rsid w:val="00A80CEB"/>
    <w:rsid w:val="00A810B4"/>
    <w:rsid w:val="00A8201F"/>
    <w:rsid w:val="00A82C26"/>
    <w:rsid w:val="00A82D78"/>
    <w:rsid w:val="00A83B7E"/>
    <w:rsid w:val="00A84D40"/>
    <w:rsid w:val="00A85D1A"/>
    <w:rsid w:val="00A85EB8"/>
    <w:rsid w:val="00A8604E"/>
    <w:rsid w:val="00A865D9"/>
    <w:rsid w:val="00A86614"/>
    <w:rsid w:val="00A872C1"/>
    <w:rsid w:val="00A90AF2"/>
    <w:rsid w:val="00A92197"/>
    <w:rsid w:val="00A94767"/>
    <w:rsid w:val="00A950B0"/>
    <w:rsid w:val="00A95E58"/>
    <w:rsid w:val="00A962D8"/>
    <w:rsid w:val="00AA1484"/>
    <w:rsid w:val="00AA1EC6"/>
    <w:rsid w:val="00AA2A05"/>
    <w:rsid w:val="00AA2B94"/>
    <w:rsid w:val="00AA3B52"/>
    <w:rsid w:val="00AA4172"/>
    <w:rsid w:val="00AA45B9"/>
    <w:rsid w:val="00AA54E3"/>
    <w:rsid w:val="00AA6283"/>
    <w:rsid w:val="00AA6A64"/>
    <w:rsid w:val="00AA7874"/>
    <w:rsid w:val="00AA7A06"/>
    <w:rsid w:val="00AA7F97"/>
    <w:rsid w:val="00AB1060"/>
    <w:rsid w:val="00AB27B9"/>
    <w:rsid w:val="00AB337B"/>
    <w:rsid w:val="00AB499E"/>
    <w:rsid w:val="00AB4BA1"/>
    <w:rsid w:val="00AB6C66"/>
    <w:rsid w:val="00AB6EB9"/>
    <w:rsid w:val="00AB7A00"/>
    <w:rsid w:val="00AC005A"/>
    <w:rsid w:val="00AC1806"/>
    <w:rsid w:val="00AC1D0F"/>
    <w:rsid w:val="00AC451D"/>
    <w:rsid w:val="00AC65DD"/>
    <w:rsid w:val="00AC7722"/>
    <w:rsid w:val="00AC7AEC"/>
    <w:rsid w:val="00AD0D2C"/>
    <w:rsid w:val="00AD0E5D"/>
    <w:rsid w:val="00AD1543"/>
    <w:rsid w:val="00AD31F3"/>
    <w:rsid w:val="00AD36A5"/>
    <w:rsid w:val="00AD46E2"/>
    <w:rsid w:val="00AD4B67"/>
    <w:rsid w:val="00AD564E"/>
    <w:rsid w:val="00AD7AD8"/>
    <w:rsid w:val="00AD7C14"/>
    <w:rsid w:val="00AE0479"/>
    <w:rsid w:val="00AE052F"/>
    <w:rsid w:val="00AE1D7A"/>
    <w:rsid w:val="00AE3745"/>
    <w:rsid w:val="00AE431B"/>
    <w:rsid w:val="00AE4338"/>
    <w:rsid w:val="00AE471E"/>
    <w:rsid w:val="00AE55A7"/>
    <w:rsid w:val="00AF05F5"/>
    <w:rsid w:val="00AF18F4"/>
    <w:rsid w:val="00AF1CFC"/>
    <w:rsid w:val="00AF1DBC"/>
    <w:rsid w:val="00AF2F45"/>
    <w:rsid w:val="00AF4027"/>
    <w:rsid w:val="00AF5BC1"/>
    <w:rsid w:val="00AF626A"/>
    <w:rsid w:val="00AF64F1"/>
    <w:rsid w:val="00AF712D"/>
    <w:rsid w:val="00AF7587"/>
    <w:rsid w:val="00B01538"/>
    <w:rsid w:val="00B026EB"/>
    <w:rsid w:val="00B02F8E"/>
    <w:rsid w:val="00B049A0"/>
    <w:rsid w:val="00B06365"/>
    <w:rsid w:val="00B1002E"/>
    <w:rsid w:val="00B1039B"/>
    <w:rsid w:val="00B1244B"/>
    <w:rsid w:val="00B12A7C"/>
    <w:rsid w:val="00B12B2E"/>
    <w:rsid w:val="00B134BE"/>
    <w:rsid w:val="00B1449B"/>
    <w:rsid w:val="00B14698"/>
    <w:rsid w:val="00B150C5"/>
    <w:rsid w:val="00B1510C"/>
    <w:rsid w:val="00B16200"/>
    <w:rsid w:val="00B16684"/>
    <w:rsid w:val="00B174FE"/>
    <w:rsid w:val="00B178DA"/>
    <w:rsid w:val="00B17F4B"/>
    <w:rsid w:val="00B200D1"/>
    <w:rsid w:val="00B2223C"/>
    <w:rsid w:val="00B230D4"/>
    <w:rsid w:val="00B2359B"/>
    <w:rsid w:val="00B239C1"/>
    <w:rsid w:val="00B23A7D"/>
    <w:rsid w:val="00B249CC"/>
    <w:rsid w:val="00B261EE"/>
    <w:rsid w:val="00B26710"/>
    <w:rsid w:val="00B27244"/>
    <w:rsid w:val="00B27941"/>
    <w:rsid w:val="00B27BD5"/>
    <w:rsid w:val="00B27EE5"/>
    <w:rsid w:val="00B307B0"/>
    <w:rsid w:val="00B30BAF"/>
    <w:rsid w:val="00B32663"/>
    <w:rsid w:val="00B33DE1"/>
    <w:rsid w:val="00B341B3"/>
    <w:rsid w:val="00B348E3"/>
    <w:rsid w:val="00B3659F"/>
    <w:rsid w:val="00B369C5"/>
    <w:rsid w:val="00B36E0F"/>
    <w:rsid w:val="00B374C5"/>
    <w:rsid w:val="00B37907"/>
    <w:rsid w:val="00B42A2B"/>
    <w:rsid w:val="00B436EB"/>
    <w:rsid w:val="00B44E58"/>
    <w:rsid w:val="00B44E9C"/>
    <w:rsid w:val="00B4510F"/>
    <w:rsid w:val="00B4741E"/>
    <w:rsid w:val="00B476CC"/>
    <w:rsid w:val="00B50C24"/>
    <w:rsid w:val="00B50FC5"/>
    <w:rsid w:val="00B511D6"/>
    <w:rsid w:val="00B512A0"/>
    <w:rsid w:val="00B512A2"/>
    <w:rsid w:val="00B5194A"/>
    <w:rsid w:val="00B51F1E"/>
    <w:rsid w:val="00B52B4B"/>
    <w:rsid w:val="00B54666"/>
    <w:rsid w:val="00B55462"/>
    <w:rsid w:val="00B554D3"/>
    <w:rsid w:val="00B555E3"/>
    <w:rsid w:val="00B563A9"/>
    <w:rsid w:val="00B5676C"/>
    <w:rsid w:val="00B56869"/>
    <w:rsid w:val="00B57549"/>
    <w:rsid w:val="00B6105F"/>
    <w:rsid w:val="00B611D2"/>
    <w:rsid w:val="00B62C50"/>
    <w:rsid w:val="00B630DC"/>
    <w:rsid w:val="00B63196"/>
    <w:rsid w:val="00B637B5"/>
    <w:rsid w:val="00B63C53"/>
    <w:rsid w:val="00B659D1"/>
    <w:rsid w:val="00B66A12"/>
    <w:rsid w:val="00B67BEF"/>
    <w:rsid w:val="00B705D8"/>
    <w:rsid w:val="00B70EDD"/>
    <w:rsid w:val="00B7256E"/>
    <w:rsid w:val="00B72985"/>
    <w:rsid w:val="00B732A6"/>
    <w:rsid w:val="00B7399B"/>
    <w:rsid w:val="00B73CAE"/>
    <w:rsid w:val="00B74CC9"/>
    <w:rsid w:val="00B7514F"/>
    <w:rsid w:val="00B75E21"/>
    <w:rsid w:val="00B7608A"/>
    <w:rsid w:val="00B77AB1"/>
    <w:rsid w:val="00B802B1"/>
    <w:rsid w:val="00B8069E"/>
    <w:rsid w:val="00B808FF"/>
    <w:rsid w:val="00B80A67"/>
    <w:rsid w:val="00B80BF1"/>
    <w:rsid w:val="00B80C93"/>
    <w:rsid w:val="00B8137E"/>
    <w:rsid w:val="00B81698"/>
    <w:rsid w:val="00B8231B"/>
    <w:rsid w:val="00B8238C"/>
    <w:rsid w:val="00B8279E"/>
    <w:rsid w:val="00B83E1C"/>
    <w:rsid w:val="00B85DF1"/>
    <w:rsid w:val="00B8639B"/>
    <w:rsid w:val="00B8641A"/>
    <w:rsid w:val="00B86E8A"/>
    <w:rsid w:val="00B878A3"/>
    <w:rsid w:val="00B878DF"/>
    <w:rsid w:val="00B87B5F"/>
    <w:rsid w:val="00B910EF"/>
    <w:rsid w:val="00B92AA2"/>
    <w:rsid w:val="00B92EB8"/>
    <w:rsid w:val="00B92ED4"/>
    <w:rsid w:val="00B93876"/>
    <w:rsid w:val="00B945DA"/>
    <w:rsid w:val="00B94C20"/>
    <w:rsid w:val="00B95A6C"/>
    <w:rsid w:val="00B95CD8"/>
    <w:rsid w:val="00B96A58"/>
    <w:rsid w:val="00B97713"/>
    <w:rsid w:val="00BA0B44"/>
    <w:rsid w:val="00BA14E1"/>
    <w:rsid w:val="00BA1A13"/>
    <w:rsid w:val="00BA1F86"/>
    <w:rsid w:val="00BA3B0A"/>
    <w:rsid w:val="00BA523A"/>
    <w:rsid w:val="00BA69A0"/>
    <w:rsid w:val="00BA7BA9"/>
    <w:rsid w:val="00BA7C41"/>
    <w:rsid w:val="00BB2A4B"/>
    <w:rsid w:val="00BB2D78"/>
    <w:rsid w:val="00BB2FF8"/>
    <w:rsid w:val="00BB344F"/>
    <w:rsid w:val="00BB3562"/>
    <w:rsid w:val="00BB40B3"/>
    <w:rsid w:val="00BB41A3"/>
    <w:rsid w:val="00BB55D7"/>
    <w:rsid w:val="00BB6392"/>
    <w:rsid w:val="00BB6C8C"/>
    <w:rsid w:val="00BB6DD2"/>
    <w:rsid w:val="00BB71F9"/>
    <w:rsid w:val="00BC078A"/>
    <w:rsid w:val="00BC07A1"/>
    <w:rsid w:val="00BC3351"/>
    <w:rsid w:val="00BC39BD"/>
    <w:rsid w:val="00BC4274"/>
    <w:rsid w:val="00BC44CF"/>
    <w:rsid w:val="00BC5129"/>
    <w:rsid w:val="00BC58F8"/>
    <w:rsid w:val="00BC5B5C"/>
    <w:rsid w:val="00BC6450"/>
    <w:rsid w:val="00BD0789"/>
    <w:rsid w:val="00BD1078"/>
    <w:rsid w:val="00BD2256"/>
    <w:rsid w:val="00BD2A41"/>
    <w:rsid w:val="00BD2ABF"/>
    <w:rsid w:val="00BD2CAB"/>
    <w:rsid w:val="00BD3842"/>
    <w:rsid w:val="00BD3ACC"/>
    <w:rsid w:val="00BD4146"/>
    <w:rsid w:val="00BD47E0"/>
    <w:rsid w:val="00BD5D3E"/>
    <w:rsid w:val="00BD6976"/>
    <w:rsid w:val="00BD6AD3"/>
    <w:rsid w:val="00BD70B1"/>
    <w:rsid w:val="00BD7134"/>
    <w:rsid w:val="00BD730F"/>
    <w:rsid w:val="00BD759B"/>
    <w:rsid w:val="00BD76B2"/>
    <w:rsid w:val="00BE0726"/>
    <w:rsid w:val="00BE0FC6"/>
    <w:rsid w:val="00BE1034"/>
    <w:rsid w:val="00BE1CA5"/>
    <w:rsid w:val="00BE1F76"/>
    <w:rsid w:val="00BE2A39"/>
    <w:rsid w:val="00BE31BE"/>
    <w:rsid w:val="00BE31EC"/>
    <w:rsid w:val="00BE337B"/>
    <w:rsid w:val="00BE3BB4"/>
    <w:rsid w:val="00BE486C"/>
    <w:rsid w:val="00BE4F58"/>
    <w:rsid w:val="00BE5577"/>
    <w:rsid w:val="00BF117A"/>
    <w:rsid w:val="00BF2141"/>
    <w:rsid w:val="00BF2426"/>
    <w:rsid w:val="00BF56F5"/>
    <w:rsid w:val="00BF649C"/>
    <w:rsid w:val="00BF7169"/>
    <w:rsid w:val="00BF7AB5"/>
    <w:rsid w:val="00C008B5"/>
    <w:rsid w:val="00C01347"/>
    <w:rsid w:val="00C015D6"/>
    <w:rsid w:val="00C01678"/>
    <w:rsid w:val="00C01916"/>
    <w:rsid w:val="00C02459"/>
    <w:rsid w:val="00C02A40"/>
    <w:rsid w:val="00C03285"/>
    <w:rsid w:val="00C03E23"/>
    <w:rsid w:val="00C04728"/>
    <w:rsid w:val="00C0554A"/>
    <w:rsid w:val="00C0567A"/>
    <w:rsid w:val="00C057D6"/>
    <w:rsid w:val="00C0750D"/>
    <w:rsid w:val="00C07A6F"/>
    <w:rsid w:val="00C10E5D"/>
    <w:rsid w:val="00C113F7"/>
    <w:rsid w:val="00C11923"/>
    <w:rsid w:val="00C122B1"/>
    <w:rsid w:val="00C12D3E"/>
    <w:rsid w:val="00C13A54"/>
    <w:rsid w:val="00C142F4"/>
    <w:rsid w:val="00C14BF8"/>
    <w:rsid w:val="00C14F94"/>
    <w:rsid w:val="00C15DF5"/>
    <w:rsid w:val="00C16F1F"/>
    <w:rsid w:val="00C17FD5"/>
    <w:rsid w:val="00C20AE8"/>
    <w:rsid w:val="00C20F16"/>
    <w:rsid w:val="00C221F5"/>
    <w:rsid w:val="00C23751"/>
    <w:rsid w:val="00C237BA"/>
    <w:rsid w:val="00C23B7A"/>
    <w:rsid w:val="00C24660"/>
    <w:rsid w:val="00C255AC"/>
    <w:rsid w:val="00C25B6A"/>
    <w:rsid w:val="00C25E78"/>
    <w:rsid w:val="00C260DB"/>
    <w:rsid w:val="00C269DD"/>
    <w:rsid w:val="00C26E16"/>
    <w:rsid w:val="00C27A69"/>
    <w:rsid w:val="00C310C4"/>
    <w:rsid w:val="00C31A18"/>
    <w:rsid w:val="00C3200A"/>
    <w:rsid w:val="00C36B6C"/>
    <w:rsid w:val="00C36ED8"/>
    <w:rsid w:val="00C37142"/>
    <w:rsid w:val="00C375E0"/>
    <w:rsid w:val="00C37AF3"/>
    <w:rsid w:val="00C37DEE"/>
    <w:rsid w:val="00C408C2"/>
    <w:rsid w:val="00C411F6"/>
    <w:rsid w:val="00C426AD"/>
    <w:rsid w:val="00C4546B"/>
    <w:rsid w:val="00C46CAC"/>
    <w:rsid w:val="00C47FF6"/>
    <w:rsid w:val="00C519D5"/>
    <w:rsid w:val="00C51B05"/>
    <w:rsid w:val="00C51E02"/>
    <w:rsid w:val="00C51E63"/>
    <w:rsid w:val="00C51E7E"/>
    <w:rsid w:val="00C526AC"/>
    <w:rsid w:val="00C532AC"/>
    <w:rsid w:val="00C53E63"/>
    <w:rsid w:val="00C545FD"/>
    <w:rsid w:val="00C546CF"/>
    <w:rsid w:val="00C550AA"/>
    <w:rsid w:val="00C551AA"/>
    <w:rsid w:val="00C565E2"/>
    <w:rsid w:val="00C57AE3"/>
    <w:rsid w:val="00C604B3"/>
    <w:rsid w:val="00C6120D"/>
    <w:rsid w:val="00C61B5E"/>
    <w:rsid w:val="00C625E6"/>
    <w:rsid w:val="00C62ADE"/>
    <w:rsid w:val="00C65AB3"/>
    <w:rsid w:val="00C6736F"/>
    <w:rsid w:val="00C67BA2"/>
    <w:rsid w:val="00C67C7E"/>
    <w:rsid w:val="00C70734"/>
    <w:rsid w:val="00C7286B"/>
    <w:rsid w:val="00C7291B"/>
    <w:rsid w:val="00C73BBD"/>
    <w:rsid w:val="00C73F87"/>
    <w:rsid w:val="00C74378"/>
    <w:rsid w:val="00C755FC"/>
    <w:rsid w:val="00C76329"/>
    <w:rsid w:val="00C76459"/>
    <w:rsid w:val="00C77915"/>
    <w:rsid w:val="00C77E53"/>
    <w:rsid w:val="00C77FD9"/>
    <w:rsid w:val="00C80C6C"/>
    <w:rsid w:val="00C81007"/>
    <w:rsid w:val="00C81172"/>
    <w:rsid w:val="00C82370"/>
    <w:rsid w:val="00C82561"/>
    <w:rsid w:val="00C83372"/>
    <w:rsid w:val="00C83494"/>
    <w:rsid w:val="00C839FA"/>
    <w:rsid w:val="00C83AE8"/>
    <w:rsid w:val="00C83DFB"/>
    <w:rsid w:val="00C84CDC"/>
    <w:rsid w:val="00C8526E"/>
    <w:rsid w:val="00C8564A"/>
    <w:rsid w:val="00C86052"/>
    <w:rsid w:val="00C865A1"/>
    <w:rsid w:val="00C86C58"/>
    <w:rsid w:val="00C87720"/>
    <w:rsid w:val="00C90194"/>
    <w:rsid w:val="00C90532"/>
    <w:rsid w:val="00C90611"/>
    <w:rsid w:val="00C908CC"/>
    <w:rsid w:val="00C94729"/>
    <w:rsid w:val="00C94926"/>
    <w:rsid w:val="00C96BDE"/>
    <w:rsid w:val="00CA004F"/>
    <w:rsid w:val="00CA0233"/>
    <w:rsid w:val="00CA0292"/>
    <w:rsid w:val="00CA0655"/>
    <w:rsid w:val="00CA09A9"/>
    <w:rsid w:val="00CA1C1E"/>
    <w:rsid w:val="00CA2E41"/>
    <w:rsid w:val="00CA3458"/>
    <w:rsid w:val="00CA3CF6"/>
    <w:rsid w:val="00CA3DD0"/>
    <w:rsid w:val="00CA5C77"/>
    <w:rsid w:val="00CA61F5"/>
    <w:rsid w:val="00CA6C12"/>
    <w:rsid w:val="00CA70CF"/>
    <w:rsid w:val="00CB0047"/>
    <w:rsid w:val="00CB2F99"/>
    <w:rsid w:val="00CB38FB"/>
    <w:rsid w:val="00CB4471"/>
    <w:rsid w:val="00CB6CE1"/>
    <w:rsid w:val="00CC3108"/>
    <w:rsid w:val="00CC3626"/>
    <w:rsid w:val="00CC4E9B"/>
    <w:rsid w:val="00CC5EAE"/>
    <w:rsid w:val="00CC5F19"/>
    <w:rsid w:val="00CC7005"/>
    <w:rsid w:val="00CD1432"/>
    <w:rsid w:val="00CD1500"/>
    <w:rsid w:val="00CD1A39"/>
    <w:rsid w:val="00CD4D74"/>
    <w:rsid w:val="00CD4E7C"/>
    <w:rsid w:val="00CD6437"/>
    <w:rsid w:val="00CD77FB"/>
    <w:rsid w:val="00CE3E9F"/>
    <w:rsid w:val="00CE4031"/>
    <w:rsid w:val="00CE5928"/>
    <w:rsid w:val="00CE5CAA"/>
    <w:rsid w:val="00CE64B6"/>
    <w:rsid w:val="00CF15D6"/>
    <w:rsid w:val="00CF317F"/>
    <w:rsid w:val="00CF4308"/>
    <w:rsid w:val="00CF47C2"/>
    <w:rsid w:val="00CF590F"/>
    <w:rsid w:val="00CF5F88"/>
    <w:rsid w:val="00CF630C"/>
    <w:rsid w:val="00CF670B"/>
    <w:rsid w:val="00CF6D0F"/>
    <w:rsid w:val="00CF77AB"/>
    <w:rsid w:val="00CF7867"/>
    <w:rsid w:val="00CF78B0"/>
    <w:rsid w:val="00D0195C"/>
    <w:rsid w:val="00D02169"/>
    <w:rsid w:val="00D02205"/>
    <w:rsid w:val="00D03CFB"/>
    <w:rsid w:val="00D0522F"/>
    <w:rsid w:val="00D07035"/>
    <w:rsid w:val="00D078DD"/>
    <w:rsid w:val="00D07C73"/>
    <w:rsid w:val="00D101FF"/>
    <w:rsid w:val="00D10322"/>
    <w:rsid w:val="00D10C55"/>
    <w:rsid w:val="00D111DB"/>
    <w:rsid w:val="00D11EB0"/>
    <w:rsid w:val="00D12F0E"/>
    <w:rsid w:val="00D1522B"/>
    <w:rsid w:val="00D15294"/>
    <w:rsid w:val="00D16887"/>
    <w:rsid w:val="00D16EF8"/>
    <w:rsid w:val="00D17208"/>
    <w:rsid w:val="00D1731C"/>
    <w:rsid w:val="00D17A1A"/>
    <w:rsid w:val="00D17F82"/>
    <w:rsid w:val="00D20BFB"/>
    <w:rsid w:val="00D22CE6"/>
    <w:rsid w:val="00D233B5"/>
    <w:rsid w:val="00D23C57"/>
    <w:rsid w:val="00D2460F"/>
    <w:rsid w:val="00D24665"/>
    <w:rsid w:val="00D24C75"/>
    <w:rsid w:val="00D2501E"/>
    <w:rsid w:val="00D2555E"/>
    <w:rsid w:val="00D256B3"/>
    <w:rsid w:val="00D25CE3"/>
    <w:rsid w:val="00D26623"/>
    <w:rsid w:val="00D30A5E"/>
    <w:rsid w:val="00D30F9D"/>
    <w:rsid w:val="00D31DF9"/>
    <w:rsid w:val="00D32C1D"/>
    <w:rsid w:val="00D32F1C"/>
    <w:rsid w:val="00D3345E"/>
    <w:rsid w:val="00D339FF"/>
    <w:rsid w:val="00D3605D"/>
    <w:rsid w:val="00D36BF8"/>
    <w:rsid w:val="00D40465"/>
    <w:rsid w:val="00D405A5"/>
    <w:rsid w:val="00D42076"/>
    <w:rsid w:val="00D4262A"/>
    <w:rsid w:val="00D445EB"/>
    <w:rsid w:val="00D45472"/>
    <w:rsid w:val="00D467A1"/>
    <w:rsid w:val="00D46ABC"/>
    <w:rsid w:val="00D5200C"/>
    <w:rsid w:val="00D53027"/>
    <w:rsid w:val="00D53273"/>
    <w:rsid w:val="00D53B9D"/>
    <w:rsid w:val="00D53C89"/>
    <w:rsid w:val="00D53D5E"/>
    <w:rsid w:val="00D542A0"/>
    <w:rsid w:val="00D54D29"/>
    <w:rsid w:val="00D550FE"/>
    <w:rsid w:val="00D5588C"/>
    <w:rsid w:val="00D55BFE"/>
    <w:rsid w:val="00D56EA6"/>
    <w:rsid w:val="00D60A77"/>
    <w:rsid w:val="00D60E95"/>
    <w:rsid w:val="00D60F9A"/>
    <w:rsid w:val="00D62AC4"/>
    <w:rsid w:val="00D63246"/>
    <w:rsid w:val="00D6333F"/>
    <w:rsid w:val="00D63A18"/>
    <w:rsid w:val="00D6655D"/>
    <w:rsid w:val="00D673A7"/>
    <w:rsid w:val="00D67CB7"/>
    <w:rsid w:val="00D67CD5"/>
    <w:rsid w:val="00D70840"/>
    <w:rsid w:val="00D716C4"/>
    <w:rsid w:val="00D72453"/>
    <w:rsid w:val="00D724E7"/>
    <w:rsid w:val="00D72822"/>
    <w:rsid w:val="00D72EB4"/>
    <w:rsid w:val="00D7327F"/>
    <w:rsid w:val="00D7377D"/>
    <w:rsid w:val="00D737CA"/>
    <w:rsid w:val="00D767A6"/>
    <w:rsid w:val="00D76F76"/>
    <w:rsid w:val="00D77620"/>
    <w:rsid w:val="00D77C98"/>
    <w:rsid w:val="00D77FCD"/>
    <w:rsid w:val="00D807E7"/>
    <w:rsid w:val="00D80AEB"/>
    <w:rsid w:val="00D80C67"/>
    <w:rsid w:val="00D8127E"/>
    <w:rsid w:val="00D81285"/>
    <w:rsid w:val="00D825C4"/>
    <w:rsid w:val="00D839CF"/>
    <w:rsid w:val="00D840FF"/>
    <w:rsid w:val="00D84435"/>
    <w:rsid w:val="00D84B25"/>
    <w:rsid w:val="00D84B30"/>
    <w:rsid w:val="00D85B44"/>
    <w:rsid w:val="00D85EE9"/>
    <w:rsid w:val="00D86AFD"/>
    <w:rsid w:val="00D86E48"/>
    <w:rsid w:val="00D870DB"/>
    <w:rsid w:val="00D87E86"/>
    <w:rsid w:val="00D90579"/>
    <w:rsid w:val="00D90983"/>
    <w:rsid w:val="00D91516"/>
    <w:rsid w:val="00D9168F"/>
    <w:rsid w:val="00D926BC"/>
    <w:rsid w:val="00D92B85"/>
    <w:rsid w:val="00D93233"/>
    <w:rsid w:val="00D937CF"/>
    <w:rsid w:val="00D93936"/>
    <w:rsid w:val="00D939EF"/>
    <w:rsid w:val="00D93EEA"/>
    <w:rsid w:val="00D946EE"/>
    <w:rsid w:val="00D94D28"/>
    <w:rsid w:val="00D94E70"/>
    <w:rsid w:val="00D95314"/>
    <w:rsid w:val="00DA029D"/>
    <w:rsid w:val="00DA0BA5"/>
    <w:rsid w:val="00DA17F7"/>
    <w:rsid w:val="00DA1C8A"/>
    <w:rsid w:val="00DA4001"/>
    <w:rsid w:val="00DA4A55"/>
    <w:rsid w:val="00DA4B58"/>
    <w:rsid w:val="00DA4F41"/>
    <w:rsid w:val="00DA6214"/>
    <w:rsid w:val="00DA62FA"/>
    <w:rsid w:val="00DA63C2"/>
    <w:rsid w:val="00DA6EA5"/>
    <w:rsid w:val="00DA7236"/>
    <w:rsid w:val="00DA7B29"/>
    <w:rsid w:val="00DA7F1E"/>
    <w:rsid w:val="00DB0256"/>
    <w:rsid w:val="00DB17CF"/>
    <w:rsid w:val="00DB2560"/>
    <w:rsid w:val="00DB37CE"/>
    <w:rsid w:val="00DB4EBB"/>
    <w:rsid w:val="00DB57CC"/>
    <w:rsid w:val="00DB7068"/>
    <w:rsid w:val="00DB7734"/>
    <w:rsid w:val="00DB7888"/>
    <w:rsid w:val="00DC1462"/>
    <w:rsid w:val="00DC35BC"/>
    <w:rsid w:val="00DC3EA3"/>
    <w:rsid w:val="00DC596F"/>
    <w:rsid w:val="00DC6743"/>
    <w:rsid w:val="00DC7917"/>
    <w:rsid w:val="00DD1FE8"/>
    <w:rsid w:val="00DD241F"/>
    <w:rsid w:val="00DD2AB7"/>
    <w:rsid w:val="00DD3772"/>
    <w:rsid w:val="00DD40F9"/>
    <w:rsid w:val="00DD47ED"/>
    <w:rsid w:val="00DD6C7B"/>
    <w:rsid w:val="00DD6DFA"/>
    <w:rsid w:val="00DE06B8"/>
    <w:rsid w:val="00DE11C6"/>
    <w:rsid w:val="00DE18E6"/>
    <w:rsid w:val="00DE2940"/>
    <w:rsid w:val="00DE3019"/>
    <w:rsid w:val="00DE30EA"/>
    <w:rsid w:val="00DE3242"/>
    <w:rsid w:val="00DE3BCC"/>
    <w:rsid w:val="00DE4315"/>
    <w:rsid w:val="00DE49C0"/>
    <w:rsid w:val="00DE5D29"/>
    <w:rsid w:val="00DE6828"/>
    <w:rsid w:val="00DE7066"/>
    <w:rsid w:val="00DF145C"/>
    <w:rsid w:val="00DF14BC"/>
    <w:rsid w:val="00DF19D5"/>
    <w:rsid w:val="00DF31B5"/>
    <w:rsid w:val="00DF3AB9"/>
    <w:rsid w:val="00DF3EDC"/>
    <w:rsid w:val="00DF4696"/>
    <w:rsid w:val="00DF4DFF"/>
    <w:rsid w:val="00DF4ECA"/>
    <w:rsid w:val="00DF5200"/>
    <w:rsid w:val="00DF6483"/>
    <w:rsid w:val="00DF699A"/>
    <w:rsid w:val="00E00B10"/>
    <w:rsid w:val="00E0165D"/>
    <w:rsid w:val="00E01C41"/>
    <w:rsid w:val="00E02DA1"/>
    <w:rsid w:val="00E02F8D"/>
    <w:rsid w:val="00E03666"/>
    <w:rsid w:val="00E03820"/>
    <w:rsid w:val="00E061C9"/>
    <w:rsid w:val="00E06DA8"/>
    <w:rsid w:val="00E0716F"/>
    <w:rsid w:val="00E0772F"/>
    <w:rsid w:val="00E07FBE"/>
    <w:rsid w:val="00E11909"/>
    <w:rsid w:val="00E119E3"/>
    <w:rsid w:val="00E11CE8"/>
    <w:rsid w:val="00E14D62"/>
    <w:rsid w:val="00E14EC2"/>
    <w:rsid w:val="00E14FDD"/>
    <w:rsid w:val="00E16717"/>
    <w:rsid w:val="00E17264"/>
    <w:rsid w:val="00E17F5F"/>
    <w:rsid w:val="00E206E2"/>
    <w:rsid w:val="00E20B52"/>
    <w:rsid w:val="00E20F80"/>
    <w:rsid w:val="00E212F1"/>
    <w:rsid w:val="00E23581"/>
    <w:rsid w:val="00E24C80"/>
    <w:rsid w:val="00E25A60"/>
    <w:rsid w:val="00E25EE9"/>
    <w:rsid w:val="00E26BF3"/>
    <w:rsid w:val="00E27746"/>
    <w:rsid w:val="00E27BCB"/>
    <w:rsid w:val="00E27FF2"/>
    <w:rsid w:val="00E30447"/>
    <w:rsid w:val="00E3252A"/>
    <w:rsid w:val="00E329D9"/>
    <w:rsid w:val="00E330F0"/>
    <w:rsid w:val="00E3315A"/>
    <w:rsid w:val="00E33FC7"/>
    <w:rsid w:val="00E353E8"/>
    <w:rsid w:val="00E3571D"/>
    <w:rsid w:val="00E36290"/>
    <w:rsid w:val="00E37027"/>
    <w:rsid w:val="00E37139"/>
    <w:rsid w:val="00E4059C"/>
    <w:rsid w:val="00E405BB"/>
    <w:rsid w:val="00E4132B"/>
    <w:rsid w:val="00E4150E"/>
    <w:rsid w:val="00E41A48"/>
    <w:rsid w:val="00E42A90"/>
    <w:rsid w:val="00E43CAF"/>
    <w:rsid w:val="00E4516A"/>
    <w:rsid w:val="00E45BFF"/>
    <w:rsid w:val="00E46144"/>
    <w:rsid w:val="00E466FB"/>
    <w:rsid w:val="00E46935"/>
    <w:rsid w:val="00E4713A"/>
    <w:rsid w:val="00E4722B"/>
    <w:rsid w:val="00E47ADE"/>
    <w:rsid w:val="00E5047B"/>
    <w:rsid w:val="00E5091B"/>
    <w:rsid w:val="00E50976"/>
    <w:rsid w:val="00E51699"/>
    <w:rsid w:val="00E530DA"/>
    <w:rsid w:val="00E53EE3"/>
    <w:rsid w:val="00E544DA"/>
    <w:rsid w:val="00E54C66"/>
    <w:rsid w:val="00E550E0"/>
    <w:rsid w:val="00E551B3"/>
    <w:rsid w:val="00E55F12"/>
    <w:rsid w:val="00E56D30"/>
    <w:rsid w:val="00E57FA4"/>
    <w:rsid w:val="00E6064A"/>
    <w:rsid w:val="00E61433"/>
    <w:rsid w:val="00E62740"/>
    <w:rsid w:val="00E631FF"/>
    <w:rsid w:val="00E6435E"/>
    <w:rsid w:val="00E64860"/>
    <w:rsid w:val="00E6588E"/>
    <w:rsid w:val="00E65993"/>
    <w:rsid w:val="00E65E90"/>
    <w:rsid w:val="00E66F49"/>
    <w:rsid w:val="00E674FF"/>
    <w:rsid w:val="00E70709"/>
    <w:rsid w:val="00E708B6"/>
    <w:rsid w:val="00E70ABB"/>
    <w:rsid w:val="00E70D81"/>
    <w:rsid w:val="00E719ED"/>
    <w:rsid w:val="00E7217D"/>
    <w:rsid w:val="00E72B1C"/>
    <w:rsid w:val="00E72C49"/>
    <w:rsid w:val="00E72E42"/>
    <w:rsid w:val="00E7310A"/>
    <w:rsid w:val="00E743E6"/>
    <w:rsid w:val="00E74FA8"/>
    <w:rsid w:val="00E754A1"/>
    <w:rsid w:val="00E75AE7"/>
    <w:rsid w:val="00E75FD4"/>
    <w:rsid w:val="00E763FC"/>
    <w:rsid w:val="00E765DE"/>
    <w:rsid w:val="00E77361"/>
    <w:rsid w:val="00E7745F"/>
    <w:rsid w:val="00E777AE"/>
    <w:rsid w:val="00E80AB3"/>
    <w:rsid w:val="00E81CE8"/>
    <w:rsid w:val="00E8285B"/>
    <w:rsid w:val="00E82D04"/>
    <w:rsid w:val="00E82E61"/>
    <w:rsid w:val="00E85736"/>
    <w:rsid w:val="00E86460"/>
    <w:rsid w:val="00E90365"/>
    <w:rsid w:val="00E914B7"/>
    <w:rsid w:val="00E91B85"/>
    <w:rsid w:val="00E92DBC"/>
    <w:rsid w:val="00E93E71"/>
    <w:rsid w:val="00E95365"/>
    <w:rsid w:val="00E95B30"/>
    <w:rsid w:val="00E95D52"/>
    <w:rsid w:val="00E96B57"/>
    <w:rsid w:val="00E96ED2"/>
    <w:rsid w:val="00E973D7"/>
    <w:rsid w:val="00EA02C6"/>
    <w:rsid w:val="00EA0691"/>
    <w:rsid w:val="00EA1FC0"/>
    <w:rsid w:val="00EA6CA3"/>
    <w:rsid w:val="00EA6F13"/>
    <w:rsid w:val="00EB0D8A"/>
    <w:rsid w:val="00EB13A9"/>
    <w:rsid w:val="00EB13C2"/>
    <w:rsid w:val="00EB2C3D"/>
    <w:rsid w:val="00EB429A"/>
    <w:rsid w:val="00EB527D"/>
    <w:rsid w:val="00EB5D33"/>
    <w:rsid w:val="00EB64B7"/>
    <w:rsid w:val="00EB664A"/>
    <w:rsid w:val="00EB6D2F"/>
    <w:rsid w:val="00EB75F0"/>
    <w:rsid w:val="00EB7C06"/>
    <w:rsid w:val="00EC10BF"/>
    <w:rsid w:val="00EC149D"/>
    <w:rsid w:val="00EC172E"/>
    <w:rsid w:val="00EC1B72"/>
    <w:rsid w:val="00EC2712"/>
    <w:rsid w:val="00EC36F5"/>
    <w:rsid w:val="00EC3B8A"/>
    <w:rsid w:val="00EC42C8"/>
    <w:rsid w:val="00EC45DA"/>
    <w:rsid w:val="00EC4C27"/>
    <w:rsid w:val="00EC4F4A"/>
    <w:rsid w:val="00EC5A69"/>
    <w:rsid w:val="00EC5F0F"/>
    <w:rsid w:val="00EC6904"/>
    <w:rsid w:val="00EC6CDA"/>
    <w:rsid w:val="00ED0673"/>
    <w:rsid w:val="00ED0C2C"/>
    <w:rsid w:val="00ED0E1C"/>
    <w:rsid w:val="00ED1046"/>
    <w:rsid w:val="00ED3AE3"/>
    <w:rsid w:val="00ED49FD"/>
    <w:rsid w:val="00ED50FA"/>
    <w:rsid w:val="00ED59F9"/>
    <w:rsid w:val="00ED5CBE"/>
    <w:rsid w:val="00ED7339"/>
    <w:rsid w:val="00ED7A61"/>
    <w:rsid w:val="00EE0153"/>
    <w:rsid w:val="00EE080D"/>
    <w:rsid w:val="00EE0ADC"/>
    <w:rsid w:val="00EE1006"/>
    <w:rsid w:val="00EE138D"/>
    <w:rsid w:val="00EE1702"/>
    <w:rsid w:val="00EE1B9C"/>
    <w:rsid w:val="00EE26F2"/>
    <w:rsid w:val="00EE275A"/>
    <w:rsid w:val="00EE4194"/>
    <w:rsid w:val="00EE4288"/>
    <w:rsid w:val="00EE42EB"/>
    <w:rsid w:val="00EE66E9"/>
    <w:rsid w:val="00EE7E92"/>
    <w:rsid w:val="00EE7F1C"/>
    <w:rsid w:val="00EF0C8B"/>
    <w:rsid w:val="00EF0DF4"/>
    <w:rsid w:val="00EF1190"/>
    <w:rsid w:val="00EF1C02"/>
    <w:rsid w:val="00EF1D11"/>
    <w:rsid w:val="00EF29A2"/>
    <w:rsid w:val="00EF3109"/>
    <w:rsid w:val="00EF7A3D"/>
    <w:rsid w:val="00EF7DAD"/>
    <w:rsid w:val="00EF7F2C"/>
    <w:rsid w:val="00F014CF"/>
    <w:rsid w:val="00F01931"/>
    <w:rsid w:val="00F02FE9"/>
    <w:rsid w:val="00F033D6"/>
    <w:rsid w:val="00F034C6"/>
    <w:rsid w:val="00F03706"/>
    <w:rsid w:val="00F043FC"/>
    <w:rsid w:val="00F04913"/>
    <w:rsid w:val="00F04B04"/>
    <w:rsid w:val="00F06149"/>
    <w:rsid w:val="00F06F5B"/>
    <w:rsid w:val="00F071A9"/>
    <w:rsid w:val="00F073E6"/>
    <w:rsid w:val="00F07FF0"/>
    <w:rsid w:val="00F10C7E"/>
    <w:rsid w:val="00F10F38"/>
    <w:rsid w:val="00F121A1"/>
    <w:rsid w:val="00F125CE"/>
    <w:rsid w:val="00F1283C"/>
    <w:rsid w:val="00F129FE"/>
    <w:rsid w:val="00F1322E"/>
    <w:rsid w:val="00F145AD"/>
    <w:rsid w:val="00F151DA"/>
    <w:rsid w:val="00F157DF"/>
    <w:rsid w:val="00F15C9E"/>
    <w:rsid w:val="00F16CC0"/>
    <w:rsid w:val="00F170F7"/>
    <w:rsid w:val="00F17119"/>
    <w:rsid w:val="00F17708"/>
    <w:rsid w:val="00F20A1D"/>
    <w:rsid w:val="00F20DDA"/>
    <w:rsid w:val="00F21A09"/>
    <w:rsid w:val="00F22624"/>
    <w:rsid w:val="00F2325F"/>
    <w:rsid w:val="00F2333D"/>
    <w:rsid w:val="00F2358E"/>
    <w:rsid w:val="00F2477E"/>
    <w:rsid w:val="00F25149"/>
    <w:rsid w:val="00F26B24"/>
    <w:rsid w:val="00F302AD"/>
    <w:rsid w:val="00F30AFD"/>
    <w:rsid w:val="00F319C2"/>
    <w:rsid w:val="00F31FD6"/>
    <w:rsid w:val="00F3245D"/>
    <w:rsid w:val="00F34B23"/>
    <w:rsid w:val="00F34FEB"/>
    <w:rsid w:val="00F364EE"/>
    <w:rsid w:val="00F369F2"/>
    <w:rsid w:val="00F36B8C"/>
    <w:rsid w:val="00F379F9"/>
    <w:rsid w:val="00F37FF3"/>
    <w:rsid w:val="00F40C1D"/>
    <w:rsid w:val="00F41A8C"/>
    <w:rsid w:val="00F41C44"/>
    <w:rsid w:val="00F42130"/>
    <w:rsid w:val="00F42C0F"/>
    <w:rsid w:val="00F4349C"/>
    <w:rsid w:val="00F4385B"/>
    <w:rsid w:val="00F43BCB"/>
    <w:rsid w:val="00F44285"/>
    <w:rsid w:val="00F44590"/>
    <w:rsid w:val="00F45F29"/>
    <w:rsid w:val="00F460B3"/>
    <w:rsid w:val="00F46468"/>
    <w:rsid w:val="00F50A67"/>
    <w:rsid w:val="00F50CF3"/>
    <w:rsid w:val="00F5232A"/>
    <w:rsid w:val="00F52C16"/>
    <w:rsid w:val="00F54217"/>
    <w:rsid w:val="00F5518B"/>
    <w:rsid w:val="00F55C39"/>
    <w:rsid w:val="00F5643A"/>
    <w:rsid w:val="00F568B7"/>
    <w:rsid w:val="00F56A33"/>
    <w:rsid w:val="00F56FC1"/>
    <w:rsid w:val="00F5784D"/>
    <w:rsid w:val="00F57C66"/>
    <w:rsid w:val="00F62044"/>
    <w:rsid w:val="00F624B2"/>
    <w:rsid w:val="00F6433B"/>
    <w:rsid w:val="00F65A29"/>
    <w:rsid w:val="00F65BFA"/>
    <w:rsid w:val="00F65C96"/>
    <w:rsid w:val="00F65F13"/>
    <w:rsid w:val="00F65FB6"/>
    <w:rsid w:val="00F66FE2"/>
    <w:rsid w:val="00F70392"/>
    <w:rsid w:val="00F70C35"/>
    <w:rsid w:val="00F7143B"/>
    <w:rsid w:val="00F714E5"/>
    <w:rsid w:val="00F71FA1"/>
    <w:rsid w:val="00F72C31"/>
    <w:rsid w:val="00F73217"/>
    <w:rsid w:val="00F736A0"/>
    <w:rsid w:val="00F73AFF"/>
    <w:rsid w:val="00F74006"/>
    <w:rsid w:val="00F742EF"/>
    <w:rsid w:val="00F74510"/>
    <w:rsid w:val="00F74CC5"/>
    <w:rsid w:val="00F77C89"/>
    <w:rsid w:val="00F77DAC"/>
    <w:rsid w:val="00F81F70"/>
    <w:rsid w:val="00F83202"/>
    <w:rsid w:val="00F836E5"/>
    <w:rsid w:val="00F847D1"/>
    <w:rsid w:val="00F855E9"/>
    <w:rsid w:val="00F85C1F"/>
    <w:rsid w:val="00F85E50"/>
    <w:rsid w:val="00F875E3"/>
    <w:rsid w:val="00F87825"/>
    <w:rsid w:val="00F87F2E"/>
    <w:rsid w:val="00F91637"/>
    <w:rsid w:val="00F91719"/>
    <w:rsid w:val="00F92859"/>
    <w:rsid w:val="00F92E30"/>
    <w:rsid w:val="00F972D7"/>
    <w:rsid w:val="00F975B1"/>
    <w:rsid w:val="00FA284E"/>
    <w:rsid w:val="00FA29B2"/>
    <w:rsid w:val="00FA31FF"/>
    <w:rsid w:val="00FA469E"/>
    <w:rsid w:val="00FA4736"/>
    <w:rsid w:val="00FA4B29"/>
    <w:rsid w:val="00FA4EF8"/>
    <w:rsid w:val="00FB0370"/>
    <w:rsid w:val="00FB0B9D"/>
    <w:rsid w:val="00FB0FFB"/>
    <w:rsid w:val="00FB12EF"/>
    <w:rsid w:val="00FB19E6"/>
    <w:rsid w:val="00FB35B1"/>
    <w:rsid w:val="00FB3A78"/>
    <w:rsid w:val="00FB5DD0"/>
    <w:rsid w:val="00FB7728"/>
    <w:rsid w:val="00FB77C5"/>
    <w:rsid w:val="00FB796B"/>
    <w:rsid w:val="00FC091C"/>
    <w:rsid w:val="00FC0B06"/>
    <w:rsid w:val="00FC2290"/>
    <w:rsid w:val="00FC3709"/>
    <w:rsid w:val="00FC486E"/>
    <w:rsid w:val="00FC59A8"/>
    <w:rsid w:val="00FC6DFB"/>
    <w:rsid w:val="00FD05BA"/>
    <w:rsid w:val="00FD0812"/>
    <w:rsid w:val="00FD0DEE"/>
    <w:rsid w:val="00FD1535"/>
    <w:rsid w:val="00FD37E5"/>
    <w:rsid w:val="00FD6757"/>
    <w:rsid w:val="00FD68E8"/>
    <w:rsid w:val="00FD7BBB"/>
    <w:rsid w:val="00FD7DF0"/>
    <w:rsid w:val="00FE0C15"/>
    <w:rsid w:val="00FE1054"/>
    <w:rsid w:val="00FE1ADB"/>
    <w:rsid w:val="00FE2D93"/>
    <w:rsid w:val="00FE3E84"/>
    <w:rsid w:val="00FE4061"/>
    <w:rsid w:val="00FE4F9E"/>
    <w:rsid w:val="00FE4FFA"/>
    <w:rsid w:val="00FE5B06"/>
    <w:rsid w:val="00FE69C0"/>
    <w:rsid w:val="00FE6F87"/>
    <w:rsid w:val="00FF1B71"/>
    <w:rsid w:val="00FF327D"/>
    <w:rsid w:val="00FF3487"/>
    <w:rsid w:val="00FF3F6F"/>
    <w:rsid w:val="00FF5011"/>
    <w:rsid w:val="00FF53B6"/>
    <w:rsid w:val="00FF5BDF"/>
    <w:rsid w:val="00FF5E57"/>
    <w:rsid w:val="00FF6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E6"/>
    <w:pPr>
      <w:widowControl w:val="0"/>
      <w:jc w:val="both"/>
    </w:pPr>
  </w:style>
  <w:style w:type="paragraph" w:styleId="1">
    <w:name w:val="heading 1"/>
    <w:basedOn w:val="a"/>
    <w:next w:val="a"/>
    <w:link w:val="1Char"/>
    <w:uiPriority w:val="9"/>
    <w:qFormat/>
    <w:rsid w:val="00E55F12"/>
    <w:pPr>
      <w:keepNext/>
      <w:keepLines/>
      <w:spacing w:before="340" w:after="330" w:line="578" w:lineRule="auto"/>
      <w:outlineLvl w:val="0"/>
    </w:pPr>
    <w:rPr>
      <w:rFonts w:eastAsia="仿宋"/>
      <w:b/>
      <w:bCs/>
      <w:kern w:val="44"/>
      <w:sz w:val="44"/>
      <w:szCs w:val="44"/>
    </w:rPr>
  </w:style>
  <w:style w:type="paragraph" w:styleId="3">
    <w:name w:val="heading 3"/>
    <w:basedOn w:val="a"/>
    <w:next w:val="a"/>
    <w:link w:val="3Char"/>
    <w:uiPriority w:val="9"/>
    <w:unhideWhenUsed/>
    <w:qFormat/>
    <w:rsid w:val="0030096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71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71E6"/>
    <w:rPr>
      <w:sz w:val="18"/>
      <w:szCs w:val="18"/>
    </w:rPr>
  </w:style>
  <w:style w:type="paragraph" w:styleId="a4">
    <w:name w:val="footer"/>
    <w:basedOn w:val="a"/>
    <w:link w:val="Char0"/>
    <w:uiPriority w:val="99"/>
    <w:unhideWhenUsed/>
    <w:rsid w:val="000471E6"/>
    <w:pPr>
      <w:tabs>
        <w:tab w:val="center" w:pos="4153"/>
        <w:tab w:val="right" w:pos="8306"/>
      </w:tabs>
      <w:snapToGrid w:val="0"/>
      <w:jc w:val="left"/>
    </w:pPr>
    <w:rPr>
      <w:sz w:val="18"/>
      <w:szCs w:val="18"/>
    </w:rPr>
  </w:style>
  <w:style w:type="character" w:customStyle="1" w:styleId="Char0">
    <w:name w:val="页脚 Char"/>
    <w:basedOn w:val="a0"/>
    <w:link w:val="a4"/>
    <w:uiPriority w:val="99"/>
    <w:rsid w:val="000471E6"/>
    <w:rPr>
      <w:sz w:val="18"/>
      <w:szCs w:val="18"/>
    </w:rPr>
  </w:style>
  <w:style w:type="paragraph" w:styleId="a5">
    <w:name w:val="Date"/>
    <w:basedOn w:val="a"/>
    <w:next w:val="a"/>
    <w:link w:val="Char1"/>
    <w:uiPriority w:val="99"/>
    <w:semiHidden/>
    <w:unhideWhenUsed/>
    <w:rsid w:val="00CA61F5"/>
    <w:pPr>
      <w:ind w:leftChars="2500" w:left="100"/>
    </w:pPr>
  </w:style>
  <w:style w:type="character" w:customStyle="1" w:styleId="Char1">
    <w:name w:val="日期 Char"/>
    <w:basedOn w:val="a0"/>
    <w:link w:val="a5"/>
    <w:uiPriority w:val="99"/>
    <w:semiHidden/>
    <w:rsid w:val="00CA61F5"/>
  </w:style>
  <w:style w:type="paragraph" w:customStyle="1" w:styleId="p0">
    <w:name w:val="p0"/>
    <w:basedOn w:val="a"/>
    <w:rsid w:val="00EA1FC0"/>
    <w:pPr>
      <w:widowControl/>
    </w:pPr>
    <w:rPr>
      <w:rFonts w:ascii="Times New Roman" w:eastAsia="宋体" w:hAnsi="Times New Roman" w:cs="Times New Roman"/>
      <w:kern w:val="0"/>
      <w:szCs w:val="21"/>
    </w:rPr>
  </w:style>
  <w:style w:type="paragraph" w:customStyle="1" w:styleId="ParaChar">
    <w:name w:val="默认段落字体 Para Char"/>
    <w:basedOn w:val="a"/>
    <w:rsid w:val="000A3870"/>
    <w:rPr>
      <w:rFonts w:ascii="Times New Roman" w:eastAsia="宋体" w:hAnsi="Times New Roman" w:cs="Times New Roman"/>
      <w:szCs w:val="24"/>
    </w:rPr>
  </w:style>
  <w:style w:type="paragraph" w:customStyle="1" w:styleId="reader-word-layer">
    <w:name w:val="reader-word-layer"/>
    <w:basedOn w:val="a"/>
    <w:uiPriority w:val="99"/>
    <w:rsid w:val="000F26F2"/>
    <w:pPr>
      <w:widowControl/>
      <w:spacing w:before="100" w:beforeAutospacing="1" w:after="100" w:afterAutospacing="1"/>
      <w:jc w:val="left"/>
    </w:pPr>
    <w:rPr>
      <w:rFonts w:ascii="宋体" w:eastAsia="宋体" w:hAnsi="宋体" w:cs="宋体"/>
      <w:kern w:val="0"/>
      <w:sz w:val="24"/>
      <w:szCs w:val="24"/>
    </w:rPr>
  </w:style>
  <w:style w:type="character" w:styleId="a6">
    <w:name w:val="Hyperlink"/>
    <w:uiPriority w:val="99"/>
    <w:qFormat/>
    <w:rsid w:val="000F26F2"/>
    <w:rPr>
      <w:color w:val="0000FF"/>
      <w:u w:val="single"/>
    </w:rPr>
  </w:style>
  <w:style w:type="paragraph" w:styleId="a7">
    <w:name w:val="Balloon Text"/>
    <w:basedOn w:val="a"/>
    <w:link w:val="Char2"/>
    <w:uiPriority w:val="99"/>
    <w:semiHidden/>
    <w:unhideWhenUsed/>
    <w:rsid w:val="00A60C1D"/>
    <w:rPr>
      <w:sz w:val="18"/>
      <w:szCs w:val="18"/>
    </w:rPr>
  </w:style>
  <w:style w:type="character" w:customStyle="1" w:styleId="Char2">
    <w:name w:val="批注框文本 Char"/>
    <w:basedOn w:val="a0"/>
    <w:link w:val="a7"/>
    <w:uiPriority w:val="99"/>
    <w:semiHidden/>
    <w:rsid w:val="00A60C1D"/>
    <w:rPr>
      <w:sz w:val="18"/>
      <w:szCs w:val="18"/>
    </w:rPr>
  </w:style>
  <w:style w:type="paragraph" w:styleId="a8">
    <w:name w:val="List Paragraph"/>
    <w:basedOn w:val="a"/>
    <w:uiPriority w:val="34"/>
    <w:qFormat/>
    <w:rsid w:val="007D7348"/>
    <w:pPr>
      <w:ind w:firstLineChars="200" w:firstLine="420"/>
    </w:pPr>
  </w:style>
  <w:style w:type="table" w:styleId="a9">
    <w:name w:val="Table Grid"/>
    <w:basedOn w:val="a1"/>
    <w:uiPriority w:val="59"/>
    <w:qFormat/>
    <w:rsid w:val="0081789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E55F12"/>
    <w:rPr>
      <w:rFonts w:eastAsia="仿宋"/>
      <w:b/>
      <w:bCs/>
      <w:kern w:val="44"/>
      <w:sz w:val="44"/>
      <w:szCs w:val="44"/>
    </w:rPr>
  </w:style>
  <w:style w:type="paragraph" w:styleId="aa">
    <w:name w:val="Normal (Web)"/>
    <w:basedOn w:val="a"/>
    <w:unhideWhenUsed/>
    <w:rsid w:val="00862D9C"/>
    <w:rPr>
      <w:rFonts w:ascii="Times New Roman" w:eastAsia="宋体" w:hAnsi="Times New Roman" w:cs="Times New Roman"/>
      <w:sz w:val="24"/>
      <w:szCs w:val="20"/>
    </w:rPr>
  </w:style>
  <w:style w:type="character" w:styleId="ab">
    <w:name w:val="FollowedHyperlink"/>
    <w:basedOn w:val="a0"/>
    <w:uiPriority w:val="99"/>
    <w:semiHidden/>
    <w:unhideWhenUsed/>
    <w:rsid w:val="002A3E9F"/>
    <w:rPr>
      <w:color w:val="800080" w:themeColor="followedHyperlink"/>
      <w:u w:val="single"/>
    </w:rPr>
  </w:style>
  <w:style w:type="character" w:customStyle="1" w:styleId="opincontent">
    <w:name w:val="opincontent"/>
    <w:basedOn w:val="a0"/>
    <w:rsid w:val="0078450B"/>
  </w:style>
  <w:style w:type="character" w:styleId="ac">
    <w:name w:val="Strong"/>
    <w:qFormat/>
    <w:rsid w:val="008A303C"/>
    <w:rPr>
      <w:b/>
      <w:bCs/>
    </w:rPr>
  </w:style>
  <w:style w:type="paragraph" w:customStyle="1" w:styleId="Default">
    <w:name w:val="Default"/>
    <w:rsid w:val="00B878DF"/>
    <w:pPr>
      <w:widowControl w:val="0"/>
      <w:autoSpaceDE w:val="0"/>
      <w:autoSpaceDN w:val="0"/>
      <w:adjustRightInd w:val="0"/>
    </w:pPr>
    <w:rPr>
      <w:rFonts w:ascii="WXXBS" w:hAnsi="WXXBS" w:cs="WXXBS"/>
      <w:color w:val="000000"/>
      <w:kern w:val="0"/>
      <w:sz w:val="24"/>
      <w:szCs w:val="24"/>
    </w:rPr>
  </w:style>
  <w:style w:type="paragraph" w:customStyle="1" w:styleId="ad">
    <w:name w:val="样式"/>
    <w:rsid w:val="009E0B7B"/>
    <w:pPr>
      <w:widowControl w:val="0"/>
      <w:autoSpaceDE w:val="0"/>
      <w:autoSpaceDN w:val="0"/>
      <w:adjustRightInd w:val="0"/>
    </w:pPr>
    <w:rPr>
      <w:rFonts w:ascii="宋体" w:eastAsia="宋体" w:hAnsi="Calibri" w:cs="宋体"/>
      <w:kern w:val="0"/>
      <w:sz w:val="24"/>
      <w:szCs w:val="24"/>
    </w:rPr>
  </w:style>
  <w:style w:type="paragraph" w:styleId="ae">
    <w:name w:val="No Spacing"/>
    <w:uiPriority w:val="1"/>
    <w:qFormat/>
    <w:rsid w:val="00870CA1"/>
    <w:pPr>
      <w:widowControl w:val="0"/>
      <w:jc w:val="both"/>
    </w:pPr>
  </w:style>
  <w:style w:type="paragraph" w:customStyle="1" w:styleId="10">
    <w:name w:val="普通(网站)1"/>
    <w:basedOn w:val="a"/>
    <w:rsid w:val="00645E83"/>
    <w:pPr>
      <w:widowControl/>
      <w:spacing w:before="100" w:beforeAutospacing="1" w:after="100" w:afterAutospacing="1"/>
      <w:jc w:val="left"/>
    </w:pPr>
    <w:rPr>
      <w:rFonts w:ascii="宋体" w:eastAsia="宋体" w:hAnsi="宋体" w:cs="宋体"/>
      <w:color w:val="000000"/>
      <w:kern w:val="0"/>
      <w:sz w:val="24"/>
      <w:szCs w:val="24"/>
    </w:rPr>
  </w:style>
  <w:style w:type="character" w:customStyle="1" w:styleId="3Char">
    <w:name w:val="标题 3 Char"/>
    <w:basedOn w:val="a0"/>
    <w:link w:val="3"/>
    <w:uiPriority w:val="9"/>
    <w:rsid w:val="00300962"/>
    <w:rPr>
      <w:b/>
      <w:bCs/>
      <w:sz w:val="32"/>
      <w:szCs w:val="32"/>
    </w:rPr>
  </w:style>
  <w:style w:type="paragraph" w:styleId="z-">
    <w:name w:val="HTML Top of Form"/>
    <w:basedOn w:val="a"/>
    <w:next w:val="a"/>
    <w:link w:val="z-Char"/>
    <w:rsid w:val="00300962"/>
    <w:pPr>
      <w:pBdr>
        <w:bottom w:val="single" w:sz="6" w:space="1" w:color="auto"/>
      </w:pBdr>
      <w:jc w:val="center"/>
    </w:pPr>
    <w:rPr>
      <w:rFonts w:ascii="Arial" w:eastAsia="宋体" w:hAnsi="Calibri" w:cs="Times New Roman"/>
      <w:vanish/>
      <w:sz w:val="16"/>
      <w:szCs w:val="24"/>
    </w:rPr>
  </w:style>
  <w:style w:type="character" w:customStyle="1" w:styleId="z-Char">
    <w:name w:val="z-窗体顶端 Char"/>
    <w:basedOn w:val="a0"/>
    <w:link w:val="z-"/>
    <w:rsid w:val="00300962"/>
    <w:rPr>
      <w:rFonts w:ascii="Arial" w:eastAsia="宋体" w:hAnsi="Calibri" w:cs="Times New Roman"/>
      <w:vanish/>
      <w:sz w:val="16"/>
      <w:szCs w:val="24"/>
    </w:rPr>
  </w:style>
  <w:style w:type="paragraph" w:styleId="z-0">
    <w:name w:val="HTML Bottom of Form"/>
    <w:basedOn w:val="a"/>
    <w:next w:val="a"/>
    <w:link w:val="z-Char0"/>
    <w:rsid w:val="00300962"/>
    <w:pPr>
      <w:pBdr>
        <w:top w:val="single" w:sz="6" w:space="1" w:color="auto"/>
      </w:pBdr>
      <w:jc w:val="center"/>
    </w:pPr>
    <w:rPr>
      <w:rFonts w:ascii="Arial" w:eastAsia="宋体" w:hAnsi="Calibri" w:cs="Times New Roman"/>
      <w:vanish/>
      <w:sz w:val="16"/>
      <w:szCs w:val="24"/>
    </w:rPr>
  </w:style>
  <w:style w:type="character" w:customStyle="1" w:styleId="z-Char0">
    <w:name w:val="z-窗体底端 Char"/>
    <w:basedOn w:val="a0"/>
    <w:link w:val="z-0"/>
    <w:rsid w:val="00300962"/>
    <w:rPr>
      <w:rFonts w:ascii="Arial" w:eastAsia="宋体" w:hAnsi="Calibri" w:cs="Times New Roman"/>
      <w:vanish/>
      <w:sz w:val="16"/>
      <w:szCs w:val="24"/>
    </w:rPr>
  </w:style>
  <w:style w:type="paragraph" w:customStyle="1" w:styleId="11">
    <w:name w:val="列出段落1"/>
    <w:basedOn w:val="a"/>
    <w:rsid w:val="004C1CF0"/>
    <w:pPr>
      <w:ind w:firstLineChars="200" w:firstLine="200"/>
    </w:pPr>
    <w:rPr>
      <w:rFonts w:ascii="Calibri" w:eastAsia="宋体" w:hAnsi="Calibri" w:cs="Times New Roman"/>
    </w:rPr>
  </w:style>
  <w:style w:type="paragraph" w:customStyle="1" w:styleId="12">
    <w:name w:val="正文文本缩进1"/>
    <w:basedOn w:val="a"/>
    <w:rsid w:val="00680ABA"/>
    <w:pPr>
      <w:adjustRightInd w:val="0"/>
      <w:snapToGrid w:val="0"/>
      <w:spacing w:line="360" w:lineRule="auto"/>
      <w:ind w:firstLineChars="200" w:firstLine="600"/>
    </w:pPr>
    <w:rPr>
      <w:rFonts w:ascii="仿宋_GB2312" w:eastAsia="仿宋_GB2312" w:hAnsi="仿宋" w:cs="Times New Roman"/>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Normal (Web)"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E6"/>
    <w:pPr>
      <w:widowControl w:val="0"/>
      <w:jc w:val="both"/>
    </w:pPr>
  </w:style>
  <w:style w:type="paragraph" w:styleId="1">
    <w:name w:val="heading 1"/>
    <w:basedOn w:val="a"/>
    <w:next w:val="a"/>
    <w:link w:val="1Char"/>
    <w:uiPriority w:val="9"/>
    <w:qFormat/>
    <w:rsid w:val="00E55F12"/>
    <w:pPr>
      <w:keepNext/>
      <w:keepLines/>
      <w:spacing w:before="340" w:after="330" w:line="578" w:lineRule="auto"/>
      <w:outlineLvl w:val="0"/>
    </w:pPr>
    <w:rPr>
      <w:rFonts w:eastAsia="仿宋"/>
      <w:b/>
      <w:bCs/>
      <w:kern w:val="44"/>
      <w:sz w:val="44"/>
      <w:szCs w:val="44"/>
    </w:rPr>
  </w:style>
  <w:style w:type="paragraph" w:styleId="3">
    <w:name w:val="heading 3"/>
    <w:basedOn w:val="a"/>
    <w:next w:val="a"/>
    <w:link w:val="3Char"/>
    <w:uiPriority w:val="9"/>
    <w:unhideWhenUsed/>
    <w:qFormat/>
    <w:rsid w:val="0030096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71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71E6"/>
    <w:rPr>
      <w:sz w:val="18"/>
      <w:szCs w:val="18"/>
    </w:rPr>
  </w:style>
  <w:style w:type="paragraph" w:styleId="a4">
    <w:name w:val="footer"/>
    <w:basedOn w:val="a"/>
    <w:link w:val="Char0"/>
    <w:uiPriority w:val="99"/>
    <w:unhideWhenUsed/>
    <w:rsid w:val="000471E6"/>
    <w:pPr>
      <w:tabs>
        <w:tab w:val="center" w:pos="4153"/>
        <w:tab w:val="right" w:pos="8306"/>
      </w:tabs>
      <w:snapToGrid w:val="0"/>
      <w:jc w:val="left"/>
    </w:pPr>
    <w:rPr>
      <w:sz w:val="18"/>
      <w:szCs w:val="18"/>
    </w:rPr>
  </w:style>
  <w:style w:type="character" w:customStyle="1" w:styleId="Char0">
    <w:name w:val="页脚 Char"/>
    <w:basedOn w:val="a0"/>
    <w:link w:val="a4"/>
    <w:uiPriority w:val="99"/>
    <w:rsid w:val="000471E6"/>
    <w:rPr>
      <w:sz w:val="18"/>
      <w:szCs w:val="18"/>
    </w:rPr>
  </w:style>
  <w:style w:type="paragraph" w:styleId="a5">
    <w:name w:val="Date"/>
    <w:basedOn w:val="a"/>
    <w:next w:val="a"/>
    <w:link w:val="Char1"/>
    <w:uiPriority w:val="99"/>
    <w:semiHidden/>
    <w:unhideWhenUsed/>
    <w:rsid w:val="00CA61F5"/>
    <w:pPr>
      <w:ind w:leftChars="2500" w:left="100"/>
    </w:pPr>
  </w:style>
  <w:style w:type="character" w:customStyle="1" w:styleId="Char1">
    <w:name w:val="日期 Char"/>
    <w:basedOn w:val="a0"/>
    <w:link w:val="a5"/>
    <w:uiPriority w:val="99"/>
    <w:semiHidden/>
    <w:rsid w:val="00CA61F5"/>
  </w:style>
  <w:style w:type="paragraph" w:customStyle="1" w:styleId="p0">
    <w:name w:val="p0"/>
    <w:basedOn w:val="a"/>
    <w:rsid w:val="00EA1FC0"/>
    <w:pPr>
      <w:widowControl/>
    </w:pPr>
    <w:rPr>
      <w:rFonts w:ascii="Times New Roman" w:eastAsia="宋体" w:hAnsi="Times New Roman" w:cs="Times New Roman"/>
      <w:kern w:val="0"/>
      <w:szCs w:val="21"/>
    </w:rPr>
  </w:style>
  <w:style w:type="paragraph" w:customStyle="1" w:styleId="ParaChar">
    <w:name w:val="默认段落字体 Para Char"/>
    <w:basedOn w:val="a"/>
    <w:rsid w:val="000A3870"/>
    <w:rPr>
      <w:rFonts w:ascii="Times New Roman" w:eastAsia="宋体" w:hAnsi="Times New Roman" w:cs="Times New Roman"/>
      <w:szCs w:val="24"/>
    </w:rPr>
  </w:style>
  <w:style w:type="paragraph" w:customStyle="1" w:styleId="reader-word-layer">
    <w:name w:val="reader-word-layer"/>
    <w:basedOn w:val="a"/>
    <w:uiPriority w:val="99"/>
    <w:rsid w:val="000F26F2"/>
    <w:pPr>
      <w:widowControl/>
      <w:spacing w:before="100" w:beforeAutospacing="1" w:after="100" w:afterAutospacing="1"/>
      <w:jc w:val="left"/>
    </w:pPr>
    <w:rPr>
      <w:rFonts w:ascii="宋体" w:eastAsia="宋体" w:hAnsi="宋体" w:cs="宋体"/>
      <w:kern w:val="0"/>
      <w:sz w:val="24"/>
      <w:szCs w:val="24"/>
    </w:rPr>
  </w:style>
  <w:style w:type="character" w:styleId="a6">
    <w:name w:val="Hyperlink"/>
    <w:uiPriority w:val="99"/>
    <w:qFormat/>
    <w:rsid w:val="000F26F2"/>
    <w:rPr>
      <w:color w:val="0000FF"/>
      <w:u w:val="single"/>
    </w:rPr>
  </w:style>
  <w:style w:type="paragraph" w:styleId="a7">
    <w:name w:val="Balloon Text"/>
    <w:basedOn w:val="a"/>
    <w:link w:val="Char2"/>
    <w:uiPriority w:val="99"/>
    <w:semiHidden/>
    <w:unhideWhenUsed/>
    <w:rsid w:val="00A60C1D"/>
    <w:rPr>
      <w:sz w:val="18"/>
      <w:szCs w:val="18"/>
    </w:rPr>
  </w:style>
  <w:style w:type="character" w:customStyle="1" w:styleId="Char2">
    <w:name w:val="批注框文本 Char"/>
    <w:basedOn w:val="a0"/>
    <w:link w:val="a7"/>
    <w:uiPriority w:val="99"/>
    <w:semiHidden/>
    <w:rsid w:val="00A60C1D"/>
    <w:rPr>
      <w:sz w:val="18"/>
      <w:szCs w:val="18"/>
    </w:rPr>
  </w:style>
  <w:style w:type="paragraph" w:styleId="a8">
    <w:name w:val="List Paragraph"/>
    <w:basedOn w:val="a"/>
    <w:uiPriority w:val="34"/>
    <w:qFormat/>
    <w:rsid w:val="007D7348"/>
    <w:pPr>
      <w:ind w:firstLineChars="200" w:firstLine="420"/>
    </w:pPr>
  </w:style>
  <w:style w:type="table" w:styleId="a9">
    <w:name w:val="Table Grid"/>
    <w:basedOn w:val="a1"/>
    <w:uiPriority w:val="59"/>
    <w:qFormat/>
    <w:rsid w:val="0081789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E55F12"/>
    <w:rPr>
      <w:rFonts w:eastAsia="仿宋"/>
      <w:b/>
      <w:bCs/>
      <w:kern w:val="44"/>
      <w:sz w:val="44"/>
      <w:szCs w:val="44"/>
    </w:rPr>
  </w:style>
  <w:style w:type="paragraph" w:styleId="aa">
    <w:name w:val="Normal (Web)"/>
    <w:basedOn w:val="a"/>
    <w:unhideWhenUsed/>
    <w:rsid w:val="00862D9C"/>
    <w:rPr>
      <w:rFonts w:ascii="Times New Roman" w:eastAsia="宋体" w:hAnsi="Times New Roman" w:cs="Times New Roman"/>
      <w:sz w:val="24"/>
      <w:szCs w:val="20"/>
    </w:rPr>
  </w:style>
  <w:style w:type="character" w:styleId="ab">
    <w:name w:val="FollowedHyperlink"/>
    <w:basedOn w:val="a0"/>
    <w:uiPriority w:val="99"/>
    <w:semiHidden/>
    <w:unhideWhenUsed/>
    <w:rsid w:val="002A3E9F"/>
    <w:rPr>
      <w:color w:val="800080" w:themeColor="followedHyperlink"/>
      <w:u w:val="single"/>
    </w:rPr>
  </w:style>
  <w:style w:type="character" w:customStyle="1" w:styleId="opincontent">
    <w:name w:val="opincontent"/>
    <w:basedOn w:val="a0"/>
    <w:rsid w:val="0078450B"/>
  </w:style>
  <w:style w:type="character" w:styleId="ac">
    <w:name w:val="Strong"/>
    <w:qFormat/>
    <w:rsid w:val="008A303C"/>
    <w:rPr>
      <w:b/>
      <w:bCs/>
    </w:rPr>
  </w:style>
  <w:style w:type="paragraph" w:customStyle="1" w:styleId="Default">
    <w:name w:val="Default"/>
    <w:rsid w:val="00B878DF"/>
    <w:pPr>
      <w:widowControl w:val="0"/>
      <w:autoSpaceDE w:val="0"/>
      <w:autoSpaceDN w:val="0"/>
      <w:adjustRightInd w:val="0"/>
    </w:pPr>
    <w:rPr>
      <w:rFonts w:ascii="WXXBS" w:hAnsi="WXXBS" w:cs="WXXBS"/>
      <w:color w:val="000000"/>
      <w:kern w:val="0"/>
      <w:sz w:val="24"/>
      <w:szCs w:val="24"/>
    </w:rPr>
  </w:style>
  <w:style w:type="paragraph" w:customStyle="1" w:styleId="ad">
    <w:name w:val="样式"/>
    <w:rsid w:val="009E0B7B"/>
    <w:pPr>
      <w:widowControl w:val="0"/>
      <w:autoSpaceDE w:val="0"/>
      <w:autoSpaceDN w:val="0"/>
      <w:adjustRightInd w:val="0"/>
    </w:pPr>
    <w:rPr>
      <w:rFonts w:ascii="宋体" w:eastAsia="宋体" w:hAnsi="Calibri" w:cs="宋体"/>
      <w:kern w:val="0"/>
      <w:sz w:val="24"/>
      <w:szCs w:val="24"/>
    </w:rPr>
  </w:style>
  <w:style w:type="paragraph" w:styleId="ae">
    <w:name w:val="No Spacing"/>
    <w:uiPriority w:val="1"/>
    <w:qFormat/>
    <w:rsid w:val="00870CA1"/>
    <w:pPr>
      <w:widowControl w:val="0"/>
      <w:jc w:val="both"/>
    </w:pPr>
  </w:style>
  <w:style w:type="paragraph" w:customStyle="1" w:styleId="10">
    <w:name w:val="普通(网站)1"/>
    <w:basedOn w:val="a"/>
    <w:rsid w:val="00645E83"/>
    <w:pPr>
      <w:widowControl/>
      <w:spacing w:before="100" w:beforeAutospacing="1" w:after="100" w:afterAutospacing="1"/>
      <w:jc w:val="left"/>
    </w:pPr>
    <w:rPr>
      <w:rFonts w:ascii="宋体" w:eastAsia="宋体" w:hAnsi="宋体" w:cs="宋体"/>
      <w:color w:val="000000"/>
      <w:kern w:val="0"/>
      <w:sz w:val="24"/>
      <w:szCs w:val="24"/>
    </w:rPr>
  </w:style>
  <w:style w:type="character" w:customStyle="1" w:styleId="3Char">
    <w:name w:val="标题 3 Char"/>
    <w:basedOn w:val="a0"/>
    <w:link w:val="3"/>
    <w:uiPriority w:val="9"/>
    <w:rsid w:val="00300962"/>
    <w:rPr>
      <w:b/>
      <w:bCs/>
      <w:sz w:val="32"/>
      <w:szCs w:val="32"/>
    </w:rPr>
  </w:style>
  <w:style w:type="paragraph" w:styleId="z-">
    <w:name w:val="HTML Top of Form"/>
    <w:basedOn w:val="a"/>
    <w:next w:val="a"/>
    <w:link w:val="z-Char"/>
    <w:rsid w:val="00300962"/>
    <w:pPr>
      <w:pBdr>
        <w:bottom w:val="single" w:sz="6" w:space="1" w:color="auto"/>
      </w:pBdr>
      <w:jc w:val="center"/>
    </w:pPr>
    <w:rPr>
      <w:rFonts w:ascii="Arial" w:eastAsia="宋体" w:hAnsi="Calibri" w:cs="Times New Roman"/>
      <w:vanish/>
      <w:sz w:val="16"/>
      <w:szCs w:val="24"/>
    </w:rPr>
  </w:style>
  <w:style w:type="character" w:customStyle="1" w:styleId="z-Char">
    <w:name w:val="z-窗体顶端 Char"/>
    <w:basedOn w:val="a0"/>
    <w:link w:val="z-"/>
    <w:rsid w:val="00300962"/>
    <w:rPr>
      <w:rFonts w:ascii="Arial" w:eastAsia="宋体" w:hAnsi="Calibri" w:cs="Times New Roman"/>
      <w:vanish/>
      <w:sz w:val="16"/>
      <w:szCs w:val="24"/>
    </w:rPr>
  </w:style>
  <w:style w:type="paragraph" w:styleId="z-0">
    <w:name w:val="HTML Bottom of Form"/>
    <w:basedOn w:val="a"/>
    <w:next w:val="a"/>
    <w:link w:val="z-Char0"/>
    <w:rsid w:val="00300962"/>
    <w:pPr>
      <w:pBdr>
        <w:top w:val="single" w:sz="6" w:space="1" w:color="auto"/>
      </w:pBdr>
      <w:jc w:val="center"/>
    </w:pPr>
    <w:rPr>
      <w:rFonts w:ascii="Arial" w:eastAsia="宋体" w:hAnsi="Calibri" w:cs="Times New Roman"/>
      <w:vanish/>
      <w:sz w:val="16"/>
      <w:szCs w:val="24"/>
    </w:rPr>
  </w:style>
  <w:style w:type="character" w:customStyle="1" w:styleId="z-Char0">
    <w:name w:val="z-窗体底端 Char"/>
    <w:basedOn w:val="a0"/>
    <w:link w:val="z-0"/>
    <w:rsid w:val="00300962"/>
    <w:rPr>
      <w:rFonts w:ascii="Arial" w:eastAsia="宋体" w:hAnsi="Calibri" w:cs="Times New Roman"/>
      <w:vanish/>
      <w:sz w:val="16"/>
      <w:szCs w:val="24"/>
    </w:rPr>
  </w:style>
  <w:style w:type="paragraph" w:customStyle="1" w:styleId="11">
    <w:name w:val="列出段落1"/>
    <w:basedOn w:val="a"/>
    <w:rsid w:val="004C1CF0"/>
    <w:pPr>
      <w:ind w:firstLineChars="200" w:firstLine="200"/>
    </w:pPr>
    <w:rPr>
      <w:rFonts w:ascii="Calibri" w:eastAsia="宋体" w:hAnsi="Calibri" w:cs="Times New Roman"/>
    </w:rPr>
  </w:style>
  <w:style w:type="paragraph" w:customStyle="1" w:styleId="12">
    <w:name w:val="正文文本缩进1"/>
    <w:basedOn w:val="a"/>
    <w:rsid w:val="00680ABA"/>
    <w:pPr>
      <w:adjustRightInd w:val="0"/>
      <w:snapToGrid w:val="0"/>
      <w:spacing w:line="360" w:lineRule="auto"/>
      <w:ind w:firstLineChars="200" w:firstLine="600"/>
    </w:pPr>
    <w:rPr>
      <w:rFonts w:ascii="仿宋_GB2312" w:eastAsia="仿宋_GB2312" w:hAnsi="仿宋" w:cs="Times New Roman"/>
      <w:sz w:val="3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122">
      <w:bodyDiv w:val="1"/>
      <w:marLeft w:val="0"/>
      <w:marRight w:val="0"/>
      <w:marTop w:val="0"/>
      <w:marBottom w:val="0"/>
      <w:divBdr>
        <w:top w:val="none" w:sz="0" w:space="0" w:color="auto"/>
        <w:left w:val="none" w:sz="0" w:space="0" w:color="auto"/>
        <w:bottom w:val="none" w:sz="0" w:space="0" w:color="auto"/>
        <w:right w:val="none" w:sz="0" w:space="0" w:color="auto"/>
      </w:divBdr>
    </w:div>
    <w:div w:id="79833360">
      <w:bodyDiv w:val="1"/>
      <w:marLeft w:val="0"/>
      <w:marRight w:val="0"/>
      <w:marTop w:val="0"/>
      <w:marBottom w:val="0"/>
      <w:divBdr>
        <w:top w:val="none" w:sz="0" w:space="0" w:color="auto"/>
        <w:left w:val="none" w:sz="0" w:space="0" w:color="auto"/>
        <w:bottom w:val="none" w:sz="0" w:space="0" w:color="auto"/>
        <w:right w:val="none" w:sz="0" w:space="0" w:color="auto"/>
      </w:divBdr>
    </w:div>
    <w:div w:id="96213672">
      <w:bodyDiv w:val="1"/>
      <w:marLeft w:val="0"/>
      <w:marRight w:val="0"/>
      <w:marTop w:val="0"/>
      <w:marBottom w:val="0"/>
      <w:divBdr>
        <w:top w:val="none" w:sz="0" w:space="0" w:color="auto"/>
        <w:left w:val="none" w:sz="0" w:space="0" w:color="auto"/>
        <w:bottom w:val="none" w:sz="0" w:space="0" w:color="auto"/>
        <w:right w:val="none" w:sz="0" w:space="0" w:color="auto"/>
      </w:divBdr>
    </w:div>
    <w:div w:id="106000258">
      <w:bodyDiv w:val="1"/>
      <w:marLeft w:val="0"/>
      <w:marRight w:val="0"/>
      <w:marTop w:val="0"/>
      <w:marBottom w:val="0"/>
      <w:divBdr>
        <w:top w:val="none" w:sz="0" w:space="0" w:color="auto"/>
        <w:left w:val="none" w:sz="0" w:space="0" w:color="auto"/>
        <w:bottom w:val="none" w:sz="0" w:space="0" w:color="auto"/>
        <w:right w:val="none" w:sz="0" w:space="0" w:color="auto"/>
      </w:divBdr>
    </w:div>
    <w:div w:id="262156905">
      <w:bodyDiv w:val="1"/>
      <w:marLeft w:val="0"/>
      <w:marRight w:val="0"/>
      <w:marTop w:val="0"/>
      <w:marBottom w:val="0"/>
      <w:divBdr>
        <w:top w:val="none" w:sz="0" w:space="0" w:color="auto"/>
        <w:left w:val="none" w:sz="0" w:space="0" w:color="auto"/>
        <w:bottom w:val="none" w:sz="0" w:space="0" w:color="auto"/>
        <w:right w:val="none" w:sz="0" w:space="0" w:color="auto"/>
      </w:divBdr>
    </w:div>
    <w:div w:id="386223955">
      <w:bodyDiv w:val="1"/>
      <w:marLeft w:val="0"/>
      <w:marRight w:val="0"/>
      <w:marTop w:val="0"/>
      <w:marBottom w:val="0"/>
      <w:divBdr>
        <w:top w:val="none" w:sz="0" w:space="0" w:color="auto"/>
        <w:left w:val="none" w:sz="0" w:space="0" w:color="auto"/>
        <w:bottom w:val="none" w:sz="0" w:space="0" w:color="auto"/>
        <w:right w:val="none" w:sz="0" w:space="0" w:color="auto"/>
      </w:divBdr>
    </w:div>
    <w:div w:id="395738596">
      <w:bodyDiv w:val="1"/>
      <w:marLeft w:val="0"/>
      <w:marRight w:val="0"/>
      <w:marTop w:val="0"/>
      <w:marBottom w:val="0"/>
      <w:divBdr>
        <w:top w:val="none" w:sz="0" w:space="0" w:color="auto"/>
        <w:left w:val="none" w:sz="0" w:space="0" w:color="auto"/>
        <w:bottom w:val="none" w:sz="0" w:space="0" w:color="auto"/>
        <w:right w:val="none" w:sz="0" w:space="0" w:color="auto"/>
      </w:divBdr>
    </w:div>
    <w:div w:id="477722175">
      <w:bodyDiv w:val="1"/>
      <w:marLeft w:val="0"/>
      <w:marRight w:val="0"/>
      <w:marTop w:val="0"/>
      <w:marBottom w:val="0"/>
      <w:divBdr>
        <w:top w:val="none" w:sz="0" w:space="0" w:color="auto"/>
        <w:left w:val="none" w:sz="0" w:space="0" w:color="auto"/>
        <w:bottom w:val="none" w:sz="0" w:space="0" w:color="auto"/>
        <w:right w:val="none" w:sz="0" w:space="0" w:color="auto"/>
      </w:divBdr>
    </w:div>
    <w:div w:id="503982775">
      <w:bodyDiv w:val="1"/>
      <w:marLeft w:val="0"/>
      <w:marRight w:val="0"/>
      <w:marTop w:val="0"/>
      <w:marBottom w:val="0"/>
      <w:divBdr>
        <w:top w:val="none" w:sz="0" w:space="0" w:color="auto"/>
        <w:left w:val="none" w:sz="0" w:space="0" w:color="auto"/>
        <w:bottom w:val="none" w:sz="0" w:space="0" w:color="auto"/>
        <w:right w:val="none" w:sz="0" w:space="0" w:color="auto"/>
      </w:divBdr>
    </w:div>
    <w:div w:id="564535312">
      <w:bodyDiv w:val="1"/>
      <w:marLeft w:val="0"/>
      <w:marRight w:val="0"/>
      <w:marTop w:val="0"/>
      <w:marBottom w:val="0"/>
      <w:divBdr>
        <w:top w:val="none" w:sz="0" w:space="0" w:color="auto"/>
        <w:left w:val="none" w:sz="0" w:space="0" w:color="auto"/>
        <w:bottom w:val="none" w:sz="0" w:space="0" w:color="auto"/>
        <w:right w:val="none" w:sz="0" w:space="0" w:color="auto"/>
      </w:divBdr>
    </w:div>
    <w:div w:id="624432527">
      <w:bodyDiv w:val="1"/>
      <w:marLeft w:val="0"/>
      <w:marRight w:val="0"/>
      <w:marTop w:val="0"/>
      <w:marBottom w:val="0"/>
      <w:divBdr>
        <w:top w:val="none" w:sz="0" w:space="0" w:color="auto"/>
        <w:left w:val="none" w:sz="0" w:space="0" w:color="auto"/>
        <w:bottom w:val="none" w:sz="0" w:space="0" w:color="auto"/>
        <w:right w:val="none" w:sz="0" w:space="0" w:color="auto"/>
      </w:divBdr>
    </w:div>
    <w:div w:id="706563282">
      <w:bodyDiv w:val="1"/>
      <w:marLeft w:val="0"/>
      <w:marRight w:val="0"/>
      <w:marTop w:val="0"/>
      <w:marBottom w:val="0"/>
      <w:divBdr>
        <w:top w:val="none" w:sz="0" w:space="0" w:color="auto"/>
        <w:left w:val="none" w:sz="0" w:space="0" w:color="auto"/>
        <w:bottom w:val="none" w:sz="0" w:space="0" w:color="auto"/>
        <w:right w:val="none" w:sz="0" w:space="0" w:color="auto"/>
      </w:divBdr>
    </w:div>
    <w:div w:id="800540458">
      <w:bodyDiv w:val="1"/>
      <w:marLeft w:val="0"/>
      <w:marRight w:val="0"/>
      <w:marTop w:val="0"/>
      <w:marBottom w:val="0"/>
      <w:divBdr>
        <w:top w:val="none" w:sz="0" w:space="0" w:color="auto"/>
        <w:left w:val="none" w:sz="0" w:space="0" w:color="auto"/>
        <w:bottom w:val="none" w:sz="0" w:space="0" w:color="auto"/>
        <w:right w:val="none" w:sz="0" w:space="0" w:color="auto"/>
      </w:divBdr>
    </w:div>
    <w:div w:id="872621016">
      <w:bodyDiv w:val="1"/>
      <w:marLeft w:val="0"/>
      <w:marRight w:val="0"/>
      <w:marTop w:val="0"/>
      <w:marBottom w:val="0"/>
      <w:divBdr>
        <w:top w:val="none" w:sz="0" w:space="0" w:color="auto"/>
        <w:left w:val="none" w:sz="0" w:space="0" w:color="auto"/>
        <w:bottom w:val="none" w:sz="0" w:space="0" w:color="auto"/>
        <w:right w:val="none" w:sz="0" w:space="0" w:color="auto"/>
      </w:divBdr>
    </w:div>
    <w:div w:id="878784042">
      <w:bodyDiv w:val="1"/>
      <w:marLeft w:val="0"/>
      <w:marRight w:val="0"/>
      <w:marTop w:val="0"/>
      <w:marBottom w:val="0"/>
      <w:divBdr>
        <w:top w:val="none" w:sz="0" w:space="0" w:color="auto"/>
        <w:left w:val="none" w:sz="0" w:space="0" w:color="auto"/>
        <w:bottom w:val="none" w:sz="0" w:space="0" w:color="auto"/>
        <w:right w:val="none" w:sz="0" w:space="0" w:color="auto"/>
      </w:divBdr>
    </w:div>
    <w:div w:id="1108892335">
      <w:bodyDiv w:val="1"/>
      <w:marLeft w:val="0"/>
      <w:marRight w:val="0"/>
      <w:marTop w:val="0"/>
      <w:marBottom w:val="0"/>
      <w:divBdr>
        <w:top w:val="none" w:sz="0" w:space="0" w:color="auto"/>
        <w:left w:val="none" w:sz="0" w:space="0" w:color="auto"/>
        <w:bottom w:val="none" w:sz="0" w:space="0" w:color="auto"/>
        <w:right w:val="none" w:sz="0" w:space="0" w:color="auto"/>
      </w:divBdr>
    </w:div>
    <w:div w:id="1196499964">
      <w:bodyDiv w:val="1"/>
      <w:marLeft w:val="0"/>
      <w:marRight w:val="0"/>
      <w:marTop w:val="0"/>
      <w:marBottom w:val="0"/>
      <w:divBdr>
        <w:top w:val="none" w:sz="0" w:space="0" w:color="auto"/>
        <w:left w:val="none" w:sz="0" w:space="0" w:color="auto"/>
        <w:bottom w:val="none" w:sz="0" w:space="0" w:color="auto"/>
        <w:right w:val="none" w:sz="0" w:space="0" w:color="auto"/>
      </w:divBdr>
    </w:div>
    <w:div w:id="1229921544">
      <w:bodyDiv w:val="1"/>
      <w:marLeft w:val="0"/>
      <w:marRight w:val="0"/>
      <w:marTop w:val="0"/>
      <w:marBottom w:val="0"/>
      <w:divBdr>
        <w:top w:val="none" w:sz="0" w:space="0" w:color="auto"/>
        <w:left w:val="none" w:sz="0" w:space="0" w:color="auto"/>
        <w:bottom w:val="none" w:sz="0" w:space="0" w:color="auto"/>
        <w:right w:val="none" w:sz="0" w:space="0" w:color="auto"/>
      </w:divBdr>
    </w:div>
    <w:div w:id="1271933900">
      <w:bodyDiv w:val="1"/>
      <w:marLeft w:val="0"/>
      <w:marRight w:val="0"/>
      <w:marTop w:val="0"/>
      <w:marBottom w:val="0"/>
      <w:divBdr>
        <w:top w:val="none" w:sz="0" w:space="0" w:color="auto"/>
        <w:left w:val="none" w:sz="0" w:space="0" w:color="auto"/>
        <w:bottom w:val="none" w:sz="0" w:space="0" w:color="auto"/>
        <w:right w:val="none" w:sz="0" w:space="0" w:color="auto"/>
      </w:divBdr>
    </w:div>
    <w:div w:id="1313289675">
      <w:bodyDiv w:val="1"/>
      <w:marLeft w:val="0"/>
      <w:marRight w:val="0"/>
      <w:marTop w:val="0"/>
      <w:marBottom w:val="0"/>
      <w:divBdr>
        <w:top w:val="none" w:sz="0" w:space="0" w:color="auto"/>
        <w:left w:val="none" w:sz="0" w:space="0" w:color="auto"/>
        <w:bottom w:val="none" w:sz="0" w:space="0" w:color="auto"/>
        <w:right w:val="none" w:sz="0" w:space="0" w:color="auto"/>
      </w:divBdr>
    </w:div>
    <w:div w:id="1389378943">
      <w:bodyDiv w:val="1"/>
      <w:marLeft w:val="0"/>
      <w:marRight w:val="0"/>
      <w:marTop w:val="0"/>
      <w:marBottom w:val="0"/>
      <w:divBdr>
        <w:top w:val="none" w:sz="0" w:space="0" w:color="auto"/>
        <w:left w:val="none" w:sz="0" w:space="0" w:color="auto"/>
        <w:bottom w:val="none" w:sz="0" w:space="0" w:color="auto"/>
        <w:right w:val="none" w:sz="0" w:space="0" w:color="auto"/>
      </w:divBdr>
    </w:div>
    <w:div w:id="1419476206">
      <w:bodyDiv w:val="1"/>
      <w:marLeft w:val="0"/>
      <w:marRight w:val="0"/>
      <w:marTop w:val="0"/>
      <w:marBottom w:val="0"/>
      <w:divBdr>
        <w:top w:val="none" w:sz="0" w:space="0" w:color="auto"/>
        <w:left w:val="none" w:sz="0" w:space="0" w:color="auto"/>
        <w:bottom w:val="none" w:sz="0" w:space="0" w:color="auto"/>
        <w:right w:val="none" w:sz="0" w:space="0" w:color="auto"/>
      </w:divBdr>
    </w:div>
    <w:div w:id="1477406709">
      <w:bodyDiv w:val="1"/>
      <w:marLeft w:val="0"/>
      <w:marRight w:val="0"/>
      <w:marTop w:val="0"/>
      <w:marBottom w:val="0"/>
      <w:divBdr>
        <w:top w:val="none" w:sz="0" w:space="0" w:color="auto"/>
        <w:left w:val="none" w:sz="0" w:space="0" w:color="auto"/>
        <w:bottom w:val="none" w:sz="0" w:space="0" w:color="auto"/>
        <w:right w:val="none" w:sz="0" w:space="0" w:color="auto"/>
      </w:divBdr>
    </w:div>
    <w:div w:id="1511022498">
      <w:bodyDiv w:val="1"/>
      <w:marLeft w:val="0"/>
      <w:marRight w:val="0"/>
      <w:marTop w:val="0"/>
      <w:marBottom w:val="0"/>
      <w:divBdr>
        <w:top w:val="none" w:sz="0" w:space="0" w:color="auto"/>
        <w:left w:val="none" w:sz="0" w:space="0" w:color="auto"/>
        <w:bottom w:val="none" w:sz="0" w:space="0" w:color="auto"/>
        <w:right w:val="none" w:sz="0" w:space="0" w:color="auto"/>
      </w:divBdr>
    </w:div>
    <w:div w:id="1582520344">
      <w:bodyDiv w:val="1"/>
      <w:marLeft w:val="0"/>
      <w:marRight w:val="0"/>
      <w:marTop w:val="0"/>
      <w:marBottom w:val="0"/>
      <w:divBdr>
        <w:top w:val="none" w:sz="0" w:space="0" w:color="auto"/>
        <w:left w:val="none" w:sz="0" w:space="0" w:color="auto"/>
        <w:bottom w:val="none" w:sz="0" w:space="0" w:color="auto"/>
        <w:right w:val="none" w:sz="0" w:space="0" w:color="auto"/>
      </w:divBdr>
    </w:div>
    <w:div w:id="1610120328">
      <w:bodyDiv w:val="1"/>
      <w:marLeft w:val="0"/>
      <w:marRight w:val="0"/>
      <w:marTop w:val="0"/>
      <w:marBottom w:val="0"/>
      <w:divBdr>
        <w:top w:val="none" w:sz="0" w:space="0" w:color="auto"/>
        <w:left w:val="none" w:sz="0" w:space="0" w:color="auto"/>
        <w:bottom w:val="none" w:sz="0" w:space="0" w:color="auto"/>
        <w:right w:val="none" w:sz="0" w:space="0" w:color="auto"/>
      </w:divBdr>
    </w:div>
    <w:div w:id="1754548004">
      <w:bodyDiv w:val="1"/>
      <w:marLeft w:val="0"/>
      <w:marRight w:val="0"/>
      <w:marTop w:val="0"/>
      <w:marBottom w:val="0"/>
      <w:divBdr>
        <w:top w:val="none" w:sz="0" w:space="0" w:color="auto"/>
        <w:left w:val="none" w:sz="0" w:space="0" w:color="auto"/>
        <w:bottom w:val="none" w:sz="0" w:space="0" w:color="auto"/>
        <w:right w:val="none" w:sz="0" w:space="0" w:color="auto"/>
      </w:divBdr>
    </w:div>
    <w:div w:id="1782261599">
      <w:bodyDiv w:val="1"/>
      <w:marLeft w:val="0"/>
      <w:marRight w:val="0"/>
      <w:marTop w:val="0"/>
      <w:marBottom w:val="0"/>
      <w:divBdr>
        <w:top w:val="none" w:sz="0" w:space="0" w:color="auto"/>
        <w:left w:val="none" w:sz="0" w:space="0" w:color="auto"/>
        <w:bottom w:val="none" w:sz="0" w:space="0" w:color="auto"/>
        <w:right w:val="none" w:sz="0" w:space="0" w:color="auto"/>
      </w:divBdr>
    </w:div>
    <w:div w:id="1853497181">
      <w:bodyDiv w:val="1"/>
      <w:marLeft w:val="0"/>
      <w:marRight w:val="0"/>
      <w:marTop w:val="0"/>
      <w:marBottom w:val="0"/>
      <w:divBdr>
        <w:top w:val="none" w:sz="0" w:space="0" w:color="auto"/>
        <w:left w:val="none" w:sz="0" w:space="0" w:color="auto"/>
        <w:bottom w:val="none" w:sz="0" w:space="0" w:color="auto"/>
        <w:right w:val="none" w:sz="0" w:space="0" w:color="auto"/>
      </w:divBdr>
    </w:div>
    <w:div w:id="1933397533">
      <w:bodyDiv w:val="1"/>
      <w:marLeft w:val="0"/>
      <w:marRight w:val="0"/>
      <w:marTop w:val="0"/>
      <w:marBottom w:val="0"/>
      <w:divBdr>
        <w:top w:val="none" w:sz="0" w:space="0" w:color="auto"/>
        <w:left w:val="none" w:sz="0" w:space="0" w:color="auto"/>
        <w:bottom w:val="none" w:sz="0" w:space="0" w:color="auto"/>
        <w:right w:val="none" w:sz="0" w:space="0" w:color="auto"/>
      </w:divBdr>
    </w:div>
    <w:div w:id="213628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effec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9946F-1C8F-427C-B5DC-55C6024C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Words>
  <Characters>360</Characters>
  <Application>Microsoft Office Word</Application>
  <DocSecurity>0</DocSecurity>
  <Lines>3</Lines>
  <Paragraphs>1</Paragraphs>
  <ScaleCrop>false</ScaleCrop>
  <Company>MZSC..LTD</Company>
  <LinksUpToDate>false</LinksUpToDate>
  <CharactersWithSpaces>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dc:creator>
  <cp:lastModifiedBy>MZSC</cp:lastModifiedBy>
  <cp:revision>3</cp:revision>
  <cp:lastPrinted>2017-03-29T02:01:00Z</cp:lastPrinted>
  <dcterms:created xsi:type="dcterms:W3CDTF">2017-03-29T07:40:00Z</dcterms:created>
  <dcterms:modified xsi:type="dcterms:W3CDTF">2017-03-29T07:42:00Z</dcterms:modified>
</cp:coreProperties>
</file>